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47149" w14:textId="77777777" w:rsidR="00B72D66" w:rsidRDefault="00B72D66">
      <w:pPr>
        <w:pStyle w:val="En-tte"/>
        <w:tabs>
          <w:tab w:val="clear" w:pos="4536"/>
          <w:tab w:val="clear" w:pos="9072"/>
        </w:tabs>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4404D8" w:rsidRPr="00917154" w14:paraId="748F9153" w14:textId="77777777" w:rsidTr="00917154">
        <w:trPr>
          <w:jc w:val="center"/>
        </w:trPr>
        <w:tc>
          <w:tcPr>
            <w:tcW w:w="10548" w:type="dxa"/>
            <w:shd w:val="clear" w:color="auto" w:fill="auto"/>
          </w:tcPr>
          <w:p w14:paraId="151AD393" w14:textId="4B62026C" w:rsidR="004404D8" w:rsidRPr="00917154" w:rsidRDefault="004404D8" w:rsidP="00917154">
            <w:pPr>
              <w:spacing w:before="240"/>
              <w:jc w:val="center"/>
              <w:rPr>
                <w:rFonts w:ascii="Arial Narrow" w:hAnsi="Arial Narrow"/>
                <w:b/>
                <w:spacing w:val="-8"/>
                <w:w w:val="121"/>
                <w:sz w:val="48"/>
                <w:szCs w:val="48"/>
              </w:rPr>
            </w:pPr>
            <w:r w:rsidRPr="00917154">
              <w:rPr>
                <w:rFonts w:ascii="Arial Narrow" w:hAnsi="Arial Narrow"/>
                <w:b/>
                <w:spacing w:val="-8"/>
                <w:w w:val="121"/>
                <w:sz w:val="48"/>
                <w:szCs w:val="48"/>
              </w:rPr>
              <w:t xml:space="preserve">- </w:t>
            </w:r>
            <w:r w:rsidR="007C77EB" w:rsidRPr="00917154">
              <w:rPr>
                <w:rFonts w:ascii="Arial Narrow" w:hAnsi="Arial Narrow"/>
                <w:b/>
                <w:spacing w:val="-8"/>
                <w:w w:val="121"/>
                <w:sz w:val="48"/>
                <w:szCs w:val="48"/>
              </w:rPr>
              <w:t>Chapitre 3.11</w:t>
            </w:r>
          </w:p>
          <w:p w14:paraId="41335EA8" w14:textId="77777777" w:rsidR="004404D8" w:rsidRPr="00917154" w:rsidRDefault="004404D8" w:rsidP="00917154">
            <w:pPr>
              <w:spacing w:before="240" w:after="240"/>
              <w:jc w:val="center"/>
              <w:rPr>
                <w:rFonts w:ascii="Arial Narrow" w:hAnsi="Arial Narrow"/>
                <w:b/>
                <w:spacing w:val="-8"/>
                <w:w w:val="121"/>
                <w:sz w:val="48"/>
                <w:szCs w:val="48"/>
              </w:rPr>
            </w:pPr>
            <w:r w:rsidRPr="00917154">
              <w:rPr>
                <w:rFonts w:ascii="Arial Narrow" w:hAnsi="Arial Narrow"/>
                <w:b/>
                <w:noProof/>
                <w:spacing w:val="-8"/>
                <w:sz w:val="48"/>
                <w:szCs w:val="48"/>
              </w:rPr>
              <w:pict w14:anchorId="36512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2pt;margin-top:48.05pt;width:99.2pt;height:125.35pt;z-index:1;mso-wrap-distance-left:9.05pt;mso-wrap-distance-right:9.05pt" filled="t">
                  <v:fill color2="black"/>
                  <v:imagedata r:id="rId7" o:title=""/>
                </v:shape>
              </w:pict>
            </w:r>
            <w:r w:rsidR="0087100F" w:rsidRPr="00917154">
              <w:rPr>
                <w:rFonts w:ascii="Arial Narrow" w:hAnsi="Arial Narrow"/>
                <w:b/>
                <w:noProof/>
                <w:spacing w:val="-8"/>
                <w:sz w:val="48"/>
                <w:szCs w:val="48"/>
              </w:rPr>
              <w:t>GESTION DES PIQUE - NIQUES</w:t>
            </w:r>
          </w:p>
          <w:p w14:paraId="6AC32BF8" w14:textId="77777777" w:rsidR="004404D8" w:rsidRDefault="004404D8" w:rsidP="00917154">
            <w:pPr>
              <w:spacing w:before="480"/>
              <w:jc w:val="center"/>
            </w:pPr>
          </w:p>
          <w:p w14:paraId="5C7ABA3C" w14:textId="77777777" w:rsidR="004404D8" w:rsidRDefault="004404D8" w:rsidP="00917154">
            <w:pPr>
              <w:spacing w:before="480"/>
              <w:jc w:val="center"/>
            </w:pPr>
          </w:p>
          <w:p w14:paraId="6B477446" w14:textId="77777777" w:rsidR="004404D8" w:rsidRPr="00917154" w:rsidRDefault="004404D8" w:rsidP="00917154">
            <w:pPr>
              <w:spacing w:before="480"/>
              <w:rPr>
                <w:spacing w:val="-8"/>
                <w:w w:val="121"/>
                <w:sz w:val="48"/>
                <w:szCs w:val="48"/>
              </w:rPr>
            </w:pPr>
          </w:p>
          <w:p w14:paraId="2F449186" w14:textId="054C80EA" w:rsidR="004404D8" w:rsidRPr="00917154" w:rsidRDefault="00AF6B2E" w:rsidP="00917154">
            <w:pPr>
              <w:spacing w:before="480"/>
              <w:rPr>
                <w:color w:val="FF0000"/>
                <w:spacing w:val="-8"/>
                <w:w w:val="121"/>
                <w:sz w:val="28"/>
                <w:szCs w:val="28"/>
              </w:rPr>
            </w:pPr>
            <w:r w:rsidRPr="00917154">
              <w:rPr>
                <w:color w:val="FF0000"/>
                <w:spacing w:val="-8"/>
                <w:w w:val="121"/>
                <w:sz w:val="28"/>
                <w:szCs w:val="28"/>
              </w:rPr>
              <w:t>Remplacer le logo par le vôtre et adaptez cette procédure en fonction de vos contraintes</w:t>
            </w:r>
          </w:p>
        </w:tc>
      </w:tr>
    </w:tbl>
    <w:p w14:paraId="42C72094" w14:textId="77777777" w:rsidR="004404D8" w:rsidRPr="00BD486F" w:rsidRDefault="004404D8" w:rsidP="004404D8">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4404D8" w14:paraId="135F3308" w14:textId="77777777" w:rsidTr="00DE7F2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6C399851" w14:textId="77777777" w:rsidR="004404D8" w:rsidRDefault="004404D8" w:rsidP="00DE7F2B">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7895515C" w14:textId="77777777" w:rsidR="004404D8" w:rsidRDefault="004404D8" w:rsidP="00DE7F2B">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46357014" w14:textId="77777777" w:rsidR="004404D8" w:rsidRDefault="004404D8" w:rsidP="004404D8">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4404D8" w:rsidRPr="00917154" w14:paraId="6CD352FD" w14:textId="77777777" w:rsidTr="00917154">
        <w:trPr>
          <w:jc w:val="center"/>
        </w:trPr>
        <w:tc>
          <w:tcPr>
            <w:tcW w:w="3618" w:type="dxa"/>
            <w:shd w:val="clear" w:color="auto" w:fill="auto"/>
            <w:vAlign w:val="center"/>
          </w:tcPr>
          <w:p w14:paraId="0B19959F" w14:textId="77777777" w:rsidR="004404D8" w:rsidRPr="00917154" w:rsidRDefault="004404D8" w:rsidP="00917154">
            <w:pPr>
              <w:jc w:val="center"/>
              <w:rPr>
                <w:spacing w:val="-8"/>
                <w:w w:val="121"/>
              </w:rPr>
            </w:pPr>
          </w:p>
        </w:tc>
        <w:tc>
          <w:tcPr>
            <w:tcW w:w="3618" w:type="dxa"/>
            <w:shd w:val="clear" w:color="auto" w:fill="auto"/>
            <w:vAlign w:val="center"/>
          </w:tcPr>
          <w:p w14:paraId="6F8DACE1" w14:textId="77777777" w:rsidR="004404D8" w:rsidRPr="00917154" w:rsidRDefault="004404D8" w:rsidP="00917154">
            <w:pPr>
              <w:jc w:val="center"/>
              <w:rPr>
                <w:spacing w:val="-8"/>
                <w:w w:val="121"/>
              </w:rPr>
            </w:pPr>
            <w:r w:rsidRPr="00917154">
              <w:rPr>
                <w:spacing w:val="-8"/>
                <w:w w:val="121"/>
              </w:rPr>
              <w:t>Vérificateur</w:t>
            </w:r>
          </w:p>
        </w:tc>
        <w:tc>
          <w:tcPr>
            <w:tcW w:w="3192" w:type="dxa"/>
            <w:shd w:val="clear" w:color="auto" w:fill="auto"/>
            <w:vAlign w:val="center"/>
          </w:tcPr>
          <w:p w14:paraId="292E35D1" w14:textId="77777777" w:rsidR="004404D8" w:rsidRPr="00917154" w:rsidRDefault="004404D8" w:rsidP="00917154">
            <w:pPr>
              <w:jc w:val="center"/>
              <w:rPr>
                <w:spacing w:val="-8"/>
                <w:w w:val="121"/>
              </w:rPr>
            </w:pPr>
            <w:r w:rsidRPr="00917154">
              <w:rPr>
                <w:spacing w:val="-8"/>
                <w:w w:val="121"/>
              </w:rPr>
              <w:t>Approbateur Chef d’Equipe</w:t>
            </w:r>
          </w:p>
        </w:tc>
      </w:tr>
      <w:tr w:rsidR="004404D8" w:rsidRPr="00917154" w14:paraId="2E7C5D6D" w14:textId="77777777" w:rsidTr="00917154">
        <w:trPr>
          <w:jc w:val="center"/>
        </w:trPr>
        <w:tc>
          <w:tcPr>
            <w:tcW w:w="3618" w:type="dxa"/>
            <w:shd w:val="clear" w:color="auto" w:fill="auto"/>
            <w:vAlign w:val="center"/>
          </w:tcPr>
          <w:p w14:paraId="0223995E" w14:textId="77777777" w:rsidR="004404D8" w:rsidRPr="00917154" w:rsidRDefault="004404D8" w:rsidP="00917154">
            <w:pPr>
              <w:jc w:val="center"/>
              <w:rPr>
                <w:spacing w:val="-8"/>
                <w:w w:val="121"/>
              </w:rPr>
            </w:pPr>
            <w:r w:rsidRPr="00917154">
              <w:rPr>
                <w:spacing w:val="-8"/>
                <w:w w:val="121"/>
              </w:rPr>
              <w:t>Dates</w:t>
            </w:r>
          </w:p>
        </w:tc>
        <w:tc>
          <w:tcPr>
            <w:tcW w:w="3618" w:type="dxa"/>
            <w:shd w:val="clear" w:color="auto" w:fill="auto"/>
            <w:vAlign w:val="center"/>
          </w:tcPr>
          <w:p w14:paraId="2ABF5C87" w14:textId="77777777" w:rsidR="004404D8" w:rsidRPr="00917154" w:rsidRDefault="004404D8" w:rsidP="00917154">
            <w:pPr>
              <w:jc w:val="center"/>
              <w:rPr>
                <w:spacing w:val="-8"/>
                <w:w w:val="121"/>
              </w:rPr>
            </w:pPr>
          </w:p>
          <w:p w14:paraId="0A4D756D" w14:textId="77777777" w:rsidR="004404D8" w:rsidRPr="00917154" w:rsidRDefault="004404D8" w:rsidP="00917154">
            <w:pPr>
              <w:jc w:val="center"/>
              <w:rPr>
                <w:spacing w:val="-8"/>
                <w:w w:val="121"/>
              </w:rPr>
            </w:pPr>
          </w:p>
          <w:p w14:paraId="589E7A90" w14:textId="77777777" w:rsidR="004404D8" w:rsidRPr="00917154" w:rsidRDefault="004404D8" w:rsidP="00917154">
            <w:pPr>
              <w:jc w:val="center"/>
              <w:rPr>
                <w:spacing w:val="-8"/>
                <w:w w:val="121"/>
              </w:rPr>
            </w:pPr>
          </w:p>
        </w:tc>
        <w:tc>
          <w:tcPr>
            <w:tcW w:w="3192" w:type="dxa"/>
            <w:shd w:val="clear" w:color="auto" w:fill="auto"/>
            <w:vAlign w:val="center"/>
          </w:tcPr>
          <w:p w14:paraId="52D0C758" w14:textId="77777777" w:rsidR="004404D8" w:rsidRPr="00917154" w:rsidRDefault="004404D8" w:rsidP="00917154">
            <w:pPr>
              <w:jc w:val="center"/>
              <w:rPr>
                <w:spacing w:val="-8"/>
                <w:w w:val="121"/>
              </w:rPr>
            </w:pPr>
          </w:p>
        </w:tc>
      </w:tr>
      <w:tr w:rsidR="004404D8" w:rsidRPr="00917154" w14:paraId="77061C0E" w14:textId="77777777" w:rsidTr="00917154">
        <w:trPr>
          <w:jc w:val="center"/>
        </w:trPr>
        <w:tc>
          <w:tcPr>
            <w:tcW w:w="3618" w:type="dxa"/>
            <w:shd w:val="clear" w:color="auto" w:fill="auto"/>
            <w:vAlign w:val="center"/>
          </w:tcPr>
          <w:p w14:paraId="7418EBFF" w14:textId="77777777" w:rsidR="004404D8" w:rsidRPr="00917154" w:rsidRDefault="004404D8" w:rsidP="00917154">
            <w:pPr>
              <w:jc w:val="center"/>
              <w:rPr>
                <w:spacing w:val="-8"/>
                <w:w w:val="121"/>
              </w:rPr>
            </w:pPr>
            <w:r w:rsidRPr="00917154">
              <w:rPr>
                <w:spacing w:val="-8"/>
                <w:w w:val="121"/>
              </w:rPr>
              <w:t>Fonctions</w:t>
            </w:r>
          </w:p>
        </w:tc>
        <w:tc>
          <w:tcPr>
            <w:tcW w:w="3618" w:type="dxa"/>
            <w:shd w:val="clear" w:color="auto" w:fill="auto"/>
            <w:vAlign w:val="center"/>
          </w:tcPr>
          <w:p w14:paraId="7B2287D3" w14:textId="77777777" w:rsidR="004404D8" w:rsidRPr="00917154" w:rsidRDefault="004404D8" w:rsidP="00917154">
            <w:pPr>
              <w:jc w:val="center"/>
              <w:rPr>
                <w:spacing w:val="-8"/>
                <w:w w:val="121"/>
              </w:rPr>
            </w:pPr>
          </w:p>
          <w:p w14:paraId="76C1A2F5" w14:textId="77777777" w:rsidR="004404D8" w:rsidRPr="00917154" w:rsidRDefault="004404D8" w:rsidP="00917154">
            <w:pPr>
              <w:jc w:val="center"/>
              <w:rPr>
                <w:spacing w:val="-8"/>
                <w:w w:val="121"/>
              </w:rPr>
            </w:pPr>
          </w:p>
          <w:p w14:paraId="7D959433" w14:textId="77777777" w:rsidR="004404D8" w:rsidRPr="00917154" w:rsidRDefault="004404D8" w:rsidP="00917154">
            <w:pPr>
              <w:jc w:val="center"/>
              <w:rPr>
                <w:spacing w:val="-8"/>
                <w:w w:val="121"/>
              </w:rPr>
            </w:pPr>
          </w:p>
        </w:tc>
        <w:tc>
          <w:tcPr>
            <w:tcW w:w="3192" w:type="dxa"/>
            <w:shd w:val="clear" w:color="auto" w:fill="auto"/>
            <w:vAlign w:val="center"/>
          </w:tcPr>
          <w:p w14:paraId="6E636AD3" w14:textId="77777777" w:rsidR="004404D8" w:rsidRPr="00917154" w:rsidRDefault="004404D8" w:rsidP="00917154">
            <w:pPr>
              <w:jc w:val="center"/>
              <w:rPr>
                <w:spacing w:val="-8"/>
                <w:w w:val="121"/>
              </w:rPr>
            </w:pPr>
          </w:p>
        </w:tc>
      </w:tr>
      <w:tr w:rsidR="004404D8" w:rsidRPr="00917154" w14:paraId="14AF100C" w14:textId="77777777" w:rsidTr="00917154">
        <w:trPr>
          <w:jc w:val="center"/>
        </w:trPr>
        <w:tc>
          <w:tcPr>
            <w:tcW w:w="3618" w:type="dxa"/>
            <w:shd w:val="clear" w:color="auto" w:fill="auto"/>
            <w:vAlign w:val="center"/>
          </w:tcPr>
          <w:p w14:paraId="406F4B95" w14:textId="77777777" w:rsidR="004404D8" w:rsidRPr="00917154" w:rsidRDefault="004404D8" w:rsidP="00917154">
            <w:pPr>
              <w:jc w:val="center"/>
              <w:rPr>
                <w:spacing w:val="-8"/>
                <w:w w:val="121"/>
              </w:rPr>
            </w:pPr>
            <w:r w:rsidRPr="00917154">
              <w:rPr>
                <w:spacing w:val="-8"/>
                <w:w w:val="121"/>
              </w:rPr>
              <w:t>Noms et Signatures</w:t>
            </w:r>
          </w:p>
        </w:tc>
        <w:tc>
          <w:tcPr>
            <w:tcW w:w="3618" w:type="dxa"/>
            <w:shd w:val="clear" w:color="auto" w:fill="auto"/>
            <w:vAlign w:val="center"/>
          </w:tcPr>
          <w:p w14:paraId="08B36EC5" w14:textId="77777777" w:rsidR="004404D8" w:rsidRPr="00917154" w:rsidRDefault="004404D8" w:rsidP="00917154">
            <w:pPr>
              <w:jc w:val="center"/>
              <w:rPr>
                <w:spacing w:val="-8"/>
                <w:w w:val="121"/>
              </w:rPr>
            </w:pPr>
          </w:p>
          <w:p w14:paraId="66AD34A9" w14:textId="77777777" w:rsidR="004404D8" w:rsidRPr="00917154" w:rsidRDefault="004404D8" w:rsidP="00917154">
            <w:pPr>
              <w:jc w:val="center"/>
              <w:rPr>
                <w:spacing w:val="-8"/>
                <w:w w:val="121"/>
              </w:rPr>
            </w:pPr>
          </w:p>
          <w:p w14:paraId="1DCA20F9" w14:textId="77777777" w:rsidR="004404D8" w:rsidRPr="00917154" w:rsidRDefault="004404D8" w:rsidP="00917154">
            <w:pPr>
              <w:jc w:val="center"/>
              <w:rPr>
                <w:spacing w:val="-8"/>
                <w:w w:val="121"/>
              </w:rPr>
            </w:pPr>
          </w:p>
          <w:p w14:paraId="6E5FA14F" w14:textId="77777777" w:rsidR="004404D8" w:rsidRPr="00917154" w:rsidRDefault="004404D8" w:rsidP="00917154">
            <w:pPr>
              <w:jc w:val="center"/>
              <w:rPr>
                <w:spacing w:val="-8"/>
                <w:w w:val="121"/>
              </w:rPr>
            </w:pPr>
          </w:p>
          <w:p w14:paraId="65BC3E05" w14:textId="77777777" w:rsidR="004404D8" w:rsidRPr="00917154" w:rsidRDefault="004404D8" w:rsidP="00917154">
            <w:pPr>
              <w:jc w:val="center"/>
              <w:rPr>
                <w:spacing w:val="-8"/>
                <w:w w:val="121"/>
              </w:rPr>
            </w:pPr>
          </w:p>
        </w:tc>
        <w:tc>
          <w:tcPr>
            <w:tcW w:w="3192" w:type="dxa"/>
            <w:shd w:val="clear" w:color="auto" w:fill="auto"/>
            <w:vAlign w:val="center"/>
          </w:tcPr>
          <w:p w14:paraId="01A43C6F" w14:textId="77777777" w:rsidR="004404D8" w:rsidRPr="00917154" w:rsidRDefault="004404D8" w:rsidP="00917154">
            <w:pPr>
              <w:jc w:val="center"/>
              <w:rPr>
                <w:spacing w:val="-8"/>
                <w:w w:val="121"/>
              </w:rPr>
            </w:pPr>
          </w:p>
        </w:tc>
      </w:tr>
    </w:tbl>
    <w:p w14:paraId="1B0745CC" w14:textId="77777777" w:rsidR="004404D8" w:rsidRPr="00F85856" w:rsidRDefault="004404D8" w:rsidP="004404D8">
      <w:pPr>
        <w:spacing w:before="120"/>
        <w:rPr>
          <w:spacing w:val="-8"/>
          <w:w w:val="121"/>
          <w:sz w:val="16"/>
          <w:szCs w:val="16"/>
        </w:rPr>
      </w:pPr>
    </w:p>
    <w:p w14:paraId="010D7340" w14:textId="77777777" w:rsidR="004404D8" w:rsidRPr="00BD486F" w:rsidRDefault="004404D8" w:rsidP="004404D8">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7C0B08B2" w14:textId="77777777" w:rsidR="004404D8" w:rsidRPr="00025E5E" w:rsidRDefault="004404D8" w:rsidP="004404D8">
      <w:pPr>
        <w:rPr>
          <w:sz w:val="16"/>
          <w:szCs w:val="16"/>
        </w:rPr>
      </w:pPr>
    </w:p>
    <w:p w14:paraId="4E597DD4" w14:textId="77777777" w:rsidR="004404D8" w:rsidRDefault="004404D8" w:rsidP="004404D8">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5A3CFDAA" w14:textId="77777777" w:rsidR="004404D8" w:rsidRPr="00025E5E" w:rsidRDefault="004404D8" w:rsidP="004404D8">
      <w:pPr>
        <w:pStyle w:val="En-tte"/>
        <w:snapToGrid w:val="0"/>
        <w:rPr>
          <w:rFonts w:ascii="Arial Narrow" w:hAnsi="Arial Narrow"/>
          <w:b/>
          <w:sz w:val="16"/>
          <w:szCs w:val="16"/>
        </w:rPr>
      </w:pPr>
    </w:p>
    <w:p w14:paraId="70DC3FD1" w14:textId="77777777" w:rsidR="004404D8" w:rsidRPr="00776B7B" w:rsidRDefault="004404D8" w:rsidP="004404D8">
      <w:pPr>
        <w:pStyle w:val="En-tte"/>
        <w:snapToGrid w:val="0"/>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2C392B" w:rsidRPr="00917154" w14:paraId="236DED5E" w14:textId="77777777" w:rsidTr="00917154">
        <w:tc>
          <w:tcPr>
            <w:tcW w:w="2088" w:type="dxa"/>
            <w:shd w:val="clear" w:color="auto" w:fill="auto"/>
          </w:tcPr>
          <w:p w14:paraId="4C8925B1" w14:textId="77777777" w:rsidR="002C392B" w:rsidRPr="00917154" w:rsidRDefault="002C392B" w:rsidP="00917154">
            <w:pPr>
              <w:pStyle w:val="En-tte"/>
              <w:tabs>
                <w:tab w:val="clear" w:pos="4536"/>
                <w:tab w:val="clear" w:pos="9072"/>
              </w:tabs>
              <w:jc w:val="right"/>
              <w:rPr>
                <w:rFonts w:ascii="Arial" w:hAnsi="Arial" w:cs="Arial"/>
              </w:rPr>
            </w:pPr>
            <w:r w:rsidRPr="00917154">
              <w:rPr>
                <w:rFonts w:ascii="Arial Narrow" w:hAnsi="Arial Narrow"/>
                <w:b/>
                <w:spacing w:val="-8"/>
                <w:w w:val="121"/>
              </w:rPr>
              <w:t>Numérotation</w:t>
            </w:r>
          </w:p>
        </w:tc>
        <w:tc>
          <w:tcPr>
            <w:tcW w:w="3600" w:type="dxa"/>
            <w:shd w:val="clear" w:color="auto" w:fill="auto"/>
          </w:tcPr>
          <w:p w14:paraId="4477DF60" w14:textId="77777777" w:rsidR="002C392B" w:rsidRPr="00917154" w:rsidRDefault="002C392B" w:rsidP="00917154">
            <w:pPr>
              <w:pStyle w:val="En-tte"/>
              <w:tabs>
                <w:tab w:val="clear" w:pos="4536"/>
                <w:tab w:val="clear" w:pos="9072"/>
              </w:tabs>
              <w:jc w:val="center"/>
              <w:rPr>
                <w:rFonts w:ascii="Arial" w:hAnsi="Arial" w:cs="Arial"/>
              </w:rPr>
            </w:pPr>
            <w:r w:rsidRPr="00917154">
              <w:rPr>
                <w:rFonts w:ascii="Arial Narrow" w:hAnsi="Arial Narrow"/>
                <w:b/>
                <w:spacing w:val="-8"/>
                <w:w w:val="121"/>
              </w:rPr>
              <w:t>3 pour Production</w:t>
            </w:r>
          </w:p>
        </w:tc>
        <w:tc>
          <w:tcPr>
            <w:tcW w:w="5167" w:type="dxa"/>
            <w:shd w:val="clear" w:color="auto" w:fill="auto"/>
          </w:tcPr>
          <w:p w14:paraId="45C14B2E" w14:textId="77777777" w:rsidR="002C392B" w:rsidRPr="00917154" w:rsidRDefault="002C392B" w:rsidP="00917154">
            <w:pPr>
              <w:pStyle w:val="En-tte"/>
              <w:tabs>
                <w:tab w:val="clear" w:pos="4536"/>
                <w:tab w:val="clear" w:pos="9072"/>
              </w:tabs>
              <w:jc w:val="center"/>
              <w:rPr>
                <w:rFonts w:ascii="Arial" w:hAnsi="Arial" w:cs="Arial"/>
              </w:rPr>
            </w:pPr>
            <w:r w:rsidRPr="00917154">
              <w:rPr>
                <w:rFonts w:ascii="Arial Narrow" w:hAnsi="Arial Narrow"/>
                <w:b/>
                <w:spacing w:val="-8"/>
                <w:w w:val="121"/>
              </w:rPr>
              <w:t>10 à 19 pour préparations froides</w:t>
            </w:r>
          </w:p>
        </w:tc>
      </w:tr>
    </w:tbl>
    <w:p w14:paraId="3D2B6133" w14:textId="77777777" w:rsidR="00666DFE" w:rsidRDefault="00666DFE" w:rsidP="00666DFE">
      <w:pPr>
        <w:spacing w:before="720"/>
        <w:rPr>
          <w:b/>
          <w:bCs/>
          <w:spacing w:val="2"/>
          <w:w w:val="102"/>
          <w:sz w:val="44"/>
          <w:szCs w:val="44"/>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2C392B">
        <w:rPr>
          <w:b/>
          <w:bCs/>
          <w:spacing w:val="2"/>
          <w:w w:val="102"/>
          <w:sz w:val="44"/>
          <w:szCs w:val="44"/>
        </w:rPr>
        <w:t>11</w:t>
      </w:r>
      <w:r>
        <w:rPr>
          <w:b/>
          <w:bCs/>
          <w:spacing w:val="2"/>
          <w:w w:val="102"/>
          <w:sz w:val="44"/>
          <w:szCs w:val="44"/>
        </w:rPr>
        <w:t>.</w:t>
      </w:r>
      <w:r>
        <w:rPr>
          <w:b/>
          <w:bCs/>
          <w:spacing w:val="2"/>
          <w:w w:val="102"/>
          <w:sz w:val="36"/>
          <w:szCs w:val="36"/>
        </w:rPr>
        <w:t>1</w:t>
      </w:r>
    </w:p>
    <w:p w14:paraId="443CAB8E" w14:textId="77777777" w:rsidR="00666DFE" w:rsidRPr="007D6710" w:rsidRDefault="00666DFE" w:rsidP="0058007F">
      <w:pPr>
        <w:spacing w:before="480"/>
        <w:jc w:val="center"/>
        <w:rPr>
          <w:b/>
          <w:bCs/>
          <w:spacing w:val="2"/>
          <w:w w:val="102"/>
          <w:sz w:val="44"/>
          <w:szCs w:val="44"/>
        </w:rPr>
      </w:pPr>
      <w:r>
        <w:rPr>
          <w:spacing w:val="-4"/>
          <w:w w:val="120"/>
          <w:sz w:val="36"/>
          <w:szCs w:val="36"/>
        </w:rPr>
        <w:t>OBJET</w:t>
      </w:r>
    </w:p>
    <w:p w14:paraId="668E521B" w14:textId="77777777" w:rsidR="00B72D66" w:rsidRDefault="00B72D66">
      <w:pPr>
        <w:rPr>
          <w:rFonts w:ascii="Palatino Linotype" w:hAnsi="Palatino Linotype"/>
        </w:rPr>
      </w:pPr>
    </w:p>
    <w:p w14:paraId="7CF0C8BF" w14:textId="77777777" w:rsidR="00B72D66" w:rsidRDefault="00B72D66">
      <w:pPr>
        <w:jc w:val="both"/>
        <w:rPr>
          <w:rFonts w:ascii="Palatino Linotype" w:hAnsi="Palatino Linotype"/>
        </w:rPr>
      </w:pPr>
      <w:r>
        <w:rPr>
          <w:rFonts w:ascii="Palatino Linotype" w:hAnsi="Palatino Linotype"/>
        </w:rPr>
        <w:t xml:space="preserve">Cette procédure décrit les conditions de gestion des pique-niques au sein de </w:t>
      </w:r>
      <w:smartTag w:uri="urn:schemas-microsoft-com:office:smarttags" w:element="PersonName">
        <w:smartTagPr>
          <w:attr w:name="ProductID" w:val="la Cuisine Centrale"/>
        </w:smartTagPr>
        <w:r>
          <w:rPr>
            <w:rFonts w:ascii="Palatino Linotype" w:hAnsi="Palatino Linotype"/>
          </w:rPr>
          <w:t>la Cuisine Centrale</w:t>
        </w:r>
      </w:smartTag>
      <w:r>
        <w:rPr>
          <w:rFonts w:ascii="Palatino Linotype" w:hAnsi="Palatino Linotype"/>
        </w:rPr>
        <w:t xml:space="preserve"> de Rochefort et chez nos différents </w:t>
      </w:r>
      <w:r w:rsidR="00352C22">
        <w:rPr>
          <w:rFonts w:ascii="Palatino Linotype" w:hAnsi="Palatino Linotype"/>
        </w:rPr>
        <w:t>clients.</w:t>
      </w:r>
    </w:p>
    <w:p w14:paraId="3C5239A7" w14:textId="77777777" w:rsidR="00666DFE" w:rsidRDefault="00666DFE">
      <w:pPr>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66DFE" w:rsidRPr="00917154" w14:paraId="69FFBDB9" w14:textId="77777777" w:rsidTr="00917154">
        <w:trPr>
          <w:trHeight w:val="309"/>
          <w:jc w:val="center"/>
        </w:trPr>
        <w:tc>
          <w:tcPr>
            <w:tcW w:w="5427" w:type="dxa"/>
            <w:shd w:val="clear" w:color="auto" w:fill="auto"/>
            <w:vAlign w:val="center"/>
          </w:tcPr>
          <w:p w14:paraId="397A95A8" w14:textId="77777777" w:rsidR="00666DFE" w:rsidRPr="00917154" w:rsidRDefault="00666DFE" w:rsidP="00917154">
            <w:pPr>
              <w:spacing w:before="60" w:after="60"/>
              <w:jc w:val="center"/>
              <w:rPr>
                <w:b/>
                <w:bCs/>
                <w:lang w:eastAsia="fr-FR"/>
              </w:rPr>
            </w:pPr>
            <w:r w:rsidRPr="00917154">
              <w:rPr>
                <w:b/>
                <w:bCs/>
                <w:lang w:eastAsia="fr-FR"/>
              </w:rPr>
              <w:t>DÉFINITION</w:t>
            </w:r>
          </w:p>
        </w:tc>
        <w:tc>
          <w:tcPr>
            <w:tcW w:w="5428" w:type="dxa"/>
            <w:shd w:val="clear" w:color="auto" w:fill="auto"/>
            <w:vAlign w:val="center"/>
          </w:tcPr>
          <w:p w14:paraId="2ECC2DA4" w14:textId="77777777" w:rsidR="00666DFE" w:rsidRPr="00917154" w:rsidRDefault="00666DFE" w:rsidP="00917154">
            <w:pPr>
              <w:pStyle w:val="En-tte"/>
              <w:tabs>
                <w:tab w:val="clear" w:pos="9072"/>
              </w:tabs>
              <w:spacing w:before="60" w:after="60"/>
              <w:jc w:val="center"/>
              <w:rPr>
                <w:b/>
                <w:bCs/>
                <w:u w:val="single"/>
                <w:lang w:eastAsia="fr-FR"/>
              </w:rPr>
            </w:pPr>
            <w:r w:rsidRPr="00917154">
              <w:rPr>
                <w:b/>
                <w:bCs/>
                <w:u w:val="single"/>
                <w:lang w:eastAsia="fr-FR"/>
              </w:rPr>
              <w:t>CONSIGNES</w:t>
            </w:r>
          </w:p>
        </w:tc>
      </w:tr>
      <w:tr w:rsidR="00666DFE" w:rsidRPr="00917154" w14:paraId="6B3446C7" w14:textId="77777777" w:rsidTr="00917154">
        <w:trPr>
          <w:trHeight w:val="1968"/>
          <w:jc w:val="center"/>
        </w:trPr>
        <w:tc>
          <w:tcPr>
            <w:tcW w:w="5427" w:type="dxa"/>
            <w:shd w:val="clear" w:color="auto" w:fill="auto"/>
          </w:tcPr>
          <w:p w14:paraId="131E578C" w14:textId="77777777" w:rsidR="00666DFE" w:rsidRPr="00917154" w:rsidRDefault="00666DFE" w:rsidP="00917154">
            <w:pPr>
              <w:ind w:left="216"/>
              <w:rPr>
                <w:b/>
                <w:spacing w:val="2"/>
              </w:rPr>
            </w:pPr>
            <w:r w:rsidRPr="00917154">
              <w:rPr>
                <w:b/>
                <w:spacing w:val="2"/>
              </w:rPr>
              <w:t>.</w:t>
            </w:r>
          </w:p>
          <w:p w14:paraId="0E115A92" w14:textId="11A46483" w:rsidR="00666DFE" w:rsidRPr="00917154" w:rsidRDefault="00666DFE" w:rsidP="00917154">
            <w:pPr>
              <w:jc w:val="both"/>
              <w:rPr>
                <w:rFonts w:ascii="Palatino Linotype" w:hAnsi="Palatino Linotype"/>
                <w:i/>
              </w:rPr>
            </w:pPr>
            <w:r w:rsidRPr="00917154">
              <w:rPr>
                <w:rFonts w:ascii="Palatino Linotype" w:hAnsi="Palatino Linotype"/>
                <w:u w:val="single"/>
              </w:rPr>
              <w:t>Pique-nique :</w:t>
            </w:r>
            <w:r w:rsidRPr="00917154">
              <w:rPr>
                <w:rFonts w:ascii="Palatino Linotype" w:hAnsi="Palatino Linotype"/>
              </w:rPr>
              <w:t xml:space="preserve"> repas pris en plein air, ou déjeuner sur l’herbe, qui peut être plus ou moins raffiné, rustique ou abondant. L’idée qui prévaut est celle d’une agréable partie champêtre. Les plats préparés sont souvent froids et faciles à </w:t>
            </w:r>
            <w:r w:rsidR="007C77EB" w:rsidRPr="00917154">
              <w:rPr>
                <w:rFonts w:ascii="Palatino Linotype" w:hAnsi="Palatino Linotype"/>
              </w:rPr>
              <w:t>transporter</w:t>
            </w:r>
            <w:r w:rsidR="007C77EB" w:rsidRPr="00917154">
              <w:rPr>
                <w:rFonts w:ascii="Palatino Linotype" w:hAnsi="Palatino Linotype"/>
                <w:i/>
              </w:rPr>
              <w:t>. (</w:t>
            </w:r>
            <w:r w:rsidRPr="00917154">
              <w:rPr>
                <w:rFonts w:ascii="Palatino Linotype" w:hAnsi="Palatino Linotype"/>
                <w:i/>
              </w:rPr>
              <w:t>Larousse)</w:t>
            </w:r>
          </w:p>
          <w:p w14:paraId="4ACC5C2B" w14:textId="77777777" w:rsidR="00666DFE" w:rsidRPr="00917154" w:rsidRDefault="00666DFE" w:rsidP="00917154">
            <w:pPr>
              <w:tabs>
                <w:tab w:val="right" w:leader="dot" w:pos="4032"/>
              </w:tabs>
              <w:spacing w:after="120"/>
              <w:jc w:val="both"/>
              <w:rPr>
                <w:spacing w:val="2"/>
              </w:rPr>
            </w:pPr>
          </w:p>
        </w:tc>
        <w:tc>
          <w:tcPr>
            <w:tcW w:w="5428" w:type="dxa"/>
            <w:shd w:val="clear" w:color="auto" w:fill="auto"/>
          </w:tcPr>
          <w:p w14:paraId="1CF8C241" w14:textId="77777777" w:rsidR="00666DFE" w:rsidRPr="00917154" w:rsidRDefault="00666DFE" w:rsidP="00917154">
            <w:pPr>
              <w:pStyle w:val="Corpsdetexte"/>
              <w:spacing w:before="120"/>
              <w:jc w:val="both"/>
              <w:rPr>
                <w:rFonts w:ascii="Palatino Linotype" w:hAnsi="Palatino Linotype"/>
                <w:sz w:val="24"/>
              </w:rPr>
            </w:pPr>
            <w:r w:rsidRPr="00917154">
              <w:rPr>
                <w:rFonts w:ascii="Palatino Linotype" w:hAnsi="Palatino Linotype"/>
                <w:sz w:val="24"/>
              </w:rPr>
              <w:t>Tous les pique-niques doivent être conservés en chambre froide et transportés en véhicules réfrigérés ou glacières avec plaques eutectiques.</w:t>
            </w:r>
          </w:p>
          <w:p w14:paraId="0E40E8EB" w14:textId="77777777" w:rsidR="00666DFE" w:rsidRPr="00917154" w:rsidRDefault="00666DFE" w:rsidP="0091715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Arial" w:eastAsia="Arial" w:hAnsi="Arial" w:cs="Arial"/>
                <w:color w:val="000000"/>
              </w:rPr>
            </w:pPr>
            <w:r w:rsidRPr="00917154">
              <w:rPr>
                <w:rFonts w:ascii="Palatino Linotype" w:hAnsi="Palatino Linotype"/>
              </w:rPr>
              <w:t>Pour limiter le nombre de glacières ou le volume en chambre froide ; le pain – les chips et l’eau sont envoyés à part, en conditionnements collectifs. A charge du client de répartir ces produits</w:t>
            </w:r>
          </w:p>
        </w:tc>
      </w:tr>
    </w:tbl>
    <w:p w14:paraId="4F8C1E1A" w14:textId="77777777" w:rsidR="0016498B" w:rsidRDefault="0016498B" w:rsidP="00FD4BB0">
      <w:pPr>
        <w:spacing w:before="48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2C392B">
        <w:rPr>
          <w:b/>
          <w:bCs/>
          <w:spacing w:val="2"/>
          <w:w w:val="102"/>
          <w:sz w:val="44"/>
          <w:szCs w:val="44"/>
        </w:rPr>
        <w:t>11</w:t>
      </w:r>
      <w:r>
        <w:rPr>
          <w:b/>
          <w:bCs/>
          <w:spacing w:val="2"/>
          <w:w w:val="102"/>
          <w:sz w:val="44"/>
          <w:szCs w:val="44"/>
        </w:rPr>
        <w:t>.</w:t>
      </w:r>
      <w:r>
        <w:rPr>
          <w:b/>
          <w:bCs/>
          <w:spacing w:val="2"/>
          <w:w w:val="102"/>
          <w:sz w:val="36"/>
          <w:szCs w:val="36"/>
        </w:rPr>
        <w:t>2</w:t>
      </w:r>
    </w:p>
    <w:p w14:paraId="4D6BB52B" w14:textId="77777777" w:rsidR="0016498B" w:rsidRDefault="0016498B">
      <w:pPr>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C173E" w:rsidRPr="00917154" w14:paraId="54C5E903" w14:textId="77777777" w:rsidTr="00917154">
        <w:trPr>
          <w:trHeight w:val="411"/>
          <w:jc w:val="center"/>
        </w:trPr>
        <w:tc>
          <w:tcPr>
            <w:tcW w:w="5427" w:type="dxa"/>
            <w:shd w:val="clear" w:color="auto" w:fill="auto"/>
            <w:vAlign w:val="center"/>
          </w:tcPr>
          <w:p w14:paraId="381217C6" w14:textId="77777777" w:rsidR="007C173E" w:rsidRPr="00917154" w:rsidRDefault="007C173E" w:rsidP="00917154">
            <w:pPr>
              <w:spacing w:before="60" w:after="60"/>
              <w:jc w:val="center"/>
              <w:rPr>
                <w:b/>
                <w:bCs/>
                <w:lang w:eastAsia="fr-FR"/>
              </w:rPr>
            </w:pPr>
            <w:r w:rsidRPr="00917154">
              <w:rPr>
                <w:b/>
                <w:bCs/>
                <w:lang w:eastAsia="fr-FR"/>
              </w:rPr>
              <w:t xml:space="preserve"> </w:t>
            </w:r>
            <w:r w:rsidR="002C392B" w:rsidRPr="00917154">
              <w:rPr>
                <w:b/>
                <w:bCs/>
                <w:lang w:eastAsia="fr-FR"/>
              </w:rPr>
              <w:t>DOMAINE D’APPLICATION</w:t>
            </w:r>
          </w:p>
        </w:tc>
        <w:tc>
          <w:tcPr>
            <w:tcW w:w="5428" w:type="dxa"/>
            <w:shd w:val="clear" w:color="auto" w:fill="auto"/>
            <w:vAlign w:val="center"/>
          </w:tcPr>
          <w:p w14:paraId="2926E903" w14:textId="77777777" w:rsidR="007C173E" w:rsidRPr="00917154" w:rsidRDefault="002C392B" w:rsidP="00917154">
            <w:pPr>
              <w:pStyle w:val="En-tte"/>
              <w:tabs>
                <w:tab w:val="clear" w:pos="9072"/>
              </w:tabs>
              <w:spacing w:before="60" w:after="60"/>
              <w:jc w:val="center"/>
              <w:rPr>
                <w:b/>
                <w:bCs/>
                <w:u w:val="single"/>
                <w:lang w:eastAsia="fr-FR"/>
              </w:rPr>
            </w:pPr>
            <w:r w:rsidRPr="00917154">
              <w:rPr>
                <w:b/>
                <w:bCs/>
                <w:u w:val="single"/>
                <w:lang w:eastAsia="fr-FR"/>
              </w:rPr>
              <w:t>RESPONSABILITÉS</w:t>
            </w:r>
          </w:p>
        </w:tc>
      </w:tr>
      <w:tr w:rsidR="00FD4BB0" w:rsidRPr="00917154" w14:paraId="6A41772A" w14:textId="77777777" w:rsidTr="00917154">
        <w:trPr>
          <w:trHeight w:val="1566"/>
          <w:jc w:val="center"/>
        </w:trPr>
        <w:tc>
          <w:tcPr>
            <w:tcW w:w="5427" w:type="dxa"/>
            <w:shd w:val="clear" w:color="auto" w:fill="auto"/>
          </w:tcPr>
          <w:p w14:paraId="4788F886" w14:textId="77777777" w:rsidR="00FD4BB0" w:rsidRPr="00917154" w:rsidRDefault="00FD4BB0" w:rsidP="00917154">
            <w:pPr>
              <w:spacing w:before="120"/>
              <w:rPr>
                <w:rFonts w:ascii="Palatino Linotype" w:hAnsi="Palatino Linotype"/>
              </w:rPr>
            </w:pPr>
            <w:r w:rsidRPr="00917154">
              <w:rPr>
                <w:rFonts w:ascii="Palatino Linotype" w:hAnsi="Palatino Linotype"/>
              </w:rPr>
              <w:t>Cette procédure s’applique dès la prise de commande et/ou dès le traitement d’une commande faxée par le client jusqu'à la livraison sur site.</w:t>
            </w:r>
          </w:p>
        </w:tc>
        <w:tc>
          <w:tcPr>
            <w:tcW w:w="5428" w:type="dxa"/>
            <w:shd w:val="clear" w:color="auto" w:fill="auto"/>
          </w:tcPr>
          <w:p w14:paraId="6CB2FDC0" w14:textId="77777777" w:rsidR="00FD4BB0" w:rsidRPr="00917154" w:rsidRDefault="00FD4BB0" w:rsidP="00917154">
            <w:pPr>
              <w:spacing w:before="120"/>
              <w:rPr>
                <w:rFonts w:ascii="Palatino Linotype" w:hAnsi="Palatino Linotype"/>
              </w:rPr>
            </w:pPr>
            <w:r w:rsidRPr="00917154">
              <w:rPr>
                <w:rFonts w:ascii="Palatino Linotype" w:hAnsi="Palatino Linotype"/>
              </w:rPr>
              <w:t>Sont concernés : Diététicienne et service facturation.</w:t>
            </w:r>
          </w:p>
          <w:p w14:paraId="29BD9D1F" w14:textId="77777777" w:rsidR="00FD4BB0" w:rsidRPr="00917154" w:rsidRDefault="00FD4BB0" w:rsidP="00BB59A8">
            <w:pPr>
              <w:rPr>
                <w:rFonts w:ascii="Palatino Linotype" w:hAnsi="Palatino Linotype"/>
              </w:rPr>
            </w:pPr>
            <w:r w:rsidRPr="00917154">
              <w:rPr>
                <w:rFonts w:ascii="Palatino Linotype" w:hAnsi="Palatino Linotype"/>
              </w:rPr>
              <w:t>Équipes : du magasin – de fabrication – chaîne plateaux - allotissement - chauffeurs.</w:t>
            </w:r>
          </w:p>
        </w:tc>
      </w:tr>
    </w:tbl>
    <w:p w14:paraId="6C857C58" w14:textId="77777777" w:rsidR="00B72D66" w:rsidRDefault="00B72D66">
      <w:pPr>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D4BB0" w:rsidRPr="00917154" w14:paraId="4984B15F" w14:textId="77777777" w:rsidTr="00917154">
        <w:trPr>
          <w:trHeight w:val="687"/>
          <w:jc w:val="center"/>
        </w:trPr>
        <w:tc>
          <w:tcPr>
            <w:tcW w:w="5427" w:type="dxa"/>
            <w:shd w:val="clear" w:color="auto" w:fill="auto"/>
            <w:vAlign w:val="center"/>
          </w:tcPr>
          <w:p w14:paraId="58001FFF" w14:textId="77777777" w:rsidR="00FD4BB0" w:rsidRPr="00917154" w:rsidRDefault="00FD4BB0" w:rsidP="00917154">
            <w:pPr>
              <w:spacing w:before="120"/>
              <w:jc w:val="center"/>
              <w:rPr>
                <w:rFonts w:ascii="Palatino Linotype" w:hAnsi="Palatino Linotype"/>
                <w:sz w:val="32"/>
                <w:szCs w:val="32"/>
                <w:u w:val="single"/>
              </w:rPr>
            </w:pPr>
            <w:r w:rsidRPr="00917154">
              <w:rPr>
                <w:rFonts w:ascii="Palatino Linotype" w:hAnsi="Palatino Linotype"/>
                <w:sz w:val="32"/>
                <w:szCs w:val="32"/>
                <w:u w:val="single"/>
              </w:rPr>
              <w:t>Documents et références</w:t>
            </w:r>
          </w:p>
          <w:p w14:paraId="17D8665C" w14:textId="77777777" w:rsidR="00FD4BB0" w:rsidRPr="00917154" w:rsidRDefault="00FD4BB0" w:rsidP="00917154">
            <w:pPr>
              <w:spacing w:before="120"/>
              <w:jc w:val="center"/>
              <w:rPr>
                <w:rFonts w:ascii="Palatino Linotype" w:hAnsi="Palatino Linotype"/>
                <w:sz w:val="32"/>
                <w:szCs w:val="32"/>
                <w:u w:val="single"/>
              </w:rPr>
            </w:pPr>
          </w:p>
        </w:tc>
        <w:tc>
          <w:tcPr>
            <w:tcW w:w="5428" w:type="dxa"/>
            <w:shd w:val="clear" w:color="auto" w:fill="auto"/>
            <w:vAlign w:val="center"/>
          </w:tcPr>
          <w:p w14:paraId="63DBA066" w14:textId="77777777" w:rsidR="00FD4BB0" w:rsidRPr="00917154" w:rsidRDefault="00FD4BB0" w:rsidP="00917154">
            <w:pPr>
              <w:spacing w:before="120"/>
              <w:rPr>
                <w:rFonts w:ascii="Palatino Linotype" w:hAnsi="Palatino Linotype"/>
              </w:rPr>
            </w:pPr>
            <w:r w:rsidRPr="00917154">
              <w:rPr>
                <w:rFonts w:ascii="Palatino Linotype" w:hAnsi="Palatino Linotype"/>
              </w:rPr>
              <w:t xml:space="preserve">Les documents associés à cette procédure sont les documents Excel : </w:t>
            </w:r>
          </w:p>
          <w:p w14:paraId="7BA5661B" w14:textId="77777777" w:rsidR="00FD4BB0" w:rsidRPr="00917154" w:rsidRDefault="00FD4BB0" w:rsidP="00FD4BB0">
            <w:pPr>
              <w:rPr>
                <w:rFonts w:ascii="Palatino Linotype" w:hAnsi="Palatino Linotype"/>
              </w:rPr>
            </w:pPr>
            <w:r w:rsidRPr="00917154">
              <w:rPr>
                <w:rFonts w:ascii="Palatino Linotype" w:hAnsi="Palatino Linotype"/>
              </w:rPr>
              <w:tab/>
              <w:t>- bons de commande</w:t>
            </w:r>
          </w:p>
          <w:p w14:paraId="134B2015" w14:textId="77777777" w:rsidR="00FD4BB0" w:rsidRPr="00917154" w:rsidRDefault="00FD4BB0" w:rsidP="00FD4BB0">
            <w:pPr>
              <w:rPr>
                <w:rFonts w:ascii="Palatino Linotype" w:hAnsi="Palatino Linotype"/>
              </w:rPr>
            </w:pPr>
            <w:r w:rsidRPr="00917154">
              <w:rPr>
                <w:rFonts w:ascii="Palatino Linotype" w:hAnsi="Palatino Linotype"/>
              </w:rPr>
              <w:tab/>
              <w:t>- code couleur des sachets de conditionnement</w:t>
            </w:r>
          </w:p>
          <w:p w14:paraId="441A8C49" w14:textId="77777777" w:rsidR="00FD4BB0" w:rsidRPr="00917154" w:rsidRDefault="00FD4BB0" w:rsidP="00917154">
            <w:pPr>
              <w:pStyle w:val="En-tte"/>
              <w:tabs>
                <w:tab w:val="clear" w:pos="9072"/>
              </w:tabs>
              <w:jc w:val="center"/>
              <w:rPr>
                <w:b/>
                <w:bCs/>
                <w:spacing w:val="-10"/>
                <w:w w:val="130"/>
                <w:sz w:val="38"/>
                <w:szCs w:val="38"/>
                <w:u w:val="single"/>
              </w:rPr>
            </w:pPr>
          </w:p>
        </w:tc>
      </w:tr>
    </w:tbl>
    <w:p w14:paraId="02957616" w14:textId="77777777" w:rsidR="00DB2AA9" w:rsidRDefault="00DB2AA9" w:rsidP="00FD4BB0">
      <w:pPr>
        <w:spacing w:before="720"/>
        <w:rPr>
          <w:spacing w:val="-8"/>
          <w:w w:val="121"/>
          <w:sz w:val="36"/>
          <w:szCs w:val="36"/>
        </w:rPr>
      </w:pPr>
    </w:p>
    <w:p w14:paraId="3ADFE509" w14:textId="77777777" w:rsidR="00FD4BB0" w:rsidRDefault="00FD4BB0" w:rsidP="00FD4BB0">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2C392B">
        <w:rPr>
          <w:b/>
          <w:bCs/>
          <w:spacing w:val="2"/>
          <w:w w:val="102"/>
          <w:sz w:val="44"/>
          <w:szCs w:val="44"/>
        </w:rPr>
        <w:t>11</w:t>
      </w:r>
      <w:r>
        <w:rPr>
          <w:b/>
          <w:bCs/>
          <w:spacing w:val="2"/>
          <w:w w:val="102"/>
          <w:sz w:val="44"/>
          <w:szCs w:val="44"/>
        </w:rPr>
        <w:t>.</w:t>
      </w:r>
      <w:r>
        <w:rPr>
          <w:b/>
          <w:bCs/>
          <w:spacing w:val="2"/>
          <w:w w:val="102"/>
          <w:sz w:val="36"/>
          <w:szCs w:val="36"/>
        </w:rPr>
        <w:t>4</w:t>
      </w:r>
    </w:p>
    <w:p w14:paraId="3A626935" w14:textId="77777777" w:rsidR="00B72D66" w:rsidRPr="00FD4BB0" w:rsidRDefault="00FD4BB0" w:rsidP="0058007F">
      <w:pPr>
        <w:spacing w:before="480"/>
        <w:jc w:val="center"/>
        <w:rPr>
          <w:b/>
          <w:bCs/>
          <w:spacing w:val="2"/>
          <w:w w:val="102"/>
          <w:sz w:val="44"/>
          <w:szCs w:val="44"/>
        </w:rPr>
      </w:pPr>
      <w:r>
        <w:rPr>
          <w:spacing w:val="-4"/>
          <w:w w:val="120"/>
          <w:sz w:val="36"/>
          <w:szCs w:val="36"/>
        </w:rPr>
        <w:t>LOCAUX ET MATÉRIELS</w:t>
      </w:r>
    </w:p>
    <w:p w14:paraId="6C6AE60D" w14:textId="77777777" w:rsidR="00B72D66" w:rsidRDefault="00B72D66">
      <w:pPr>
        <w:rPr>
          <w:rFonts w:ascii="Palatino Linotype" w:hAnsi="Palatino Linotyp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74F71" w:rsidRPr="00917154" w14:paraId="49ACB0E6" w14:textId="77777777" w:rsidTr="00917154">
        <w:trPr>
          <w:trHeight w:val="323"/>
          <w:jc w:val="center"/>
        </w:trPr>
        <w:tc>
          <w:tcPr>
            <w:tcW w:w="5427" w:type="dxa"/>
            <w:shd w:val="clear" w:color="auto" w:fill="auto"/>
            <w:vAlign w:val="center"/>
          </w:tcPr>
          <w:p w14:paraId="5C086BB8" w14:textId="77777777" w:rsidR="00E74F71" w:rsidRPr="00917154" w:rsidRDefault="00E06F6F" w:rsidP="00917154">
            <w:pPr>
              <w:suppressAutoHyphens w:val="0"/>
              <w:spacing w:before="60" w:after="60"/>
              <w:jc w:val="center"/>
              <w:rPr>
                <w:b/>
                <w:bCs/>
                <w:sz w:val="32"/>
                <w:szCs w:val="32"/>
                <w:lang w:eastAsia="fr-FR"/>
              </w:rPr>
            </w:pPr>
            <w:r w:rsidRPr="00917154">
              <w:rPr>
                <w:b/>
                <w:bCs/>
                <w:sz w:val="32"/>
                <w:szCs w:val="32"/>
                <w:lang w:eastAsia="fr-FR"/>
              </w:rPr>
              <w:t>PRÉPARATION</w:t>
            </w:r>
          </w:p>
        </w:tc>
        <w:tc>
          <w:tcPr>
            <w:tcW w:w="5428" w:type="dxa"/>
            <w:shd w:val="clear" w:color="auto" w:fill="auto"/>
            <w:vAlign w:val="center"/>
          </w:tcPr>
          <w:p w14:paraId="4A195A5E" w14:textId="77777777" w:rsidR="00E74F71" w:rsidRPr="00917154" w:rsidRDefault="00E06F6F" w:rsidP="00917154">
            <w:pPr>
              <w:pStyle w:val="En-tte"/>
              <w:tabs>
                <w:tab w:val="clear" w:pos="9072"/>
              </w:tabs>
              <w:suppressAutoHyphens w:val="0"/>
              <w:spacing w:before="60" w:after="60"/>
              <w:jc w:val="center"/>
              <w:rPr>
                <w:b/>
                <w:bCs/>
                <w:sz w:val="32"/>
                <w:szCs w:val="32"/>
                <w:lang w:eastAsia="fr-FR"/>
              </w:rPr>
            </w:pPr>
            <w:r w:rsidRPr="00917154">
              <w:rPr>
                <w:b/>
                <w:bCs/>
                <w:sz w:val="32"/>
                <w:szCs w:val="32"/>
                <w:lang w:eastAsia="fr-FR"/>
              </w:rPr>
              <w:t>TEMPÉRATURE</w:t>
            </w:r>
          </w:p>
        </w:tc>
      </w:tr>
      <w:tr w:rsidR="00E74F71" w:rsidRPr="00917154" w14:paraId="5898CF2E" w14:textId="77777777" w:rsidTr="00917154">
        <w:trPr>
          <w:trHeight w:val="1968"/>
          <w:jc w:val="center"/>
        </w:trPr>
        <w:tc>
          <w:tcPr>
            <w:tcW w:w="5427" w:type="dxa"/>
            <w:shd w:val="clear" w:color="auto" w:fill="auto"/>
          </w:tcPr>
          <w:p w14:paraId="010B3EDA" w14:textId="77777777" w:rsidR="00E74F71" w:rsidRPr="00917154" w:rsidRDefault="00E74F71" w:rsidP="00917154">
            <w:pPr>
              <w:ind w:left="216"/>
              <w:rPr>
                <w:b/>
                <w:spacing w:val="2"/>
              </w:rPr>
            </w:pPr>
            <w:r w:rsidRPr="00917154">
              <w:rPr>
                <w:b/>
                <w:spacing w:val="2"/>
              </w:rPr>
              <w:t>.</w:t>
            </w:r>
          </w:p>
          <w:p w14:paraId="2776D5C3" w14:textId="77777777" w:rsidR="00E74F71" w:rsidRPr="00917154" w:rsidRDefault="00E74F71" w:rsidP="00917154">
            <w:pPr>
              <w:jc w:val="both"/>
              <w:rPr>
                <w:spacing w:val="2"/>
              </w:rPr>
            </w:pPr>
            <w:r w:rsidRPr="00917154">
              <w:rPr>
                <w:rFonts w:ascii="Palatino Linotype" w:hAnsi="Palatino Linotype"/>
              </w:rPr>
              <w:t xml:space="preserve">Les pique-niques sont préparés dans un local protégé et réservé à cet usage. Le local est réfrigéré et est maintenu à + </w:t>
            </w:r>
            <w:smartTag w:uri="urn:schemas-microsoft-com:office:smarttags" w:element="metricconverter">
              <w:smartTagPr>
                <w:attr w:name="ProductID" w:val="10ﾰC"/>
              </w:smartTagPr>
              <w:r w:rsidRPr="00917154">
                <w:rPr>
                  <w:rFonts w:ascii="Palatino Linotype" w:hAnsi="Palatino Linotype"/>
                </w:rPr>
                <w:t>10°C</w:t>
              </w:r>
            </w:smartTag>
            <w:r w:rsidRPr="00917154">
              <w:rPr>
                <w:rFonts w:ascii="Palatino Linotype" w:hAnsi="Palatino Linotype"/>
              </w:rPr>
              <w:t xml:space="preserve"> grâce à une groupe frigorifique</w:t>
            </w:r>
          </w:p>
        </w:tc>
        <w:tc>
          <w:tcPr>
            <w:tcW w:w="5428" w:type="dxa"/>
            <w:shd w:val="clear" w:color="auto" w:fill="auto"/>
          </w:tcPr>
          <w:p w14:paraId="14F365E5" w14:textId="0FFA4078" w:rsidR="00E74F71" w:rsidRPr="00917154" w:rsidRDefault="00E74F71" w:rsidP="0091715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Arial" w:eastAsia="Arial" w:hAnsi="Arial" w:cs="Arial"/>
                <w:color w:val="000000"/>
              </w:rPr>
            </w:pPr>
            <w:r w:rsidRPr="00917154">
              <w:rPr>
                <w:rFonts w:ascii="Palatino Linotype" w:hAnsi="Palatino Linotype"/>
              </w:rPr>
              <w:t>La température est contrôlée et relevée trois fois par jour sur l’imprimé de relevés d</w:t>
            </w:r>
            <w:r w:rsidR="007C77EB" w:rsidRPr="00917154">
              <w:rPr>
                <w:rFonts w:ascii="Palatino Linotype" w:hAnsi="Palatino Linotype"/>
              </w:rPr>
              <w:t>e température. (Annexe</w:t>
            </w:r>
            <w:r w:rsidRPr="00917154">
              <w:rPr>
                <w:rFonts w:ascii="Palatino Linotype" w:hAnsi="Palatino Linotype"/>
              </w:rPr>
              <w:t>)Il est aussi possible de contrôler la température du local à tout moment grâce au thermomètre à lecture directe</w:t>
            </w:r>
          </w:p>
        </w:tc>
      </w:tr>
    </w:tbl>
    <w:p w14:paraId="7950F6C1" w14:textId="77777777" w:rsidR="00E74F71" w:rsidRDefault="00E74F71">
      <w:pPr>
        <w:rPr>
          <w:rFonts w:ascii="Palatino Linotype" w:hAnsi="Palatino Linotype"/>
          <w:sz w:val="22"/>
          <w:szCs w:val="22"/>
        </w:rPr>
      </w:pPr>
    </w:p>
    <w:p w14:paraId="321746F2" w14:textId="071A5F67" w:rsidR="00E06F6F" w:rsidRDefault="00E06F6F" w:rsidP="00E06F6F">
      <w:pPr>
        <w:rPr>
          <w:rFonts w:ascii="Palatino Linotype" w:hAnsi="Palatino Linotype"/>
        </w:rPr>
      </w:pPr>
      <w:r>
        <w:rPr>
          <w:rFonts w:ascii="Palatino Linotype" w:hAnsi="Palatino Linotype"/>
        </w:rPr>
        <w:t xml:space="preserve">Le secteur de la préparation froide dispose </w:t>
      </w:r>
      <w:r w:rsidR="007C77EB">
        <w:rPr>
          <w:rFonts w:ascii="Palatino Linotype" w:hAnsi="Palatino Linotype"/>
        </w:rPr>
        <w:t>de 2</w:t>
      </w:r>
      <w:r>
        <w:rPr>
          <w:rFonts w:ascii="Palatino Linotype" w:hAnsi="Palatino Linotype"/>
        </w:rPr>
        <w:t xml:space="preserve"> zones :</w:t>
      </w:r>
    </w:p>
    <w:p w14:paraId="42097D11" w14:textId="77777777" w:rsidR="00E74F71" w:rsidRDefault="00E74F71">
      <w:pPr>
        <w:rPr>
          <w:rFonts w:ascii="Palatino Linotype" w:hAnsi="Palatino Linotype"/>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06F6F" w:rsidRPr="00917154" w14:paraId="4B3156A1" w14:textId="77777777" w:rsidTr="00917154">
        <w:trPr>
          <w:trHeight w:val="359"/>
        </w:trPr>
        <w:tc>
          <w:tcPr>
            <w:tcW w:w="5427" w:type="dxa"/>
            <w:shd w:val="clear" w:color="auto" w:fill="auto"/>
            <w:vAlign w:val="center"/>
          </w:tcPr>
          <w:p w14:paraId="010FD623" w14:textId="77777777" w:rsidR="00E06F6F" w:rsidRPr="00917154" w:rsidRDefault="00E06F6F" w:rsidP="00917154">
            <w:pPr>
              <w:suppressAutoHyphens w:val="0"/>
              <w:spacing w:before="60" w:after="60"/>
              <w:jc w:val="center"/>
              <w:rPr>
                <w:b/>
                <w:bCs/>
                <w:sz w:val="32"/>
                <w:szCs w:val="32"/>
                <w:lang w:eastAsia="fr-FR"/>
              </w:rPr>
            </w:pPr>
            <w:r w:rsidRPr="00917154">
              <w:rPr>
                <w:b/>
                <w:bCs/>
                <w:sz w:val="32"/>
                <w:szCs w:val="32"/>
                <w:lang w:eastAsia="fr-FR"/>
              </w:rPr>
              <w:t>ASSEMBLAGE ZONE BLANCHE</w:t>
            </w:r>
          </w:p>
        </w:tc>
        <w:tc>
          <w:tcPr>
            <w:tcW w:w="5428" w:type="dxa"/>
            <w:shd w:val="clear" w:color="auto" w:fill="auto"/>
            <w:vAlign w:val="center"/>
          </w:tcPr>
          <w:p w14:paraId="5796B1D7" w14:textId="77777777" w:rsidR="00E06F6F" w:rsidRPr="00917154" w:rsidRDefault="00E06F6F" w:rsidP="00917154">
            <w:pPr>
              <w:pStyle w:val="En-tte"/>
              <w:tabs>
                <w:tab w:val="clear" w:pos="9072"/>
              </w:tabs>
              <w:suppressAutoHyphens w:val="0"/>
              <w:spacing w:before="60" w:after="60"/>
              <w:jc w:val="center"/>
              <w:rPr>
                <w:b/>
                <w:bCs/>
                <w:sz w:val="32"/>
                <w:szCs w:val="32"/>
                <w:lang w:eastAsia="fr-FR"/>
              </w:rPr>
            </w:pPr>
            <w:r w:rsidRPr="00917154">
              <w:rPr>
                <w:b/>
                <w:bCs/>
                <w:sz w:val="32"/>
                <w:szCs w:val="32"/>
                <w:lang w:eastAsia="fr-FR"/>
              </w:rPr>
              <w:t>LÉGUMERIE ZONE GRISE</w:t>
            </w:r>
          </w:p>
        </w:tc>
      </w:tr>
      <w:tr w:rsidR="00E06F6F" w:rsidRPr="00917154" w14:paraId="01707CB7" w14:textId="77777777" w:rsidTr="00917154">
        <w:trPr>
          <w:trHeight w:val="1258"/>
        </w:trPr>
        <w:tc>
          <w:tcPr>
            <w:tcW w:w="5427" w:type="dxa"/>
            <w:shd w:val="clear" w:color="auto" w:fill="auto"/>
            <w:vAlign w:val="center"/>
          </w:tcPr>
          <w:p w14:paraId="3ED53568" w14:textId="77777777" w:rsidR="00E06F6F" w:rsidRPr="00917154" w:rsidRDefault="00E06F6F" w:rsidP="00917154">
            <w:pPr>
              <w:snapToGrid w:val="0"/>
              <w:spacing w:before="60" w:after="60"/>
              <w:jc w:val="center"/>
              <w:rPr>
                <w:rFonts w:ascii="Palatino Linotype" w:hAnsi="Palatino Linotype"/>
                <w:sz w:val="22"/>
                <w:szCs w:val="22"/>
              </w:rPr>
            </w:pPr>
            <w:r w:rsidRPr="00917154">
              <w:rPr>
                <w:rFonts w:ascii="Palatino Linotype" w:hAnsi="Palatino Linotype"/>
                <w:sz w:val="22"/>
                <w:szCs w:val="22"/>
              </w:rPr>
              <w:t>Robot coupe</w:t>
            </w:r>
          </w:p>
          <w:p w14:paraId="146EA53C" w14:textId="77777777" w:rsidR="00E06F6F" w:rsidRPr="00917154" w:rsidRDefault="00E06F6F" w:rsidP="00917154">
            <w:pPr>
              <w:snapToGrid w:val="0"/>
              <w:spacing w:before="60" w:after="60"/>
              <w:jc w:val="center"/>
              <w:rPr>
                <w:rFonts w:ascii="Palatino Linotype" w:hAnsi="Palatino Linotype"/>
                <w:sz w:val="22"/>
                <w:szCs w:val="22"/>
              </w:rPr>
            </w:pPr>
            <w:r w:rsidRPr="00917154">
              <w:rPr>
                <w:rFonts w:ascii="Palatino Linotype" w:hAnsi="Palatino Linotype"/>
                <w:sz w:val="22"/>
                <w:szCs w:val="22"/>
              </w:rPr>
              <w:t>Thermocelleuses</w:t>
            </w:r>
          </w:p>
          <w:p w14:paraId="73C5A917" w14:textId="77777777" w:rsidR="00E06F6F" w:rsidRPr="00917154" w:rsidRDefault="00E06F6F" w:rsidP="00917154">
            <w:pPr>
              <w:snapToGrid w:val="0"/>
              <w:spacing w:before="60" w:after="60"/>
              <w:jc w:val="center"/>
              <w:rPr>
                <w:rFonts w:ascii="Palatino Linotype" w:hAnsi="Palatino Linotype"/>
                <w:sz w:val="22"/>
                <w:szCs w:val="22"/>
              </w:rPr>
            </w:pPr>
            <w:r w:rsidRPr="00917154">
              <w:rPr>
                <w:rFonts w:ascii="Palatino Linotype" w:hAnsi="Palatino Linotype"/>
                <w:sz w:val="22"/>
                <w:szCs w:val="22"/>
              </w:rPr>
              <w:t>Balance (contrôle grammage)</w:t>
            </w:r>
          </w:p>
          <w:p w14:paraId="00F4BD56" w14:textId="77777777" w:rsidR="00E06F6F" w:rsidRPr="00917154" w:rsidRDefault="00E06F6F" w:rsidP="00917154">
            <w:pPr>
              <w:snapToGrid w:val="0"/>
              <w:spacing w:before="60" w:after="60"/>
              <w:jc w:val="center"/>
              <w:rPr>
                <w:rFonts w:ascii="Palatino Linotype" w:hAnsi="Palatino Linotype"/>
                <w:sz w:val="22"/>
                <w:szCs w:val="22"/>
              </w:rPr>
            </w:pPr>
            <w:r w:rsidRPr="00917154">
              <w:rPr>
                <w:rFonts w:ascii="Palatino Linotype" w:hAnsi="Palatino Linotype"/>
                <w:sz w:val="22"/>
                <w:szCs w:val="22"/>
              </w:rPr>
              <w:t>Pince à encoller</w:t>
            </w:r>
          </w:p>
        </w:tc>
        <w:tc>
          <w:tcPr>
            <w:tcW w:w="5428" w:type="dxa"/>
            <w:shd w:val="clear" w:color="auto" w:fill="auto"/>
            <w:vAlign w:val="center"/>
          </w:tcPr>
          <w:p w14:paraId="481047F6" w14:textId="77777777" w:rsidR="00E06F6F" w:rsidRPr="00917154" w:rsidRDefault="00E06F6F" w:rsidP="00917154">
            <w:pPr>
              <w:snapToGrid w:val="0"/>
              <w:spacing w:before="120"/>
              <w:jc w:val="center"/>
              <w:rPr>
                <w:rFonts w:ascii="Palatino Linotype" w:hAnsi="Palatino Linotype"/>
                <w:sz w:val="22"/>
                <w:szCs w:val="22"/>
              </w:rPr>
            </w:pPr>
            <w:r w:rsidRPr="00917154">
              <w:rPr>
                <w:rFonts w:ascii="Palatino Linotype" w:hAnsi="Palatino Linotype"/>
                <w:sz w:val="22"/>
                <w:szCs w:val="22"/>
              </w:rPr>
              <w:t>Ouvre-boîte</w:t>
            </w:r>
          </w:p>
          <w:p w14:paraId="33A5794B" w14:textId="77777777" w:rsidR="00E06F6F" w:rsidRPr="00917154" w:rsidRDefault="00E06F6F" w:rsidP="00917154">
            <w:pPr>
              <w:snapToGrid w:val="0"/>
              <w:jc w:val="center"/>
              <w:rPr>
                <w:rFonts w:ascii="Palatino Linotype" w:hAnsi="Palatino Linotype"/>
                <w:sz w:val="22"/>
                <w:szCs w:val="22"/>
              </w:rPr>
            </w:pPr>
            <w:r w:rsidRPr="00917154">
              <w:rPr>
                <w:rFonts w:ascii="Palatino Linotype" w:hAnsi="Palatino Linotype"/>
                <w:sz w:val="22"/>
                <w:szCs w:val="22"/>
              </w:rPr>
              <w:t>Eplucheur</w:t>
            </w:r>
          </w:p>
          <w:p w14:paraId="6E2AF7C7" w14:textId="77777777" w:rsidR="00E06F6F" w:rsidRPr="00917154" w:rsidRDefault="00E06F6F" w:rsidP="0091715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jc w:val="center"/>
              <w:rPr>
                <w:rFonts w:ascii="Palatino Linotype" w:hAnsi="Palatino Linotype"/>
                <w:sz w:val="22"/>
                <w:szCs w:val="22"/>
              </w:rPr>
            </w:pPr>
            <w:r w:rsidRPr="00917154">
              <w:rPr>
                <w:rFonts w:ascii="Palatino Linotype" w:hAnsi="Palatino Linotype"/>
                <w:sz w:val="22"/>
                <w:szCs w:val="22"/>
              </w:rPr>
              <w:t>Appareil spécial ananas</w:t>
            </w:r>
          </w:p>
        </w:tc>
      </w:tr>
    </w:tbl>
    <w:p w14:paraId="536D2FDA" w14:textId="77777777" w:rsidR="00E74F71" w:rsidRDefault="00E74F71">
      <w:pPr>
        <w:rPr>
          <w:rFonts w:ascii="Palatino Linotype" w:hAnsi="Palatino Linotype"/>
          <w:sz w:val="22"/>
          <w:szCs w:val="22"/>
        </w:rPr>
      </w:pPr>
    </w:p>
    <w:p w14:paraId="1ED1A0F4" w14:textId="77777777" w:rsidR="00B72D66" w:rsidRDefault="00B72D66">
      <w:pPr>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4"/>
      </w:tblGrid>
      <w:tr w:rsidR="00D72676" w:rsidRPr="00917154" w14:paraId="25CD9625" w14:textId="77777777" w:rsidTr="00917154">
        <w:tc>
          <w:tcPr>
            <w:tcW w:w="10854" w:type="dxa"/>
            <w:shd w:val="clear" w:color="auto" w:fill="auto"/>
          </w:tcPr>
          <w:p w14:paraId="6B187F03" w14:textId="77777777" w:rsidR="00D72676" w:rsidRPr="00917154" w:rsidRDefault="00375F8F" w:rsidP="00917154">
            <w:pPr>
              <w:jc w:val="center"/>
              <w:rPr>
                <w:rFonts w:ascii="Palatino Linotype" w:hAnsi="Palatino Linotype"/>
              </w:rPr>
            </w:pPr>
            <w:r w:rsidRPr="00917154">
              <w:rPr>
                <w:b/>
                <w:bCs/>
                <w:sz w:val="32"/>
                <w:szCs w:val="32"/>
                <w:lang w:eastAsia="fr-FR"/>
              </w:rPr>
              <w:t>ET AUSSI</w:t>
            </w:r>
          </w:p>
        </w:tc>
      </w:tr>
      <w:tr w:rsidR="00D72676" w:rsidRPr="00917154" w14:paraId="4F30E0CC" w14:textId="77777777" w:rsidTr="00917154">
        <w:tc>
          <w:tcPr>
            <w:tcW w:w="10854" w:type="dxa"/>
            <w:shd w:val="clear" w:color="auto" w:fill="auto"/>
          </w:tcPr>
          <w:p w14:paraId="5B05CD40" w14:textId="5C00F52C" w:rsidR="00D72676" w:rsidRPr="00917154" w:rsidRDefault="007C77EB" w:rsidP="00D72676">
            <w:pPr>
              <w:rPr>
                <w:rFonts w:ascii="Palatino Linotype" w:hAnsi="Palatino Linotype"/>
              </w:rPr>
            </w:pPr>
            <w:r w:rsidRPr="00917154">
              <w:rPr>
                <w:rFonts w:ascii="Palatino Linotype" w:hAnsi="Palatino Linotype"/>
              </w:rPr>
              <w:t>Un</w:t>
            </w:r>
            <w:r w:rsidR="00D72676" w:rsidRPr="00917154">
              <w:rPr>
                <w:rFonts w:ascii="Palatino Linotype" w:hAnsi="Palatino Linotype"/>
              </w:rPr>
              <w:t xml:space="preserve"> poste de lavage des mains à commande non manuelle avec savon bactéricide, </w:t>
            </w:r>
          </w:p>
          <w:p w14:paraId="089FF8DB" w14:textId="137839BD" w:rsidR="00D72676" w:rsidRPr="00917154" w:rsidRDefault="007C77EB" w:rsidP="00D72676">
            <w:pPr>
              <w:rPr>
                <w:rFonts w:ascii="Palatino Linotype" w:hAnsi="Palatino Linotype"/>
              </w:rPr>
            </w:pPr>
            <w:r w:rsidRPr="00917154">
              <w:rPr>
                <w:rFonts w:ascii="Palatino Linotype" w:hAnsi="Palatino Linotype"/>
              </w:rPr>
              <w:t>Essuie</w:t>
            </w:r>
            <w:r w:rsidR="00D72676" w:rsidRPr="00917154">
              <w:rPr>
                <w:rFonts w:ascii="Palatino Linotype" w:hAnsi="Palatino Linotype"/>
              </w:rPr>
              <w:t>-tout à usage unique</w:t>
            </w:r>
          </w:p>
          <w:p w14:paraId="7C1A8C8C" w14:textId="21DE44D2" w:rsidR="00D72676" w:rsidRPr="00917154" w:rsidRDefault="007C77EB" w:rsidP="00D72676">
            <w:pPr>
              <w:rPr>
                <w:rFonts w:ascii="Palatino Linotype" w:hAnsi="Palatino Linotype"/>
              </w:rPr>
            </w:pPr>
            <w:r w:rsidRPr="00917154">
              <w:rPr>
                <w:rFonts w:ascii="Palatino Linotype" w:hAnsi="Palatino Linotype"/>
              </w:rPr>
              <w:t>Un</w:t>
            </w:r>
            <w:r w:rsidR="00D72676" w:rsidRPr="00917154">
              <w:rPr>
                <w:rFonts w:ascii="Palatino Linotype" w:hAnsi="Palatino Linotype"/>
              </w:rPr>
              <w:t xml:space="preserve"> évier</w:t>
            </w:r>
          </w:p>
          <w:p w14:paraId="218ED065" w14:textId="772F12C4" w:rsidR="00D72676" w:rsidRPr="00917154" w:rsidRDefault="007C77EB" w:rsidP="00D72676">
            <w:pPr>
              <w:rPr>
                <w:rFonts w:ascii="Palatino Linotype" w:hAnsi="Palatino Linotype"/>
              </w:rPr>
            </w:pPr>
            <w:r w:rsidRPr="00917154">
              <w:rPr>
                <w:rFonts w:ascii="Palatino Linotype" w:hAnsi="Palatino Linotype"/>
              </w:rPr>
              <w:t>Une</w:t>
            </w:r>
            <w:r w:rsidR="00D72676" w:rsidRPr="00917154">
              <w:rPr>
                <w:rFonts w:ascii="Palatino Linotype" w:hAnsi="Palatino Linotype"/>
              </w:rPr>
              <w:t xml:space="preserve"> poubelle fermée à commande non manuelle</w:t>
            </w:r>
          </w:p>
          <w:p w14:paraId="7EDD7E24" w14:textId="02E8EE6A" w:rsidR="00D72676" w:rsidRPr="00917154" w:rsidRDefault="007C77EB" w:rsidP="00D72676">
            <w:pPr>
              <w:rPr>
                <w:rFonts w:ascii="Palatino Linotype" w:hAnsi="Palatino Linotype"/>
              </w:rPr>
            </w:pPr>
            <w:r w:rsidRPr="00917154">
              <w:rPr>
                <w:rFonts w:ascii="Palatino Linotype" w:hAnsi="Palatino Linotype"/>
              </w:rPr>
              <w:t>Des</w:t>
            </w:r>
            <w:r w:rsidR="00D72676" w:rsidRPr="00917154">
              <w:rPr>
                <w:rFonts w:ascii="Palatino Linotype" w:hAnsi="Palatino Linotype"/>
              </w:rPr>
              <w:t xml:space="preserve"> chariots, échelles, bacs, grilles barquettes de différentes tailles</w:t>
            </w:r>
          </w:p>
          <w:p w14:paraId="123D27E9" w14:textId="77777777" w:rsidR="00D72676" w:rsidRPr="00917154" w:rsidRDefault="00D72676">
            <w:pPr>
              <w:rPr>
                <w:rFonts w:ascii="Palatino Linotype" w:hAnsi="Palatino Linotype"/>
              </w:rPr>
            </w:pPr>
          </w:p>
        </w:tc>
      </w:tr>
    </w:tbl>
    <w:p w14:paraId="212CD312" w14:textId="77777777" w:rsidR="00B72D66" w:rsidRDefault="00B72D66">
      <w:pPr>
        <w:rPr>
          <w:rFonts w:ascii="Palatino Linotype" w:hAnsi="Palatino Linotype"/>
        </w:rPr>
      </w:pPr>
    </w:p>
    <w:p w14:paraId="4FAA0EAA" w14:textId="77777777" w:rsidR="005E23FC" w:rsidRDefault="005E23FC">
      <w:pPr>
        <w:rPr>
          <w:rFonts w:ascii="Palatino Linotype" w:hAnsi="Palatino Linotype"/>
        </w:rPr>
      </w:pPr>
    </w:p>
    <w:p w14:paraId="4A016148" w14:textId="77777777" w:rsidR="000C2833" w:rsidRDefault="000C2833">
      <w:pPr>
        <w:rPr>
          <w:rFonts w:ascii="Palatino Linotype" w:hAnsi="Palatino Linotype"/>
        </w:rPr>
      </w:pPr>
    </w:p>
    <w:p w14:paraId="31FDD29C" w14:textId="77777777" w:rsidR="000C2833" w:rsidRDefault="000C2833">
      <w:pPr>
        <w:rPr>
          <w:rFonts w:ascii="Palatino Linotype" w:hAnsi="Palatino Linotype"/>
        </w:rPr>
      </w:pPr>
    </w:p>
    <w:p w14:paraId="71858123" w14:textId="77777777" w:rsidR="000C2833" w:rsidRDefault="000C2833">
      <w:pPr>
        <w:rPr>
          <w:rFonts w:ascii="Palatino Linotype" w:hAnsi="Palatino Linotype"/>
        </w:rPr>
      </w:pPr>
    </w:p>
    <w:p w14:paraId="20A463B2" w14:textId="77777777" w:rsidR="00D72676" w:rsidRDefault="00D72676" w:rsidP="00D72676">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375F8F">
        <w:rPr>
          <w:b/>
          <w:bCs/>
          <w:spacing w:val="2"/>
          <w:w w:val="102"/>
          <w:sz w:val="44"/>
          <w:szCs w:val="44"/>
        </w:rPr>
        <w:t>11</w:t>
      </w:r>
      <w:r>
        <w:rPr>
          <w:b/>
          <w:bCs/>
          <w:spacing w:val="2"/>
          <w:w w:val="102"/>
          <w:sz w:val="44"/>
          <w:szCs w:val="44"/>
        </w:rPr>
        <w:t>.</w:t>
      </w:r>
      <w:r>
        <w:rPr>
          <w:b/>
          <w:bCs/>
          <w:spacing w:val="2"/>
          <w:w w:val="102"/>
          <w:sz w:val="36"/>
          <w:szCs w:val="36"/>
        </w:rPr>
        <w:t>5</w:t>
      </w:r>
    </w:p>
    <w:p w14:paraId="5D917975" w14:textId="77777777" w:rsidR="00D72676" w:rsidRDefault="00D72676" w:rsidP="0058007F">
      <w:pPr>
        <w:spacing w:before="240"/>
        <w:jc w:val="center"/>
        <w:rPr>
          <w:spacing w:val="-4"/>
          <w:w w:val="120"/>
          <w:sz w:val="36"/>
          <w:szCs w:val="36"/>
        </w:rPr>
      </w:pPr>
      <w:r>
        <w:rPr>
          <w:spacing w:val="-4"/>
          <w:w w:val="120"/>
          <w:sz w:val="36"/>
          <w:szCs w:val="36"/>
        </w:rPr>
        <w:t>HYGIENE</w:t>
      </w:r>
    </w:p>
    <w:p w14:paraId="30ED5685" w14:textId="77777777" w:rsidR="00514BE7" w:rsidRPr="002C05E6" w:rsidRDefault="00514BE7" w:rsidP="002C05E6">
      <w:pPr>
        <w:spacing w:before="120"/>
        <w:rPr>
          <w:spacing w:val="-4"/>
          <w:w w:val="1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14BE7" w:rsidRPr="00917154" w14:paraId="304D3E17" w14:textId="77777777" w:rsidTr="00917154">
        <w:trPr>
          <w:trHeight w:val="687"/>
          <w:jc w:val="center"/>
        </w:trPr>
        <w:tc>
          <w:tcPr>
            <w:tcW w:w="5427" w:type="dxa"/>
            <w:tcBorders>
              <w:bottom w:val="single" w:sz="4" w:space="0" w:color="auto"/>
            </w:tcBorders>
            <w:shd w:val="clear" w:color="auto" w:fill="auto"/>
            <w:vAlign w:val="center"/>
          </w:tcPr>
          <w:p w14:paraId="1C1CFE11" w14:textId="77777777" w:rsidR="00514BE7" w:rsidRPr="00917154" w:rsidRDefault="00514BE7" w:rsidP="00917154">
            <w:pPr>
              <w:suppressAutoHyphens w:val="0"/>
              <w:spacing w:before="60" w:after="60"/>
              <w:jc w:val="center"/>
              <w:rPr>
                <w:b/>
                <w:bCs/>
                <w:sz w:val="32"/>
                <w:szCs w:val="32"/>
                <w:lang w:eastAsia="fr-FR"/>
              </w:rPr>
            </w:pPr>
            <w:r w:rsidRPr="00917154">
              <w:rPr>
                <w:b/>
                <w:bCs/>
                <w:sz w:val="32"/>
                <w:szCs w:val="32"/>
                <w:lang w:eastAsia="fr-FR"/>
              </w:rPr>
              <w:t>PRÉPARATIONS FROIDES</w:t>
            </w:r>
          </w:p>
        </w:tc>
        <w:tc>
          <w:tcPr>
            <w:tcW w:w="5428" w:type="dxa"/>
            <w:tcBorders>
              <w:bottom w:val="single" w:sz="4" w:space="0" w:color="auto"/>
            </w:tcBorders>
            <w:shd w:val="clear" w:color="auto" w:fill="auto"/>
            <w:vAlign w:val="center"/>
          </w:tcPr>
          <w:p w14:paraId="1F4B8C2C" w14:textId="77777777" w:rsidR="00514BE7" w:rsidRPr="00917154" w:rsidRDefault="00514BE7" w:rsidP="00917154">
            <w:pPr>
              <w:pStyle w:val="En-tte"/>
              <w:tabs>
                <w:tab w:val="clear" w:pos="9072"/>
              </w:tabs>
              <w:suppressAutoHyphens w:val="0"/>
              <w:spacing w:before="60" w:after="60"/>
              <w:jc w:val="center"/>
              <w:rPr>
                <w:b/>
                <w:bCs/>
                <w:sz w:val="32"/>
                <w:szCs w:val="32"/>
                <w:u w:val="single"/>
                <w:lang w:eastAsia="fr-FR"/>
              </w:rPr>
            </w:pPr>
            <w:r w:rsidRPr="00917154">
              <w:rPr>
                <w:b/>
                <w:bCs/>
                <w:sz w:val="32"/>
                <w:szCs w:val="32"/>
                <w:u w:val="single"/>
                <w:lang w:eastAsia="fr-FR"/>
              </w:rPr>
              <w:t>TENUE</w:t>
            </w:r>
          </w:p>
        </w:tc>
      </w:tr>
      <w:tr w:rsidR="00514BE7" w:rsidRPr="00917154" w14:paraId="2DC41789" w14:textId="77777777" w:rsidTr="00917154">
        <w:trPr>
          <w:trHeight w:val="1968"/>
          <w:jc w:val="center"/>
        </w:trPr>
        <w:tc>
          <w:tcPr>
            <w:tcW w:w="5427" w:type="dxa"/>
            <w:shd w:val="clear" w:color="auto" w:fill="auto"/>
          </w:tcPr>
          <w:p w14:paraId="1E53C47C" w14:textId="77777777" w:rsidR="00514BE7" w:rsidRPr="00917154" w:rsidRDefault="00514BE7" w:rsidP="00917154">
            <w:pPr>
              <w:ind w:left="216"/>
              <w:rPr>
                <w:b/>
                <w:spacing w:val="2"/>
              </w:rPr>
            </w:pPr>
            <w:r w:rsidRPr="00917154">
              <w:rPr>
                <w:b/>
                <w:spacing w:val="2"/>
              </w:rPr>
              <w:t>.</w:t>
            </w:r>
          </w:p>
          <w:p w14:paraId="0EA59182" w14:textId="77777777" w:rsidR="00514BE7" w:rsidRPr="00917154" w:rsidRDefault="00514BE7" w:rsidP="00514BE7">
            <w:pPr>
              <w:rPr>
                <w:rFonts w:ascii="Palatino Linotype" w:hAnsi="Palatino Linotype"/>
              </w:rPr>
            </w:pPr>
            <w:r w:rsidRPr="00917154">
              <w:rPr>
                <w:rFonts w:ascii="Palatino Linotype" w:hAnsi="Palatino Linotype"/>
              </w:rPr>
              <w:t>Les préparations froides sont, par définition, servies sans réchauffage, donc tout microbe qui contaminera le produit pendant la préparation se retrouvera dans le produit fini. Il est donc impératif de porter une tenue professionnelle complète et propre :</w:t>
            </w:r>
          </w:p>
          <w:p w14:paraId="00CBCE25" w14:textId="77777777" w:rsidR="00514BE7" w:rsidRPr="00917154" w:rsidRDefault="00514BE7" w:rsidP="00917154">
            <w:pPr>
              <w:jc w:val="both"/>
              <w:rPr>
                <w:spacing w:val="2"/>
              </w:rPr>
            </w:pPr>
          </w:p>
        </w:tc>
        <w:tc>
          <w:tcPr>
            <w:tcW w:w="5428" w:type="dxa"/>
            <w:shd w:val="clear" w:color="auto" w:fill="auto"/>
          </w:tcPr>
          <w:p w14:paraId="25B01179" w14:textId="1707FBA0" w:rsidR="00514BE7" w:rsidRPr="00917154" w:rsidRDefault="007C77EB" w:rsidP="00917154">
            <w:pPr>
              <w:spacing w:before="120"/>
              <w:rPr>
                <w:rFonts w:ascii="Palatino Linotype" w:hAnsi="Palatino Linotype"/>
              </w:rPr>
            </w:pPr>
            <w:r w:rsidRPr="00917154">
              <w:rPr>
                <w:rFonts w:ascii="Palatino Linotype" w:hAnsi="Palatino Linotype"/>
              </w:rPr>
              <w:t>Les</w:t>
            </w:r>
            <w:r w:rsidR="00514BE7" w:rsidRPr="00917154">
              <w:rPr>
                <w:rFonts w:ascii="Palatino Linotype" w:hAnsi="Palatino Linotype"/>
              </w:rPr>
              <w:t xml:space="preserve"> vêtements (veste, pantalon et blouson froid de couleur blanche)</w:t>
            </w:r>
          </w:p>
          <w:p w14:paraId="6E9B12FE" w14:textId="2AD6EDAB" w:rsidR="00514BE7" w:rsidRPr="00917154" w:rsidRDefault="00514BE7" w:rsidP="00514BE7">
            <w:pPr>
              <w:rPr>
                <w:rFonts w:ascii="Palatino Linotype" w:hAnsi="Palatino Linotype"/>
              </w:rPr>
            </w:pPr>
            <w:r w:rsidRPr="00917154">
              <w:rPr>
                <w:rFonts w:ascii="Palatino Linotype" w:hAnsi="Palatino Linotype"/>
              </w:rPr>
              <w:t xml:space="preserve"> </w:t>
            </w:r>
            <w:r w:rsidR="007C77EB" w:rsidRPr="00917154">
              <w:rPr>
                <w:rFonts w:ascii="Palatino Linotype" w:hAnsi="Palatino Linotype"/>
              </w:rPr>
              <w:t>Des</w:t>
            </w:r>
            <w:r w:rsidRPr="00917154">
              <w:rPr>
                <w:rFonts w:ascii="Palatino Linotype" w:hAnsi="Palatino Linotype"/>
              </w:rPr>
              <w:t xml:space="preserve"> chaussures réservées au travail</w:t>
            </w:r>
          </w:p>
          <w:p w14:paraId="4E347CEA" w14:textId="4BD2F2FA" w:rsidR="00514BE7" w:rsidRPr="00917154" w:rsidRDefault="00514BE7" w:rsidP="00514BE7">
            <w:pPr>
              <w:rPr>
                <w:rFonts w:ascii="Palatino Linotype" w:hAnsi="Palatino Linotype"/>
              </w:rPr>
            </w:pPr>
            <w:r w:rsidRPr="00917154">
              <w:rPr>
                <w:rFonts w:ascii="Palatino Linotype" w:hAnsi="Palatino Linotype"/>
              </w:rPr>
              <w:t xml:space="preserve"> </w:t>
            </w:r>
            <w:r w:rsidR="007C77EB" w:rsidRPr="00917154">
              <w:rPr>
                <w:rFonts w:ascii="Palatino Linotype" w:hAnsi="Palatino Linotype"/>
              </w:rPr>
              <w:t>Une</w:t>
            </w:r>
            <w:r w:rsidRPr="00917154">
              <w:rPr>
                <w:rFonts w:ascii="Palatino Linotype" w:hAnsi="Palatino Linotype"/>
              </w:rPr>
              <w:t xml:space="preserve"> coiffe englobant la totalité de la chevelure</w:t>
            </w:r>
          </w:p>
          <w:p w14:paraId="4EA90F1F" w14:textId="483DEF91" w:rsidR="00514BE7" w:rsidRPr="00917154" w:rsidRDefault="007C77EB" w:rsidP="00514BE7">
            <w:pPr>
              <w:rPr>
                <w:rFonts w:ascii="Palatino Linotype" w:hAnsi="Palatino Linotype"/>
              </w:rPr>
            </w:pPr>
            <w:r w:rsidRPr="00917154">
              <w:rPr>
                <w:rFonts w:ascii="Palatino Linotype" w:hAnsi="Palatino Linotype"/>
              </w:rPr>
              <w:t>Les</w:t>
            </w:r>
            <w:r w:rsidR="00514BE7" w:rsidRPr="00917154">
              <w:rPr>
                <w:rFonts w:ascii="Palatino Linotype" w:hAnsi="Palatino Linotype"/>
              </w:rPr>
              <w:t xml:space="preserve"> manchons en plastique</w:t>
            </w:r>
          </w:p>
          <w:p w14:paraId="46B60A9A" w14:textId="5A5794A9" w:rsidR="00514BE7" w:rsidRPr="00917154" w:rsidRDefault="007C77EB" w:rsidP="00514BE7">
            <w:pPr>
              <w:rPr>
                <w:rFonts w:ascii="Palatino Linotype" w:hAnsi="Palatino Linotype"/>
              </w:rPr>
            </w:pPr>
            <w:r w:rsidRPr="00917154">
              <w:rPr>
                <w:rFonts w:ascii="Palatino Linotype" w:hAnsi="Palatino Linotype"/>
              </w:rPr>
              <w:t>Le</w:t>
            </w:r>
            <w:r w:rsidR="00514BE7" w:rsidRPr="00917154">
              <w:rPr>
                <w:rFonts w:ascii="Palatino Linotype" w:hAnsi="Palatino Linotype"/>
              </w:rPr>
              <w:t xml:space="preserve"> masque bucco-nasal couvrant la bouche et le nez</w:t>
            </w:r>
          </w:p>
          <w:p w14:paraId="50C196D4" w14:textId="276F8809" w:rsidR="00514BE7" w:rsidRPr="00917154" w:rsidRDefault="007C77EB" w:rsidP="00917154">
            <w:pPr>
              <w:spacing w:after="120"/>
              <w:rPr>
                <w:rFonts w:ascii="Palatino Linotype" w:hAnsi="Palatino Linotype"/>
              </w:rPr>
            </w:pPr>
            <w:r w:rsidRPr="00917154">
              <w:rPr>
                <w:rFonts w:ascii="Palatino Linotype" w:hAnsi="Palatino Linotype"/>
              </w:rPr>
              <w:t>Les</w:t>
            </w:r>
            <w:r w:rsidR="00514BE7" w:rsidRPr="00917154">
              <w:rPr>
                <w:rFonts w:ascii="Palatino Linotype" w:hAnsi="Palatino Linotype"/>
              </w:rPr>
              <w:t xml:space="preserve"> gants à usage unique</w:t>
            </w:r>
          </w:p>
        </w:tc>
      </w:tr>
      <w:tr w:rsidR="002C05E6" w:rsidRPr="00917154" w14:paraId="13E3A57C" w14:textId="77777777" w:rsidTr="00917154">
        <w:trPr>
          <w:trHeight w:val="471"/>
          <w:jc w:val="center"/>
        </w:trPr>
        <w:tc>
          <w:tcPr>
            <w:tcW w:w="5427" w:type="dxa"/>
            <w:shd w:val="clear" w:color="auto" w:fill="auto"/>
          </w:tcPr>
          <w:p w14:paraId="56C7B869" w14:textId="77777777" w:rsidR="002C05E6" w:rsidRPr="00917154" w:rsidRDefault="002C05E6" w:rsidP="00917154">
            <w:pPr>
              <w:suppressAutoHyphens w:val="0"/>
              <w:spacing w:before="60" w:after="60"/>
              <w:jc w:val="center"/>
              <w:rPr>
                <w:b/>
                <w:bCs/>
                <w:sz w:val="32"/>
                <w:szCs w:val="32"/>
                <w:lang w:eastAsia="fr-FR"/>
              </w:rPr>
            </w:pPr>
            <w:r w:rsidRPr="00917154">
              <w:rPr>
                <w:b/>
                <w:bCs/>
                <w:sz w:val="32"/>
                <w:szCs w:val="32"/>
                <w:lang w:eastAsia="fr-FR"/>
              </w:rPr>
              <w:t>GANTS USAGE UNIQUE</w:t>
            </w:r>
          </w:p>
        </w:tc>
        <w:tc>
          <w:tcPr>
            <w:tcW w:w="5428" w:type="dxa"/>
            <w:shd w:val="clear" w:color="auto" w:fill="auto"/>
          </w:tcPr>
          <w:p w14:paraId="46FA8596" w14:textId="77777777" w:rsidR="002C05E6" w:rsidRPr="00917154" w:rsidRDefault="002C05E6" w:rsidP="00917154">
            <w:pPr>
              <w:pStyle w:val="En-tte"/>
              <w:tabs>
                <w:tab w:val="clear" w:pos="9072"/>
              </w:tabs>
              <w:suppressAutoHyphens w:val="0"/>
              <w:spacing w:before="60" w:after="60"/>
              <w:jc w:val="center"/>
              <w:rPr>
                <w:b/>
                <w:bCs/>
                <w:sz w:val="32"/>
                <w:szCs w:val="32"/>
                <w:u w:val="single"/>
                <w:lang w:eastAsia="fr-FR"/>
              </w:rPr>
            </w:pPr>
            <w:r w:rsidRPr="00917154">
              <w:rPr>
                <w:b/>
                <w:bCs/>
                <w:sz w:val="32"/>
                <w:szCs w:val="32"/>
                <w:u w:val="single"/>
                <w:lang w:eastAsia="fr-FR"/>
              </w:rPr>
              <w:t>PRÉCAUTIONS</w:t>
            </w:r>
          </w:p>
        </w:tc>
      </w:tr>
      <w:tr w:rsidR="002C05E6" w:rsidRPr="00917154" w14:paraId="4BD58A05" w14:textId="77777777" w:rsidTr="00917154">
        <w:trPr>
          <w:trHeight w:val="1968"/>
          <w:jc w:val="center"/>
        </w:trPr>
        <w:tc>
          <w:tcPr>
            <w:tcW w:w="5427" w:type="dxa"/>
            <w:shd w:val="clear" w:color="auto" w:fill="auto"/>
          </w:tcPr>
          <w:p w14:paraId="1F503F4B" w14:textId="77777777" w:rsidR="002C05E6" w:rsidRPr="00917154" w:rsidRDefault="002C05E6" w:rsidP="00917154">
            <w:pPr>
              <w:ind w:left="216"/>
              <w:rPr>
                <w:b/>
                <w:spacing w:val="2"/>
              </w:rPr>
            </w:pPr>
            <w:r w:rsidRPr="00917154">
              <w:rPr>
                <w:b/>
                <w:spacing w:val="2"/>
              </w:rPr>
              <w:t>.</w:t>
            </w:r>
          </w:p>
          <w:p w14:paraId="6498F164" w14:textId="77777777" w:rsidR="002C05E6" w:rsidRPr="00917154" w:rsidRDefault="002C05E6" w:rsidP="00917154">
            <w:pPr>
              <w:jc w:val="both"/>
              <w:rPr>
                <w:rFonts w:ascii="Palatino Linotype" w:hAnsi="Palatino Linotype"/>
              </w:rPr>
            </w:pPr>
            <w:r w:rsidRPr="00917154">
              <w:rPr>
                <w:rFonts w:ascii="Palatino Linotype" w:hAnsi="Palatino Linotype"/>
              </w:rPr>
              <w:t xml:space="preserve">Les gants à usage unique sont à utiliser lors </w:t>
            </w:r>
            <w:r w:rsidRPr="00917154">
              <w:rPr>
                <w:rFonts w:ascii="Palatino Linotype" w:hAnsi="Palatino Linotype"/>
                <w:b/>
                <w:bCs/>
              </w:rPr>
              <w:t>des manipulations à risque</w:t>
            </w:r>
            <w:r w:rsidRPr="00917154">
              <w:rPr>
                <w:rFonts w:ascii="Palatino Linotype" w:hAnsi="Palatino Linotype"/>
              </w:rPr>
              <w:t xml:space="preserve"> (tranchage de viandes, conditionnement des plats cuisinés, dressage des préparations…) ou </w:t>
            </w:r>
            <w:r w:rsidRPr="00917154">
              <w:rPr>
                <w:rFonts w:ascii="Palatino Linotype" w:hAnsi="Palatino Linotype"/>
                <w:b/>
                <w:bCs/>
              </w:rPr>
              <w:t>en</w:t>
            </w:r>
            <w:r w:rsidRPr="00917154">
              <w:rPr>
                <w:rFonts w:ascii="Palatino Linotype" w:hAnsi="Palatino Linotype"/>
              </w:rPr>
              <w:t xml:space="preserve"> </w:t>
            </w:r>
            <w:r w:rsidRPr="00917154">
              <w:rPr>
                <w:rFonts w:ascii="Palatino Linotype" w:hAnsi="Palatino Linotype"/>
                <w:b/>
                <w:bCs/>
              </w:rPr>
              <w:t>cas de blessure à la main</w:t>
            </w:r>
            <w:r w:rsidRPr="00917154">
              <w:rPr>
                <w:rFonts w:ascii="Palatino Linotype" w:hAnsi="Palatino Linotype"/>
              </w:rPr>
              <w:t>. Le changement de gants se fera très fréquemment pour éviter qu’ils ne se polluent.</w:t>
            </w:r>
          </w:p>
          <w:p w14:paraId="5A717EAA" w14:textId="77777777" w:rsidR="002C05E6" w:rsidRPr="00917154" w:rsidRDefault="002C05E6" w:rsidP="00917154">
            <w:pPr>
              <w:jc w:val="both"/>
              <w:rPr>
                <w:spacing w:val="2"/>
              </w:rPr>
            </w:pPr>
          </w:p>
        </w:tc>
        <w:tc>
          <w:tcPr>
            <w:tcW w:w="5428" w:type="dxa"/>
            <w:shd w:val="clear" w:color="auto" w:fill="auto"/>
          </w:tcPr>
          <w:p w14:paraId="4F152AD4" w14:textId="0524C542" w:rsidR="002C05E6" w:rsidRPr="00917154" w:rsidRDefault="002C05E6" w:rsidP="00917154">
            <w:pPr>
              <w:spacing w:before="120"/>
              <w:rPr>
                <w:rFonts w:ascii="Palatino Linotype" w:hAnsi="Palatino Linotype"/>
              </w:rPr>
            </w:pPr>
            <w:r w:rsidRPr="00917154">
              <w:rPr>
                <w:rFonts w:ascii="Palatino Linotype" w:hAnsi="Palatino Linotype"/>
              </w:rPr>
              <w:t xml:space="preserve">Le port des gants ne dispense pas de se laver régulièrement les mains et surtout </w:t>
            </w:r>
            <w:r w:rsidR="007C77EB" w:rsidRPr="00917154">
              <w:rPr>
                <w:rFonts w:ascii="Palatino Linotype" w:hAnsi="Palatino Linotype"/>
              </w:rPr>
              <w:t>après :</w:t>
            </w:r>
          </w:p>
          <w:p w14:paraId="7A18F681" w14:textId="76EFFD1A" w:rsidR="002C05E6" w:rsidRPr="00917154" w:rsidRDefault="007C77EB" w:rsidP="00917154">
            <w:pPr>
              <w:spacing w:before="120"/>
              <w:jc w:val="both"/>
              <w:rPr>
                <w:rFonts w:ascii="Palatino Linotype" w:hAnsi="Palatino Linotype"/>
              </w:rPr>
            </w:pPr>
            <w:r w:rsidRPr="00917154">
              <w:rPr>
                <w:rFonts w:ascii="Palatino Linotype" w:hAnsi="Palatino Linotype"/>
              </w:rPr>
              <w:t>Chaque</w:t>
            </w:r>
            <w:r w:rsidR="002C05E6" w:rsidRPr="00917154">
              <w:rPr>
                <w:rFonts w:ascii="Palatino Linotype" w:hAnsi="Palatino Linotype"/>
              </w:rPr>
              <w:t xml:space="preserve"> reprise de travail (sortie toilettes, pause…)</w:t>
            </w:r>
          </w:p>
          <w:p w14:paraId="2AB5BDDB" w14:textId="45D983EA" w:rsidR="002C05E6" w:rsidRPr="00917154" w:rsidRDefault="007C77EB" w:rsidP="00917154">
            <w:pPr>
              <w:spacing w:before="120"/>
              <w:jc w:val="both"/>
              <w:rPr>
                <w:rFonts w:ascii="Palatino Linotype" w:hAnsi="Palatino Linotype"/>
              </w:rPr>
            </w:pPr>
            <w:r w:rsidRPr="00917154">
              <w:rPr>
                <w:rFonts w:ascii="Palatino Linotype" w:hAnsi="Palatino Linotype"/>
              </w:rPr>
              <w:t>Chaque</w:t>
            </w:r>
            <w:r w:rsidR="002C05E6" w:rsidRPr="00917154">
              <w:rPr>
                <w:rFonts w:ascii="Palatino Linotype" w:hAnsi="Palatino Linotype"/>
              </w:rPr>
              <w:t xml:space="preserve"> manipulation contaminante (contact avec cartons…)</w:t>
            </w:r>
          </w:p>
          <w:p w14:paraId="1941524D" w14:textId="41494518" w:rsidR="002C05E6" w:rsidRPr="00917154" w:rsidRDefault="007C77EB" w:rsidP="00917154">
            <w:pPr>
              <w:spacing w:before="120"/>
              <w:jc w:val="both"/>
              <w:rPr>
                <w:rFonts w:ascii="Palatino Linotype" w:hAnsi="Palatino Linotype"/>
              </w:rPr>
            </w:pPr>
            <w:r w:rsidRPr="00917154">
              <w:rPr>
                <w:rFonts w:ascii="Palatino Linotype" w:hAnsi="Palatino Linotype"/>
              </w:rPr>
              <w:t>Chaque</w:t>
            </w:r>
            <w:r w:rsidR="002C05E6" w:rsidRPr="00917154">
              <w:rPr>
                <w:rFonts w:ascii="Palatino Linotype" w:hAnsi="Palatino Linotype"/>
              </w:rPr>
              <w:t xml:space="preserve"> contamination accidentelle (toux, éternuement, mouchage…)</w:t>
            </w:r>
          </w:p>
          <w:p w14:paraId="79FF2258" w14:textId="342FB143" w:rsidR="002C05E6" w:rsidRPr="00917154" w:rsidRDefault="002C05E6" w:rsidP="00917154">
            <w:pPr>
              <w:spacing w:before="120" w:after="120"/>
              <w:rPr>
                <w:rFonts w:ascii="Palatino Linotype" w:hAnsi="Palatino Linotype"/>
              </w:rPr>
            </w:pPr>
            <w:r w:rsidRPr="00917154">
              <w:rPr>
                <w:rFonts w:ascii="Palatino Linotype" w:hAnsi="Palatino Linotype"/>
              </w:rPr>
              <w:t xml:space="preserve"> </w:t>
            </w:r>
            <w:r w:rsidR="007C77EB" w:rsidRPr="00917154">
              <w:rPr>
                <w:rFonts w:ascii="Palatino Linotype" w:hAnsi="Palatino Linotype"/>
              </w:rPr>
              <w:t>Chaque</w:t>
            </w:r>
            <w:r w:rsidRPr="00917154">
              <w:rPr>
                <w:rFonts w:ascii="Palatino Linotype" w:hAnsi="Palatino Linotype"/>
              </w:rPr>
              <w:t xml:space="preserve"> changement de produit ou de poste (tout particulièrement lorsqu’on passe d’un produit riche en microbes comme la viande crue vers un produit sensible comme le jambon cuit).</w:t>
            </w:r>
          </w:p>
        </w:tc>
      </w:tr>
    </w:tbl>
    <w:p w14:paraId="5A1CCBFD" w14:textId="77777777" w:rsidR="002C05E6" w:rsidRPr="002C05E6" w:rsidRDefault="002C05E6" w:rsidP="002C05E6">
      <w:pPr>
        <w:rPr>
          <w:b/>
          <w:bCs/>
          <w:spacing w:val="2"/>
          <w:w w:val="102"/>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670E2" w:rsidRPr="00917154" w14:paraId="7F3D17F1" w14:textId="77777777" w:rsidTr="00917154">
        <w:trPr>
          <w:trHeight w:val="263"/>
          <w:jc w:val="center"/>
        </w:trPr>
        <w:tc>
          <w:tcPr>
            <w:tcW w:w="10855" w:type="dxa"/>
            <w:gridSpan w:val="2"/>
            <w:shd w:val="clear" w:color="auto" w:fill="auto"/>
            <w:vAlign w:val="center"/>
          </w:tcPr>
          <w:p w14:paraId="1DCA9183" w14:textId="77777777" w:rsidR="005670E2" w:rsidRPr="00917154" w:rsidRDefault="005670E2" w:rsidP="00917154">
            <w:pPr>
              <w:spacing w:before="120"/>
              <w:jc w:val="center"/>
              <w:rPr>
                <w:rFonts w:ascii="Palatino Linotype" w:hAnsi="Palatino Linotype"/>
              </w:rPr>
            </w:pPr>
            <w:r w:rsidRPr="00917154">
              <w:rPr>
                <w:b/>
                <w:bCs/>
                <w:sz w:val="32"/>
                <w:szCs w:val="32"/>
                <w:lang w:eastAsia="fr-FR"/>
              </w:rPr>
              <w:t>A    DÉCLARER</w:t>
            </w:r>
          </w:p>
        </w:tc>
      </w:tr>
      <w:tr w:rsidR="002C05E6" w:rsidRPr="00917154" w14:paraId="4A2C0B92" w14:textId="77777777" w:rsidTr="00917154">
        <w:trPr>
          <w:trHeight w:val="687"/>
          <w:jc w:val="center"/>
        </w:trPr>
        <w:tc>
          <w:tcPr>
            <w:tcW w:w="5427" w:type="dxa"/>
            <w:shd w:val="clear" w:color="auto" w:fill="auto"/>
            <w:vAlign w:val="center"/>
          </w:tcPr>
          <w:p w14:paraId="65CC7215" w14:textId="77777777" w:rsidR="002C05E6" w:rsidRPr="00917154" w:rsidRDefault="002C05E6" w:rsidP="00917154">
            <w:pPr>
              <w:spacing w:before="120"/>
              <w:jc w:val="center"/>
              <w:rPr>
                <w:rFonts w:ascii="Palatino Linotype" w:hAnsi="Palatino Linotype"/>
                <w:sz w:val="32"/>
                <w:szCs w:val="32"/>
                <w:u w:val="single"/>
              </w:rPr>
            </w:pPr>
            <w:r w:rsidRPr="00917154">
              <w:rPr>
                <w:rFonts w:ascii="Palatino Linotype" w:hAnsi="Palatino Linotype"/>
              </w:rPr>
              <w:t>Déclarer au chef de secteur toute angine, furoncle, plaie pulvérulente qui interdisent tout travail aux HO</w:t>
            </w:r>
            <w:r w:rsidRPr="00917154">
              <w:rPr>
                <w:rFonts w:ascii="Palatino Linotype" w:hAnsi="Palatino Linotype"/>
                <w:sz w:val="32"/>
                <w:szCs w:val="32"/>
                <w:u w:val="single"/>
              </w:rPr>
              <w:t xml:space="preserve"> </w:t>
            </w:r>
          </w:p>
        </w:tc>
        <w:tc>
          <w:tcPr>
            <w:tcW w:w="5428" w:type="dxa"/>
            <w:shd w:val="clear" w:color="auto" w:fill="auto"/>
            <w:vAlign w:val="center"/>
          </w:tcPr>
          <w:p w14:paraId="6F418171" w14:textId="77777777" w:rsidR="002C05E6" w:rsidRPr="00917154" w:rsidRDefault="002C05E6" w:rsidP="00917154">
            <w:pPr>
              <w:spacing w:before="120"/>
              <w:rPr>
                <w:rFonts w:ascii="Palatino Linotype" w:hAnsi="Palatino Linotype"/>
              </w:rPr>
            </w:pPr>
            <w:r w:rsidRPr="00917154">
              <w:rPr>
                <w:rFonts w:ascii="Palatino Linotype" w:hAnsi="Palatino Linotype"/>
              </w:rPr>
              <w:t>En cas de rhume, changer plus que d’habitude les masques.</w:t>
            </w:r>
          </w:p>
          <w:p w14:paraId="3F0FC8E2" w14:textId="77777777" w:rsidR="002C05E6" w:rsidRPr="00917154" w:rsidRDefault="002C05E6" w:rsidP="002C05E6">
            <w:pPr>
              <w:rPr>
                <w:rFonts w:ascii="Palatino Linotype" w:hAnsi="Palatino Linotype"/>
              </w:rPr>
            </w:pPr>
            <w:r w:rsidRPr="00917154">
              <w:rPr>
                <w:rFonts w:ascii="Palatino Linotype" w:hAnsi="Palatino Linotype"/>
              </w:rPr>
              <w:t>Il est strictement interdit de goûter avec le doigt, utiliser une cuillère propre à chaque fois.</w:t>
            </w:r>
          </w:p>
          <w:p w14:paraId="5B9A5141" w14:textId="77777777" w:rsidR="002C05E6" w:rsidRPr="00917154" w:rsidRDefault="002C05E6" w:rsidP="00917154">
            <w:pPr>
              <w:pStyle w:val="En-tte"/>
              <w:tabs>
                <w:tab w:val="clear" w:pos="9072"/>
              </w:tabs>
              <w:jc w:val="center"/>
              <w:rPr>
                <w:b/>
                <w:bCs/>
                <w:spacing w:val="-10"/>
                <w:w w:val="130"/>
                <w:sz w:val="38"/>
                <w:szCs w:val="38"/>
                <w:u w:val="single"/>
              </w:rPr>
            </w:pPr>
          </w:p>
        </w:tc>
      </w:tr>
    </w:tbl>
    <w:p w14:paraId="16C4BB88" w14:textId="77777777" w:rsidR="00514BE7" w:rsidRDefault="00514BE7">
      <w:pPr>
        <w:rPr>
          <w:rFonts w:ascii="Palatino Linotype" w:hAnsi="Palatino Linotype"/>
          <w:u w:val="single"/>
        </w:rPr>
      </w:pPr>
    </w:p>
    <w:p w14:paraId="0171B522" w14:textId="77777777" w:rsidR="00D14D6C" w:rsidRDefault="00D14D6C" w:rsidP="00D14D6C">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EC5ADA">
        <w:rPr>
          <w:b/>
          <w:bCs/>
          <w:spacing w:val="2"/>
          <w:w w:val="102"/>
          <w:sz w:val="44"/>
          <w:szCs w:val="44"/>
        </w:rPr>
        <w:t>11</w:t>
      </w:r>
      <w:r>
        <w:rPr>
          <w:b/>
          <w:bCs/>
          <w:spacing w:val="2"/>
          <w:w w:val="102"/>
          <w:sz w:val="44"/>
          <w:szCs w:val="44"/>
        </w:rPr>
        <w:t>.</w:t>
      </w:r>
      <w:r>
        <w:rPr>
          <w:b/>
          <w:bCs/>
          <w:spacing w:val="2"/>
          <w:w w:val="102"/>
          <w:sz w:val="36"/>
          <w:szCs w:val="36"/>
        </w:rPr>
        <w:t>6</w:t>
      </w:r>
    </w:p>
    <w:p w14:paraId="023E8976" w14:textId="77777777" w:rsidR="00D14D6C" w:rsidRDefault="00D14D6C" w:rsidP="0058007F">
      <w:pPr>
        <w:spacing w:before="240"/>
        <w:jc w:val="center"/>
        <w:rPr>
          <w:spacing w:val="-4"/>
          <w:w w:val="120"/>
          <w:sz w:val="36"/>
          <w:szCs w:val="36"/>
        </w:rPr>
      </w:pPr>
      <w:r>
        <w:rPr>
          <w:spacing w:val="-4"/>
          <w:w w:val="120"/>
          <w:sz w:val="36"/>
          <w:szCs w:val="36"/>
        </w:rPr>
        <w:t xml:space="preserve">PRISE ET TRAITEMENT DE </w:t>
      </w:r>
      <w:smartTag w:uri="urn:schemas-microsoft-com:office:smarttags" w:element="PersonName">
        <w:smartTagPr>
          <w:attr w:name="ProductID" w:val="LA COMMANDE"/>
        </w:smartTagPr>
        <w:r>
          <w:rPr>
            <w:spacing w:val="-4"/>
            <w:w w:val="120"/>
            <w:sz w:val="36"/>
            <w:szCs w:val="36"/>
          </w:rPr>
          <w:t>LA COMMANDE</w:t>
        </w:r>
      </w:smartTag>
    </w:p>
    <w:p w14:paraId="342C1882" w14:textId="77777777" w:rsidR="00B72D66" w:rsidRDefault="00B72D66">
      <w:pPr>
        <w:rPr>
          <w:rFonts w:ascii="Palatino Linotype" w:hAnsi="Palatino Linotype"/>
          <w:u w:val="single"/>
        </w:rPr>
      </w:pPr>
    </w:p>
    <w:p w14:paraId="1AB511C0" w14:textId="56A48D35" w:rsidR="00B72D66" w:rsidRDefault="00B72D66">
      <w:pPr>
        <w:jc w:val="both"/>
        <w:rPr>
          <w:rFonts w:ascii="Palatino Linotype" w:hAnsi="Palatino Linotype"/>
        </w:rPr>
      </w:pPr>
      <w:r>
        <w:rPr>
          <w:rFonts w:ascii="Palatino Linotype" w:hAnsi="Palatino Linotype"/>
        </w:rPr>
        <w:t xml:space="preserve">N’utiliser que les bons de commande </w:t>
      </w:r>
      <w:r>
        <w:rPr>
          <w:rFonts w:ascii="Palatino Linotype" w:hAnsi="Palatino Linotype"/>
          <w:b/>
          <w:bCs/>
        </w:rPr>
        <w:t xml:space="preserve">modèle </w:t>
      </w:r>
      <w:r w:rsidR="007C77EB">
        <w:rPr>
          <w:rFonts w:ascii="Palatino Linotype" w:hAnsi="Palatino Linotype"/>
          <w:b/>
          <w:bCs/>
        </w:rPr>
        <w:t>Leboucher</w:t>
      </w:r>
      <w:r w:rsidR="007C77EB">
        <w:rPr>
          <w:rFonts w:ascii="Palatino Linotype" w:hAnsi="Palatino Linotype"/>
        </w:rPr>
        <w:t>. (</w:t>
      </w:r>
      <w:r w:rsidR="00AF6B2E">
        <w:rPr>
          <w:rFonts w:ascii="Palatino Linotype" w:hAnsi="Palatino Linotype"/>
        </w:rPr>
        <w:t>Annexe</w:t>
      </w:r>
      <w:r>
        <w:rPr>
          <w:rFonts w:ascii="Palatino Linotype" w:hAnsi="Palatino Linotype"/>
        </w:rPr>
        <w:t xml:space="preserve">) car les clients possèdent les mêmes bons pour nous faxer leurs besoins. </w:t>
      </w:r>
    </w:p>
    <w:p w14:paraId="2F76A7C3" w14:textId="77777777" w:rsidR="00B72D66" w:rsidRDefault="00B72D66">
      <w:pPr>
        <w:jc w:val="both"/>
        <w:rPr>
          <w:rFonts w:ascii="Palatino Linotype" w:hAnsi="Palatino Linotype"/>
        </w:rPr>
      </w:pPr>
      <w:r>
        <w:rPr>
          <w:rFonts w:ascii="Palatino Linotype" w:hAnsi="Palatino Linotype"/>
        </w:rPr>
        <w:t>Trois modèles sont à votre disposition ; les menus ont été numérotés et la composition à été définie entre Madame Arrivé et nos clients :</w:t>
      </w:r>
    </w:p>
    <w:p w14:paraId="760EBE17" w14:textId="77777777" w:rsidR="00B72D66" w:rsidRDefault="00B72D66">
      <w:pPr>
        <w:jc w:val="both"/>
        <w:rPr>
          <w:rFonts w:ascii="Palatino Linotype" w:hAnsi="Palatino Linotype"/>
        </w:rPr>
      </w:pPr>
    </w:p>
    <w:p w14:paraId="2E9F5D2C" w14:textId="77777777" w:rsidR="00B72D66" w:rsidRDefault="00B72D66">
      <w:pPr>
        <w:numPr>
          <w:ilvl w:val="0"/>
          <w:numId w:val="4"/>
        </w:numPr>
        <w:tabs>
          <w:tab w:val="left" w:pos="1425"/>
        </w:tabs>
        <w:jc w:val="both"/>
        <w:rPr>
          <w:rFonts w:ascii="Palatino Linotype" w:hAnsi="Palatino Linotype"/>
        </w:rPr>
      </w:pPr>
      <w:r>
        <w:rPr>
          <w:rFonts w:ascii="Palatino Linotype" w:hAnsi="Palatino Linotype"/>
        </w:rPr>
        <w:t xml:space="preserve">Modèle TITOUS – PICCOLO </w:t>
      </w:r>
    </w:p>
    <w:p w14:paraId="32C636EE" w14:textId="77777777" w:rsidR="00B72D66" w:rsidRDefault="00B72D66">
      <w:pPr>
        <w:numPr>
          <w:ilvl w:val="0"/>
          <w:numId w:val="4"/>
        </w:numPr>
        <w:tabs>
          <w:tab w:val="left" w:pos="1425"/>
        </w:tabs>
        <w:jc w:val="both"/>
        <w:rPr>
          <w:rFonts w:ascii="Palatino Linotype" w:hAnsi="Palatino Linotype"/>
        </w:rPr>
      </w:pPr>
      <w:r>
        <w:rPr>
          <w:rFonts w:ascii="Palatino Linotype" w:hAnsi="Palatino Linotype"/>
        </w:rPr>
        <w:t xml:space="preserve">Modèle FOSSE AUX MATS </w:t>
      </w:r>
    </w:p>
    <w:p w14:paraId="7936090C" w14:textId="77777777" w:rsidR="00B72D66" w:rsidRDefault="00B72D66">
      <w:pPr>
        <w:numPr>
          <w:ilvl w:val="0"/>
          <w:numId w:val="4"/>
        </w:numPr>
        <w:tabs>
          <w:tab w:val="left" w:pos="1425"/>
        </w:tabs>
        <w:jc w:val="both"/>
        <w:rPr>
          <w:rFonts w:ascii="Palatino Linotype" w:hAnsi="Palatino Linotype"/>
        </w:rPr>
      </w:pPr>
      <w:r>
        <w:rPr>
          <w:rFonts w:ascii="Palatino Linotype" w:hAnsi="Palatino Linotype"/>
        </w:rPr>
        <w:t>Modèle AUTRES CLIENTS.</w:t>
      </w:r>
    </w:p>
    <w:p w14:paraId="2906013B" w14:textId="77777777" w:rsidR="00B72D66" w:rsidRDefault="00B72D66">
      <w:pPr>
        <w:jc w:val="both"/>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4056"/>
        <w:gridCol w:w="4083"/>
      </w:tblGrid>
      <w:tr w:rsidR="00376ED9" w:rsidRPr="00917154" w14:paraId="090C5AA5" w14:textId="77777777" w:rsidTr="00917154">
        <w:tc>
          <w:tcPr>
            <w:tcW w:w="10854" w:type="dxa"/>
            <w:gridSpan w:val="3"/>
            <w:shd w:val="clear" w:color="auto" w:fill="auto"/>
            <w:vAlign w:val="center"/>
          </w:tcPr>
          <w:p w14:paraId="6669EF40" w14:textId="77777777" w:rsidR="00376ED9" w:rsidRPr="00917154" w:rsidRDefault="00EC5ADA" w:rsidP="00917154">
            <w:pPr>
              <w:pStyle w:val="En-tte"/>
              <w:tabs>
                <w:tab w:val="clear" w:pos="9072"/>
              </w:tabs>
              <w:spacing w:before="60" w:after="60"/>
              <w:jc w:val="center"/>
              <w:rPr>
                <w:rFonts w:ascii="Palatino Linotype" w:hAnsi="Palatino Linotype"/>
                <w:b/>
                <w:sz w:val="28"/>
                <w:szCs w:val="28"/>
              </w:rPr>
            </w:pPr>
            <w:r w:rsidRPr="00917154">
              <w:rPr>
                <w:b/>
                <w:bCs/>
                <w:lang w:eastAsia="fr-FR"/>
              </w:rPr>
              <w:t>BIEN PRENDRE EN COMPTE ET</w:t>
            </w:r>
            <w:r w:rsidRPr="00917154">
              <w:rPr>
                <w:b/>
                <w:bCs/>
                <w:u w:val="single"/>
                <w:lang w:eastAsia="fr-FR"/>
              </w:rPr>
              <w:t xml:space="preserve"> SURLIGNER LES DEMANDES PARTICULIÈRES DU CLIENT</w:t>
            </w:r>
          </w:p>
        </w:tc>
      </w:tr>
      <w:tr w:rsidR="00917154" w:rsidRPr="00917154" w14:paraId="5CE60E17" w14:textId="77777777" w:rsidTr="00917154">
        <w:tc>
          <w:tcPr>
            <w:tcW w:w="2715" w:type="dxa"/>
            <w:tcBorders>
              <w:right w:val="single" w:sz="2" w:space="0" w:color="000000"/>
            </w:tcBorders>
            <w:shd w:val="clear" w:color="auto" w:fill="auto"/>
            <w:vAlign w:val="center"/>
          </w:tcPr>
          <w:p w14:paraId="39FE311A" w14:textId="77777777" w:rsidR="00A12AB0" w:rsidRPr="00917154" w:rsidRDefault="00A12AB0" w:rsidP="00917154">
            <w:pPr>
              <w:jc w:val="both"/>
              <w:rPr>
                <w:rFonts w:ascii="Palatino Linotype" w:hAnsi="Palatino Linotype"/>
              </w:rPr>
            </w:pPr>
            <w:r w:rsidRPr="00917154">
              <w:rPr>
                <w:rFonts w:ascii="Palatino Linotype" w:hAnsi="Palatino Linotype"/>
              </w:rPr>
              <w:t xml:space="preserve">1. Effectif avec porc et effectif </w:t>
            </w:r>
            <w:r w:rsidRPr="00917154">
              <w:rPr>
                <w:rFonts w:ascii="Palatino Linotype" w:hAnsi="Palatino Linotype"/>
                <w:b/>
              </w:rPr>
              <w:t>SANS PORC</w:t>
            </w:r>
            <w:r w:rsidRPr="00917154">
              <w:rPr>
                <w:rFonts w:ascii="Palatino Linotype" w:hAnsi="Palatino Linotype"/>
              </w:rPr>
              <w:t xml:space="preserve"> - enfants et adultes</w:t>
            </w:r>
          </w:p>
          <w:p w14:paraId="67AE7F05" w14:textId="77777777" w:rsidR="00376ED9" w:rsidRPr="00917154" w:rsidRDefault="00376ED9" w:rsidP="00917154">
            <w:pPr>
              <w:jc w:val="both"/>
              <w:rPr>
                <w:rFonts w:ascii="Palatino Linotype" w:hAnsi="Palatino Linotype"/>
              </w:rPr>
            </w:pPr>
          </w:p>
        </w:tc>
        <w:tc>
          <w:tcPr>
            <w:tcW w:w="4056" w:type="dxa"/>
            <w:tcBorders>
              <w:left w:val="single" w:sz="2" w:space="0" w:color="000000"/>
            </w:tcBorders>
            <w:shd w:val="clear" w:color="auto" w:fill="auto"/>
            <w:vAlign w:val="center"/>
          </w:tcPr>
          <w:p w14:paraId="2C4BD515" w14:textId="77777777" w:rsidR="00A12AB0" w:rsidRPr="00917154" w:rsidRDefault="00A12AB0" w:rsidP="00917154">
            <w:pPr>
              <w:spacing w:before="120"/>
              <w:jc w:val="both"/>
              <w:rPr>
                <w:rFonts w:ascii="Palatino Linotype" w:hAnsi="Palatino Linotype"/>
              </w:rPr>
            </w:pPr>
            <w:r w:rsidRPr="00917154">
              <w:rPr>
                <w:rFonts w:ascii="Palatino Linotype" w:hAnsi="Palatino Linotype"/>
              </w:rPr>
              <w:t>2. Changement de viande pour les sans porc – remplacement d’un laitage ou fromage fondu par du Camembert ou équivalent pour CCAS</w:t>
            </w:r>
          </w:p>
          <w:p w14:paraId="743A608A" w14:textId="77777777" w:rsidR="00376ED9" w:rsidRPr="00917154" w:rsidRDefault="00376ED9" w:rsidP="00917154">
            <w:pPr>
              <w:jc w:val="both"/>
              <w:rPr>
                <w:rFonts w:ascii="Palatino Linotype" w:hAnsi="Palatino Linotype"/>
              </w:rPr>
            </w:pPr>
          </w:p>
        </w:tc>
        <w:tc>
          <w:tcPr>
            <w:tcW w:w="4083" w:type="dxa"/>
            <w:shd w:val="clear" w:color="auto" w:fill="auto"/>
            <w:vAlign w:val="center"/>
          </w:tcPr>
          <w:p w14:paraId="7E968D22" w14:textId="40E31301" w:rsidR="00A12AB0" w:rsidRPr="00917154" w:rsidRDefault="00A12AB0" w:rsidP="00917154">
            <w:pPr>
              <w:jc w:val="both"/>
              <w:rPr>
                <w:rFonts w:ascii="Palatino Linotype" w:hAnsi="Palatino Linotype"/>
              </w:rPr>
            </w:pPr>
            <w:r w:rsidRPr="00917154">
              <w:rPr>
                <w:rFonts w:ascii="Palatino Linotype" w:hAnsi="Palatino Linotype"/>
              </w:rPr>
              <w:t xml:space="preserve">3. Eau en 50cl ou </w:t>
            </w:r>
            <w:r w:rsidR="007C77EB" w:rsidRPr="00917154">
              <w:rPr>
                <w:rFonts w:ascii="Palatino Linotype" w:hAnsi="Palatino Linotype"/>
              </w:rPr>
              <w:t>1.5l avec</w:t>
            </w:r>
            <w:r w:rsidRPr="00917154">
              <w:rPr>
                <w:rFonts w:ascii="Palatino Linotype" w:hAnsi="Palatino Linotype"/>
                <w:b/>
              </w:rPr>
              <w:t xml:space="preserve"> gobelets</w:t>
            </w:r>
            <w:r w:rsidRPr="00917154">
              <w:rPr>
                <w:rFonts w:ascii="Palatino Linotype" w:hAnsi="Palatino Linotype"/>
              </w:rPr>
              <w:t xml:space="preserve"> –vaisselle jetable et/ou compléments particuliers facturables en sus etc.… </w:t>
            </w:r>
          </w:p>
          <w:p w14:paraId="70B14D0E" w14:textId="77777777" w:rsidR="00376ED9" w:rsidRPr="00917154" w:rsidRDefault="00376ED9" w:rsidP="00917154">
            <w:pPr>
              <w:jc w:val="both"/>
              <w:rPr>
                <w:rFonts w:ascii="Palatino Linotype" w:hAnsi="Palatino Linotype"/>
              </w:rPr>
            </w:pPr>
          </w:p>
        </w:tc>
      </w:tr>
    </w:tbl>
    <w:p w14:paraId="00B779E0" w14:textId="77777777" w:rsidR="00376ED9" w:rsidRDefault="00376ED9">
      <w:pPr>
        <w:jc w:val="both"/>
        <w:rPr>
          <w:rFonts w:ascii="Palatino Linotype" w:hAnsi="Palatino Linotype"/>
        </w:rPr>
      </w:pPr>
    </w:p>
    <w:p w14:paraId="19CB40F9" w14:textId="77777777" w:rsidR="00A12AB0" w:rsidRDefault="00A12AB0">
      <w:pPr>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1B7F27" w:rsidRPr="00917154" w14:paraId="77E24226" w14:textId="77777777" w:rsidTr="00917154">
        <w:trPr>
          <w:jc w:val="center"/>
        </w:trPr>
        <w:tc>
          <w:tcPr>
            <w:tcW w:w="10854" w:type="dxa"/>
            <w:gridSpan w:val="3"/>
            <w:shd w:val="clear" w:color="auto" w:fill="auto"/>
          </w:tcPr>
          <w:p w14:paraId="25884596" w14:textId="77777777" w:rsidR="001B7F27" w:rsidRPr="00917154" w:rsidRDefault="001B7F27" w:rsidP="00917154">
            <w:pPr>
              <w:spacing w:before="120" w:after="120"/>
              <w:jc w:val="center"/>
              <w:rPr>
                <w:rFonts w:ascii="Palatino Linotype" w:hAnsi="Palatino Linotype"/>
              </w:rPr>
            </w:pPr>
            <w:r w:rsidRPr="00917154">
              <w:rPr>
                <w:b/>
                <w:bCs/>
                <w:lang w:eastAsia="fr-FR"/>
              </w:rPr>
              <w:t>DUPLIQUER ET DISTRIBUER LES COMMANDES</w:t>
            </w:r>
          </w:p>
        </w:tc>
      </w:tr>
      <w:tr w:rsidR="00A12AB0" w:rsidRPr="00917154" w14:paraId="4161D6DE" w14:textId="77777777" w:rsidTr="00917154">
        <w:trPr>
          <w:jc w:val="center"/>
        </w:trPr>
        <w:tc>
          <w:tcPr>
            <w:tcW w:w="7236" w:type="dxa"/>
            <w:gridSpan w:val="2"/>
            <w:shd w:val="clear" w:color="auto" w:fill="auto"/>
          </w:tcPr>
          <w:p w14:paraId="3E10AC45" w14:textId="77777777" w:rsidR="00A12AB0" w:rsidRPr="00917154" w:rsidRDefault="00A12AB0" w:rsidP="00917154">
            <w:pPr>
              <w:spacing w:before="120"/>
              <w:jc w:val="both"/>
              <w:rPr>
                <w:rFonts w:ascii="Palatino Linotype" w:hAnsi="Palatino Linotype"/>
              </w:rPr>
            </w:pPr>
            <w:r w:rsidRPr="00917154">
              <w:rPr>
                <w:rFonts w:ascii="Palatino Linotype" w:hAnsi="Palatino Linotype"/>
              </w:rPr>
              <w:t xml:space="preserve">Faire et distribuer </w:t>
            </w:r>
            <w:r w:rsidRPr="00917154">
              <w:rPr>
                <w:rFonts w:ascii="Palatino Linotype" w:hAnsi="Palatino Linotype"/>
                <w:b/>
                <w:bCs/>
              </w:rPr>
              <w:t>3 photocopies</w:t>
            </w:r>
            <w:r w:rsidRPr="00917154">
              <w:rPr>
                <w:rFonts w:ascii="Palatino Linotype" w:hAnsi="Palatino Linotype"/>
              </w:rPr>
              <w:t xml:space="preserve"> de ce bon de commande sur lequel vous avez « tamponné » le visa sanitaire</w:t>
            </w:r>
          </w:p>
        </w:tc>
        <w:tc>
          <w:tcPr>
            <w:tcW w:w="3618" w:type="dxa"/>
            <w:shd w:val="clear" w:color="auto" w:fill="auto"/>
          </w:tcPr>
          <w:p w14:paraId="20ADAA0F" w14:textId="77777777" w:rsidR="00A12AB0" w:rsidRPr="00917154" w:rsidRDefault="00A12AB0" w:rsidP="00917154">
            <w:pPr>
              <w:spacing w:before="120" w:after="120"/>
              <w:jc w:val="both"/>
              <w:rPr>
                <w:rFonts w:ascii="Palatino Linotype" w:hAnsi="Palatino Linotype"/>
              </w:rPr>
            </w:pPr>
            <w:r w:rsidRPr="00917154">
              <w:rPr>
                <w:rFonts w:ascii="Palatino Linotype" w:hAnsi="Palatino Linotype"/>
              </w:rPr>
              <w:t>L’original pour diététique et facturation :</w:t>
            </w:r>
          </w:p>
        </w:tc>
      </w:tr>
      <w:tr w:rsidR="00A12AB0" w:rsidRPr="00917154" w14:paraId="1C062604" w14:textId="77777777" w:rsidTr="00917154">
        <w:trPr>
          <w:jc w:val="center"/>
        </w:trPr>
        <w:tc>
          <w:tcPr>
            <w:tcW w:w="3618" w:type="dxa"/>
            <w:shd w:val="clear" w:color="auto" w:fill="auto"/>
            <w:vAlign w:val="center"/>
          </w:tcPr>
          <w:p w14:paraId="617CDF2F" w14:textId="77777777" w:rsidR="00A12AB0" w:rsidRPr="00917154" w:rsidRDefault="00A12AB0" w:rsidP="00917154">
            <w:pPr>
              <w:jc w:val="center"/>
              <w:rPr>
                <w:rFonts w:ascii="Palatino Linotype" w:hAnsi="Palatino Linotype"/>
              </w:rPr>
            </w:pPr>
            <w:r w:rsidRPr="00917154">
              <w:rPr>
                <w:rFonts w:ascii="Palatino Linotype" w:hAnsi="Palatino Linotype"/>
              </w:rPr>
              <w:t>1 Copie pour le magasin</w:t>
            </w:r>
          </w:p>
          <w:p w14:paraId="0E8AF46E" w14:textId="77777777" w:rsidR="00A12AB0" w:rsidRPr="00917154" w:rsidRDefault="00A12AB0" w:rsidP="00917154">
            <w:pPr>
              <w:jc w:val="both"/>
              <w:rPr>
                <w:rFonts w:ascii="Palatino Linotype" w:hAnsi="Palatino Linotype"/>
              </w:rPr>
            </w:pPr>
          </w:p>
        </w:tc>
        <w:tc>
          <w:tcPr>
            <w:tcW w:w="3618" w:type="dxa"/>
            <w:shd w:val="clear" w:color="auto" w:fill="auto"/>
            <w:vAlign w:val="center"/>
          </w:tcPr>
          <w:p w14:paraId="03CFD816" w14:textId="77777777" w:rsidR="00A12AB0" w:rsidRPr="00917154" w:rsidRDefault="00A12AB0" w:rsidP="00917154">
            <w:pPr>
              <w:jc w:val="center"/>
              <w:rPr>
                <w:rFonts w:ascii="Palatino Linotype" w:hAnsi="Palatino Linotype"/>
              </w:rPr>
            </w:pPr>
            <w:r w:rsidRPr="00917154">
              <w:rPr>
                <w:rFonts w:ascii="Palatino Linotype" w:hAnsi="Palatino Linotype"/>
              </w:rPr>
              <w:t>1 Copie pour la fabrication</w:t>
            </w:r>
          </w:p>
          <w:p w14:paraId="57A17957" w14:textId="77777777" w:rsidR="00A12AB0" w:rsidRPr="00917154" w:rsidRDefault="00A12AB0" w:rsidP="00917154">
            <w:pPr>
              <w:jc w:val="center"/>
              <w:rPr>
                <w:rFonts w:ascii="Palatino Linotype" w:hAnsi="Palatino Linotype"/>
              </w:rPr>
            </w:pPr>
          </w:p>
        </w:tc>
        <w:tc>
          <w:tcPr>
            <w:tcW w:w="3618" w:type="dxa"/>
            <w:shd w:val="clear" w:color="auto" w:fill="auto"/>
            <w:vAlign w:val="center"/>
          </w:tcPr>
          <w:p w14:paraId="68B8E508" w14:textId="77777777" w:rsidR="00A12AB0" w:rsidRPr="00917154" w:rsidRDefault="00A12AB0" w:rsidP="00917154">
            <w:pPr>
              <w:spacing w:before="120"/>
              <w:jc w:val="center"/>
              <w:rPr>
                <w:rFonts w:ascii="Palatino Linotype" w:hAnsi="Palatino Linotype"/>
              </w:rPr>
            </w:pPr>
            <w:r w:rsidRPr="00917154">
              <w:rPr>
                <w:rFonts w:ascii="Palatino Linotype" w:hAnsi="Palatino Linotype"/>
              </w:rPr>
              <w:t>1 Copie pour l’Allotissement ou la chaîne selon client.</w:t>
            </w:r>
          </w:p>
          <w:p w14:paraId="1837495D" w14:textId="77777777" w:rsidR="00A12AB0" w:rsidRPr="00917154" w:rsidRDefault="00A12AB0" w:rsidP="00917154">
            <w:pPr>
              <w:jc w:val="center"/>
              <w:rPr>
                <w:rFonts w:ascii="Palatino Linotype" w:hAnsi="Palatino Linotype"/>
              </w:rPr>
            </w:pPr>
          </w:p>
        </w:tc>
      </w:tr>
      <w:tr w:rsidR="00CD4D37" w:rsidRPr="00917154" w14:paraId="2694E554" w14:textId="77777777" w:rsidTr="00917154">
        <w:trPr>
          <w:jc w:val="center"/>
        </w:trPr>
        <w:tc>
          <w:tcPr>
            <w:tcW w:w="10854" w:type="dxa"/>
            <w:gridSpan w:val="3"/>
            <w:shd w:val="clear" w:color="auto" w:fill="auto"/>
          </w:tcPr>
          <w:p w14:paraId="32ED27E5" w14:textId="77777777" w:rsidR="00CD4D37" w:rsidRPr="00917154" w:rsidRDefault="00CD4D37" w:rsidP="00917154">
            <w:pPr>
              <w:pStyle w:val="Corpsdetexte"/>
              <w:jc w:val="both"/>
              <w:rPr>
                <w:rFonts w:ascii="Palatino Linotype" w:hAnsi="Palatino Linotype"/>
                <w:sz w:val="24"/>
              </w:rPr>
            </w:pPr>
            <w:r w:rsidRPr="00917154">
              <w:rPr>
                <w:rFonts w:ascii="Palatino Linotype" w:hAnsi="Palatino Linotype"/>
                <w:sz w:val="24"/>
              </w:rPr>
              <w:t>Reportez le lieu – l’horaire de livraison – le N° du pique-nique sur le planning de livraison des chauffeurs.</w:t>
            </w:r>
          </w:p>
          <w:p w14:paraId="4F2037C2" w14:textId="77777777" w:rsidR="00CD4D37" w:rsidRPr="00917154" w:rsidRDefault="00CD4D37" w:rsidP="00917154">
            <w:pPr>
              <w:jc w:val="center"/>
              <w:rPr>
                <w:rFonts w:ascii="Palatino Linotype" w:hAnsi="Palatino Linotype"/>
                <w:b/>
                <w:bCs/>
              </w:rPr>
            </w:pPr>
            <w:r w:rsidRPr="00917154">
              <w:rPr>
                <w:rFonts w:ascii="Palatino Linotype" w:hAnsi="Palatino Linotype"/>
                <w:b/>
                <w:bCs/>
              </w:rPr>
              <w:t>Pour toutes modifications de notre part ; informez le client.</w:t>
            </w:r>
          </w:p>
          <w:p w14:paraId="2207F6D4" w14:textId="77777777" w:rsidR="00CD4D37" w:rsidRPr="00917154" w:rsidRDefault="00CD4D37" w:rsidP="00917154">
            <w:pPr>
              <w:jc w:val="center"/>
              <w:rPr>
                <w:rFonts w:ascii="Palatino Linotype" w:hAnsi="Palatino Linotype"/>
              </w:rPr>
            </w:pPr>
            <w:r w:rsidRPr="00917154">
              <w:rPr>
                <w:rFonts w:ascii="Palatino Linotype" w:hAnsi="Palatino Linotype"/>
              </w:rPr>
              <w:t>Pour les modifications faxées par le client ; prévenez les services sus inscrits</w:t>
            </w:r>
          </w:p>
        </w:tc>
      </w:tr>
    </w:tbl>
    <w:p w14:paraId="392E97D7" w14:textId="77777777" w:rsidR="00A12AB0" w:rsidRDefault="00A12AB0">
      <w:pPr>
        <w:jc w:val="both"/>
        <w:rPr>
          <w:rFonts w:ascii="Palatino Linotype" w:hAnsi="Palatino Linotype"/>
        </w:rPr>
      </w:pPr>
    </w:p>
    <w:p w14:paraId="4B83E228" w14:textId="77777777" w:rsidR="00376ED9" w:rsidRDefault="00376ED9" w:rsidP="00376ED9">
      <w:pPr>
        <w:spacing w:before="720"/>
        <w:rPr>
          <w:spacing w:val="-8"/>
          <w:w w:val="121"/>
          <w:sz w:val="36"/>
          <w:szCs w:val="36"/>
        </w:rPr>
      </w:pPr>
    </w:p>
    <w:p w14:paraId="014AB0A1" w14:textId="77777777" w:rsidR="00376ED9" w:rsidRDefault="00376ED9" w:rsidP="00376ED9">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1B7F27">
        <w:rPr>
          <w:b/>
          <w:bCs/>
          <w:spacing w:val="2"/>
          <w:w w:val="102"/>
          <w:sz w:val="44"/>
          <w:szCs w:val="44"/>
        </w:rPr>
        <w:t>11</w:t>
      </w:r>
      <w:r w:rsidR="000C2833">
        <w:rPr>
          <w:b/>
          <w:bCs/>
          <w:spacing w:val="2"/>
          <w:w w:val="102"/>
          <w:sz w:val="44"/>
          <w:szCs w:val="44"/>
        </w:rPr>
        <w:t>.</w:t>
      </w:r>
      <w:r>
        <w:rPr>
          <w:b/>
          <w:bCs/>
          <w:spacing w:val="2"/>
          <w:w w:val="102"/>
          <w:sz w:val="36"/>
          <w:szCs w:val="36"/>
        </w:rPr>
        <w:t>7</w:t>
      </w:r>
    </w:p>
    <w:p w14:paraId="2966CF21" w14:textId="77777777" w:rsidR="00376ED9" w:rsidRDefault="00376ED9" w:rsidP="0058007F">
      <w:pPr>
        <w:spacing w:before="240"/>
        <w:jc w:val="center"/>
        <w:rPr>
          <w:spacing w:val="-4"/>
          <w:w w:val="120"/>
          <w:sz w:val="36"/>
          <w:szCs w:val="36"/>
        </w:rPr>
      </w:pPr>
      <w:r>
        <w:rPr>
          <w:spacing w:val="-4"/>
          <w:w w:val="120"/>
          <w:sz w:val="36"/>
          <w:szCs w:val="36"/>
        </w:rPr>
        <w:t>FABRICATION ET CONDITIONNEMENT</w:t>
      </w:r>
    </w:p>
    <w:p w14:paraId="6824F922" w14:textId="77777777" w:rsidR="00C12B8B" w:rsidRPr="008B0FC5" w:rsidRDefault="00C12B8B">
      <w:pPr>
        <w:rPr>
          <w:rFonts w:ascii="Palatino Linotype" w:hAnsi="Palatino Linotype"/>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BF4108" w:rsidRPr="00917154" w14:paraId="7400F1BF" w14:textId="77777777" w:rsidTr="00917154">
        <w:trPr>
          <w:trHeight w:val="353"/>
          <w:jc w:val="center"/>
        </w:trPr>
        <w:tc>
          <w:tcPr>
            <w:tcW w:w="10854" w:type="dxa"/>
            <w:gridSpan w:val="2"/>
            <w:shd w:val="clear" w:color="auto" w:fill="auto"/>
            <w:vAlign w:val="center"/>
          </w:tcPr>
          <w:p w14:paraId="6D767204" w14:textId="77777777" w:rsidR="00BF4108" w:rsidRPr="00917154" w:rsidRDefault="005E3F93" w:rsidP="00917154">
            <w:pPr>
              <w:numPr>
                <w:ilvl w:val="0"/>
                <w:numId w:val="6"/>
              </w:numPr>
              <w:tabs>
                <w:tab w:val="left" w:pos="360"/>
              </w:tabs>
              <w:spacing w:before="120" w:after="120"/>
              <w:ind w:left="357" w:hanging="357"/>
              <w:jc w:val="center"/>
              <w:rPr>
                <w:b/>
              </w:rPr>
            </w:pPr>
            <w:r w:rsidRPr="00917154">
              <w:rPr>
                <w:b/>
              </w:rPr>
              <w:t xml:space="preserve">RESPECTER </w:t>
            </w:r>
            <w:smartTag w:uri="urn:schemas-microsoft-com:office:smarttags" w:element="PersonName">
              <w:smartTagPr>
                <w:attr w:name="ProductID" w:val="LA COMPOSITION DES"/>
              </w:smartTagPr>
              <w:r w:rsidRPr="00917154">
                <w:rPr>
                  <w:b/>
                </w:rPr>
                <w:t>LA COMPOSITION DES</w:t>
              </w:r>
            </w:smartTag>
            <w:r w:rsidRPr="00917154">
              <w:rPr>
                <w:b/>
              </w:rPr>
              <w:t xml:space="preserve"> MENUS ET LES DEMANDES PARTICULIÈRES</w:t>
            </w:r>
          </w:p>
        </w:tc>
      </w:tr>
      <w:tr w:rsidR="00BF4108" w:rsidRPr="00917154" w14:paraId="04BE3B8F" w14:textId="77777777" w:rsidTr="00917154">
        <w:trPr>
          <w:jc w:val="center"/>
        </w:trPr>
        <w:tc>
          <w:tcPr>
            <w:tcW w:w="5427" w:type="dxa"/>
            <w:shd w:val="clear" w:color="auto" w:fill="auto"/>
          </w:tcPr>
          <w:p w14:paraId="6347149C" w14:textId="77777777" w:rsidR="00BF4108" w:rsidRPr="00917154" w:rsidRDefault="00BF4108" w:rsidP="00917154">
            <w:pPr>
              <w:numPr>
                <w:ilvl w:val="0"/>
                <w:numId w:val="6"/>
              </w:numPr>
              <w:tabs>
                <w:tab w:val="left" w:pos="360"/>
              </w:tabs>
              <w:spacing w:before="120"/>
              <w:ind w:left="357" w:hanging="357"/>
              <w:jc w:val="both"/>
              <w:rPr>
                <w:rFonts w:ascii="Palatino Linotype" w:hAnsi="Palatino Linotype"/>
                <w:b/>
                <w:bCs/>
              </w:rPr>
            </w:pPr>
            <w:r w:rsidRPr="00917154">
              <w:rPr>
                <w:rFonts w:ascii="Palatino Linotype" w:hAnsi="Palatino Linotype"/>
              </w:rPr>
              <w:t xml:space="preserve">Pour tous les pique-niques, les denrées sont conditionnées </w:t>
            </w:r>
            <w:r w:rsidRPr="00917154">
              <w:rPr>
                <w:rFonts w:ascii="Palatino Linotype" w:hAnsi="Palatino Linotype"/>
                <w:b/>
                <w:bCs/>
              </w:rPr>
              <w:t>en barquettes individuelles operculées</w:t>
            </w:r>
          </w:p>
          <w:p w14:paraId="38EE97FD" w14:textId="77777777" w:rsidR="00BF4108" w:rsidRPr="00917154" w:rsidRDefault="00BF4108">
            <w:pPr>
              <w:rPr>
                <w:rFonts w:ascii="Palatino Linotype" w:hAnsi="Palatino Linotype"/>
                <w:sz w:val="28"/>
                <w:szCs w:val="28"/>
              </w:rPr>
            </w:pPr>
          </w:p>
        </w:tc>
        <w:tc>
          <w:tcPr>
            <w:tcW w:w="5427" w:type="dxa"/>
            <w:shd w:val="clear" w:color="auto" w:fill="auto"/>
          </w:tcPr>
          <w:p w14:paraId="34498D4B" w14:textId="2896F427" w:rsidR="00BF4108" w:rsidRPr="00917154" w:rsidRDefault="00BF4108" w:rsidP="00917154">
            <w:pPr>
              <w:numPr>
                <w:ilvl w:val="0"/>
                <w:numId w:val="6"/>
              </w:numPr>
              <w:tabs>
                <w:tab w:val="left" w:pos="360"/>
              </w:tabs>
              <w:spacing w:before="120"/>
              <w:ind w:left="357" w:hanging="357"/>
              <w:jc w:val="both"/>
              <w:rPr>
                <w:rFonts w:ascii="Palatino Linotype" w:hAnsi="Palatino Linotype"/>
                <w:i/>
              </w:rPr>
            </w:pPr>
            <w:r w:rsidRPr="00917154">
              <w:rPr>
                <w:rFonts w:ascii="Palatino Linotype" w:hAnsi="Palatino Linotype"/>
              </w:rPr>
              <w:t>Denrées-couverts-serviette-moutarde-ketchup-mayonnaise-sel-poivre-cornichons-beurre-</w:t>
            </w:r>
            <w:r w:rsidR="007C77EB" w:rsidRPr="00917154">
              <w:rPr>
                <w:rFonts w:ascii="Palatino Linotype" w:hAnsi="Palatino Linotype"/>
              </w:rPr>
              <w:t>vinaigrette etc.</w:t>
            </w:r>
            <w:r w:rsidRPr="00917154">
              <w:rPr>
                <w:rFonts w:ascii="Palatino Linotype" w:hAnsi="Palatino Linotype"/>
                <w:b/>
              </w:rPr>
              <w:t xml:space="preserve"> </w:t>
            </w:r>
            <w:r w:rsidRPr="00917154">
              <w:rPr>
                <w:rFonts w:ascii="Palatino Linotype" w:hAnsi="Palatino Linotype"/>
              </w:rPr>
              <w:t xml:space="preserve">selon menu et clients </w:t>
            </w:r>
            <w:r w:rsidRPr="00917154">
              <w:rPr>
                <w:rFonts w:ascii="Palatino Linotype" w:hAnsi="Palatino Linotype"/>
                <w:i/>
              </w:rPr>
              <w:t>(enfants ou adultes)</w:t>
            </w:r>
          </w:p>
        </w:tc>
      </w:tr>
      <w:tr w:rsidR="00BF4108" w:rsidRPr="00917154" w14:paraId="376E561B" w14:textId="77777777" w:rsidTr="00917154">
        <w:trPr>
          <w:jc w:val="center"/>
        </w:trPr>
        <w:tc>
          <w:tcPr>
            <w:tcW w:w="10854" w:type="dxa"/>
            <w:gridSpan w:val="2"/>
            <w:shd w:val="clear" w:color="auto" w:fill="auto"/>
          </w:tcPr>
          <w:p w14:paraId="10FF911A" w14:textId="77777777" w:rsidR="00BF4108" w:rsidRPr="00917154" w:rsidRDefault="00BF4108" w:rsidP="00917154">
            <w:pPr>
              <w:jc w:val="both"/>
              <w:rPr>
                <w:rFonts w:ascii="Palatino Linotype" w:hAnsi="Palatino Linotype"/>
                <w:iCs/>
              </w:rPr>
            </w:pPr>
            <w:r w:rsidRPr="00917154">
              <w:rPr>
                <w:rFonts w:ascii="Palatino Linotype" w:hAnsi="Palatino Linotype"/>
                <w:b/>
              </w:rPr>
              <w:t>SAUF</w:t>
            </w:r>
            <w:r w:rsidRPr="00917154">
              <w:rPr>
                <w:rFonts w:ascii="Palatino Linotype" w:hAnsi="Palatino Linotype"/>
                <w:i/>
              </w:rPr>
              <w:t xml:space="preserve"> </w:t>
            </w:r>
            <w:r w:rsidRPr="00917154">
              <w:rPr>
                <w:rFonts w:ascii="Palatino Linotype" w:hAnsi="Palatino Linotype"/>
                <w:b/>
              </w:rPr>
              <w:t>demande particulière de regroupement des denrées en panières</w:t>
            </w:r>
            <w:r w:rsidRPr="00917154">
              <w:rPr>
                <w:rFonts w:ascii="Palatino Linotype" w:hAnsi="Palatino Linotype"/>
                <w:i/>
              </w:rPr>
              <w:t xml:space="preserve"> ; </w:t>
            </w:r>
            <w:r w:rsidRPr="00917154">
              <w:rPr>
                <w:rFonts w:ascii="Palatino Linotype" w:hAnsi="Palatino Linotype"/>
                <w:iCs/>
              </w:rPr>
              <w:t>(pour que le client puisse tout regrouper lui même en glacières et limiter le volume..)</w:t>
            </w:r>
          </w:p>
        </w:tc>
      </w:tr>
    </w:tbl>
    <w:p w14:paraId="1EEA2479" w14:textId="77777777" w:rsidR="00C12B8B" w:rsidRPr="008B0FC5" w:rsidRDefault="00C12B8B">
      <w:pPr>
        <w:rPr>
          <w:rFonts w:ascii="Palatino Linotype" w:hAnsi="Palatino Linotype"/>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9253FE" w:rsidRPr="00917154" w14:paraId="0BDCA503" w14:textId="77777777" w:rsidTr="00917154">
        <w:trPr>
          <w:jc w:val="center"/>
        </w:trPr>
        <w:tc>
          <w:tcPr>
            <w:tcW w:w="10854" w:type="dxa"/>
            <w:gridSpan w:val="2"/>
            <w:shd w:val="clear" w:color="auto" w:fill="auto"/>
            <w:vAlign w:val="center"/>
          </w:tcPr>
          <w:p w14:paraId="1786078F" w14:textId="77777777" w:rsidR="009253FE" w:rsidRPr="00917154" w:rsidRDefault="00B42CAC" w:rsidP="00917154">
            <w:pPr>
              <w:numPr>
                <w:ilvl w:val="0"/>
                <w:numId w:val="6"/>
              </w:numPr>
              <w:tabs>
                <w:tab w:val="left" w:pos="360"/>
              </w:tabs>
              <w:spacing w:before="120" w:after="120"/>
              <w:ind w:left="357" w:hanging="357"/>
              <w:jc w:val="center"/>
              <w:rPr>
                <w:rFonts w:ascii="Palatino Linotype" w:hAnsi="Palatino Linotype"/>
                <w:b/>
              </w:rPr>
            </w:pPr>
            <w:r w:rsidRPr="00917154">
              <w:rPr>
                <w:b/>
              </w:rPr>
              <w:t xml:space="preserve">AJOUTER DE </w:t>
            </w:r>
            <w:smartTag w:uri="urn:schemas-microsoft-com:office:smarttags" w:element="PersonName">
              <w:smartTagPr>
                <w:attr w:name="ProductID" w:val="LA VAISSELLE ET"/>
              </w:smartTagPr>
              <w:smartTag w:uri="urn:schemas-microsoft-com:office:smarttags" w:element="PersonName">
                <w:smartTagPr>
                  <w:attr w:name="ProductID" w:val="LA VAISSELLE"/>
                </w:smartTagPr>
                <w:r w:rsidRPr="00917154">
                  <w:rPr>
                    <w:b/>
                  </w:rPr>
                  <w:t>LA VAISSELLE</w:t>
                </w:r>
              </w:smartTag>
              <w:r w:rsidRPr="00917154">
                <w:rPr>
                  <w:b/>
                </w:rPr>
                <w:t xml:space="preserve"> ET</w:t>
              </w:r>
            </w:smartTag>
            <w:r w:rsidRPr="00917154">
              <w:rPr>
                <w:b/>
              </w:rPr>
              <w:t>/OU DES GOBELETS A USAGE UNIQUE SI DEMANDÉ</w:t>
            </w:r>
          </w:p>
        </w:tc>
      </w:tr>
      <w:tr w:rsidR="009253FE" w:rsidRPr="00917154" w14:paraId="04C9A529" w14:textId="77777777" w:rsidTr="00917154">
        <w:trPr>
          <w:jc w:val="center"/>
        </w:trPr>
        <w:tc>
          <w:tcPr>
            <w:tcW w:w="5427" w:type="dxa"/>
            <w:shd w:val="clear" w:color="auto" w:fill="auto"/>
          </w:tcPr>
          <w:p w14:paraId="2AB31013" w14:textId="2F0DE96F" w:rsidR="009253FE" w:rsidRPr="00917154" w:rsidRDefault="009253FE" w:rsidP="00917154">
            <w:pPr>
              <w:numPr>
                <w:ilvl w:val="0"/>
                <w:numId w:val="6"/>
              </w:numPr>
              <w:tabs>
                <w:tab w:val="left" w:pos="360"/>
              </w:tabs>
              <w:spacing w:before="120"/>
              <w:ind w:left="357" w:hanging="357"/>
              <w:jc w:val="both"/>
              <w:rPr>
                <w:rFonts w:ascii="Palatino Linotype" w:hAnsi="Palatino Linotype"/>
              </w:rPr>
            </w:pPr>
            <w:r w:rsidRPr="00917154">
              <w:rPr>
                <w:rFonts w:ascii="Palatino Linotype" w:hAnsi="Palatino Linotype"/>
              </w:rPr>
              <w:t xml:space="preserve">Chips lorsqu’il y en a au menu </w:t>
            </w:r>
            <w:r w:rsidR="007C77EB" w:rsidRPr="00917154">
              <w:rPr>
                <w:rFonts w:ascii="Palatino Linotype" w:hAnsi="Palatino Linotype"/>
              </w:rPr>
              <w:t>- allotissement</w:t>
            </w:r>
            <w:r w:rsidRPr="00917154">
              <w:rPr>
                <w:rFonts w:ascii="Palatino Linotype" w:hAnsi="Palatino Linotype"/>
              </w:rPr>
              <w:t xml:space="preserve"> en conditionnement collectif</w:t>
            </w:r>
          </w:p>
          <w:p w14:paraId="327C7448" w14:textId="77777777" w:rsidR="009253FE" w:rsidRPr="00917154" w:rsidRDefault="009253FE" w:rsidP="00917154">
            <w:pPr>
              <w:numPr>
                <w:ilvl w:val="0"/>
                <w:numId w:val="6"/>
              </w:numPr>
              <w:tabs>
                <w:tab w:val="left" w:pos="360"/>
              </w:tabs>
              <w:spacing w:before="120"/>
              <w:ind w:left="357" w:hanging="357"/>
              <w:jc w:val="both"/>
              <w:rPr>
                <w:rFonts w:ascii="Palatino Linotype" w:hAnsi="Palatino Linotype"/>
              </w:rPr>
            </w:pPr>
          </w:p>
        </w:tc>
        <w:tc>
          <w:tcPr>
            <w:tcW w:w="5427" w:type="dxa"/>
            <w:shd w:val="clear" w:color="auto" w:fill="auto"/>
          </w:tcPr>
          <w:p w14:paraId="6B85BDA7" w14:textId="77777777" w:rsidR="009253FE" w:rsidRPr="00917154" w:rsidRDefault="009253FE" w:rsidP="00917154">
            <w:pPr>
              <w:numPr>
                <w:ilvl w:val="0"/>
                <w:numId w:val="6"/>
              </w:numPr>
              <w:tabs>
                <w:tab w:val="left" w:pos="360"/>
              </w:tabs>
              <w:spacing w:before="120"/>
              <w:ind w:left="357" w:hanging="357"/>
              <w:jc w:val="both"/>
              <w:rPr>
                <w:rFonts w:ascii="Palatino Linotype" w:hAnsi="Palatino Linotype"/>
              </w:rPr>
            </w:pPr>
            <w:r w:rsidRPr="00917154">
              <w:rPr>
                <w:rFonts w:ascii="Palatino Linotype" w:hAnsi="Palatino Linotype"/>
              </w:rPr>
              <w:t>DLC : contrôlez et respectez les DLC. N’envoyez pas les denrées en DLC du jour.</w:t>
            </w:r>
          </w:p>
        </w:tc>
      </w:tr>
    </w:tbl>
    <w:p w14:paraId="46D1C22D" w14:textId="77777777" w:rsidR="00B72D66" w:rsidRPr="008B0FC5" w:rsidRDefault="00B72D66">
      <w:pPr>
        <w:jc w:val="both"/>
        <w:rPr>
          <w:rFonts w:ascii="Palatino Linotype" w:hAnsi="Palatino Linotype"/>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6B0614" w:rsidRPr="00917154" w14:paraId="10B015F7" w14:textId="77777777" w:rsidTr="00917154">
        <w:trPr>
          <w:jc w:val="center"/>
        </w:trPr>
        <w:tc>
          <w:tcPr>
            <w:tcW w:w="10854" w:type="dxa"/>
            <w:gridSpan w:val="2"/>
            <w:shd w:val="clear" w:color="auto" w:fill="auto"/>
            <w:vAlign w:val="center"/>
          </w:tcPr>
          <w:p w14:paraId="78131F99" w14:textId="77777777" w:rsidR="006B0614" w:rsidRPr="00917154" w:rsidRDefault="00B6701C" w:rsidP="00917154">
            <w:pPr>
              <w:numPr>
                <w:ilvl w:val="0"/>
                <w:numId w:val="6"/>
              </w:numPr>
              <w:tabs>
                <w:tab w:val="left" w:pos="360"/>
              </w:tabs>
              <w:spacing w:before="120" w:after="120"/>
              <w:ind w:left="357" w:hanging="357"/>
              <w:jc w:val="center"/>
              <w:rPr>
                <w:rFonts w:ascii="Palatino Linotype" w:hAnsi="Palatino Linotype"/>
                <w:b/>
              </w:rPr>
            </w:pPr>
            <w:r w:rsidRPr="00917154">
              <w:rPr>
                <w:b/>
              </w:rPr>
              <w:t>RESPECTER LE CODE COULEUR DES SACHETS DE CONDITIONNEMENT</w:t>
            </w:r>
          </w:p>
        </w:tc>
      </w:tr>
      <w:tr w:rsidR="006B0614" w:rsidRPr="00917154" w14:paraId="2D8A01F4" w14:textId="77777777" w:rsidTr="00917154">
        <w:trPr>
          <w:jc w:val="center"/>
        </w:trPr>
        <w:tc>
          <w:tcPr>
            <w:tcW w:w="5427" w:type="dxa"/>
            <w:shd w:val="clear" w:color="auto" w:fill="auto"/>
          </w:tcPr>
          <w:p w14:paraId="4E474F10" w14:textId="77777777" w:rsidR="006B0614" w:rsidRPr="00917154" w:rsidRDefault="006B0614" w:rsidP="00917154">
            <w:pPr>
              <w:numPr>
                <w:ilvl w:val="0"/>
                <w:numId w:val="6"/>
              </w:numPr>
              <w:spacing w:before="120"/>
              <w:ind w:left="357" w:hanging="357"/>
              <w:jc w:val="both"/>
              <w:rPr>
                <w:rFonts w:ascii="Palatino Linotype" w:hAnsi="Palatino Linotype"/>
              </w:rPr>
            </w:pPr>
            <w:r w:rsidRPr="00917154">
              <w:rPr>
                <w:rFonts w:ascii="Palatino Linotype" w:hAnsi="Palatino Linotype"/>
              </w:rPr>
              <w:t>BLANC :</w:t>
            </w:r>
            <w:r w:rsidRPr="00917154">
              <w:rPr>
                <w:rFonts w:ascii="Palatino Linotype" w:hAnsi="Palatino Linotype"/>
              </w:rPr>
              <w:tab/>
              <w:t>Enfants</w:t>
            </w:r>
          </w:p>
          <w:p w14:paraId="20B10AB5" w14:textId="77777777" w:rsidR="006B0614" w:rsidRPr="00917154" w:rsidRDefault="006B0614" w:rsidP="00917154">
            <w:pPr>
              <w:numPr>
                <w:ilvl w:val="0"/>
                <w:numId w:val="6"/>
              </w:numPr>
              <w:tabs>
                <w:tab w:val="left" w:pos="360"/>
              </w:tabs>
              <w:jc w:val="both"/>
              <w:rPr>
                <w:rFonts w:ascii="Palatino Linotype" w:hAnsi="Palatino Linotype"/>
              </w:rPr>
            </w:pPr>
            <w:r w:rsidRPr="00917154">
              <w:rPr>
                <w:rFonts w:ascii="Palatino Linotype" w:hAnsi="Palatino Linotype"/>
              </w:rPr>
              <w:t>BLEU :</w:t>
            </w:r>
            <w:r w:rsidRPr="00917154">
              <w:rPr>
                <w:rFonts w:ascii="Palatino Linotype" w:hAnsi="Palatino Linotype"/>
              </w:rPr>
              <w:tab/>
              <w:t>Adultes</w:t>
            </w:r>
          </w:p>
        </w:tc>
        <w:tc>
          <w:tcPr>
            <w:tcW w:w="5427" w:type="dxa"/>
            <w:shd w:val="clear" w:color="auto" w:fill="auto"/>
          </w:tcPr>
          <w:p w14:paraId="42F478D4" w14:textId="77777777" w:rsidR="006B0614" w:rsidRPr="00917154" w:rsidRDefault="006B0614" w:rsidP="00917154">
            <w:pPr>
              <w:numPr>
                <w:ilvl w:val="0"/>
                <w:numId w:val="6"/>
              </w:numPr>
              <w:spacing w:before="120"/>
              <w:ind w:left="357" w:hanging="357"/>
              <w:jc w:val="both"/>
              <w:rPr>
                <w:rFonts w:ascii="Palatino Linotype" w:hAnsi="Palatino Linotype"/>
              </w:rPr>
            </w:pPr>
            <w:r w:rsidRPr="00917154">
              <w:rPr>
                <w:rFonts w:ascii="Palatino Linotype" w:hAnsi="Palatino Linotype"/>
              </w:rPr>
              <w:t>ORANGE :</w:t>
            </w:r>
            <w:r w:rsidRPr="00917154">
              <w:rPr>
                <w:rFonts w:ascii="Palatino Linotype" w:hAnsi="Palatino Linotype"/>
              </w:rPr>
              <w:tab/>
              <w:t>Régimes Enfants et Adultes (exemple : végétaliens)</w:t>
            </w:r>
          </w:p>
          <w:p w14:paraId="37CC23E6" w14:textId="1AC3A20B" w:rsidR="006B0614" w:rsidRPr="00917154" w:rsidRDefault="006B0614" w:rsidP="00917154">
            <w:pPr>
              <w:numPr>
                <w:ilvl w:val="0"/>
                <w:numId w:val="6"/>
              </w:numPr>
              <w:spacing w:after="120"/>
              <w:ind w:left="357" w:hanging="357"/>
              <w:jc w:val="both"/>
              <w:rPr>
                <w:rFonts w:ascii="Palatino Linotype" w:hAnsi="Palatino Linotype"/>
              </w:rPr>
            </w:pPr>
            <w:r w:rsidRPr="00917154">
              <w:rPr>
                <w:rFonts w:ascii="Palatino Linotype" w:hAnsi="Palatino Linotype"/>
              </w:rPr>
              <w:t>VERT :</w:t>
            </w:r>
            <w:r w:rsidRPr="00917154">
              <w:rPr>
                <w:rFonts w:ascii="Palatino Linotype" w:hAnsi="Palatino Linotype"/>
              </w:rPr>
              <w:tab/>
              <w:t>« Sans porc</w:t>
            </w:r>
            <w:r w:rsidR="007C77EB" w:rsidRPr="00917154">
              <w:rPr>
                <w:rFonts w:ascii="Palatino Linotype" w:hAnsi="Palatino Linotype"/>
              </w:rPr>
              <w:t xml:space="preserve"> » Enfants</w:t>
            </w:r>
            <w:r w:rsidRPr="00917154">
              <w:rPr>
                <w:rFonts w:ascii="Palatino Linotype" w:hAnsi="Palatino Linotype"/>
              </w:rPr>
              <w:t xml:space="preserve"> et Adultes</w:t>
            </w:r>
          </w:p>
        </w:tc>
      </w:tr>
    </w:tbl>
    <w:p w14:paraId="2279A77D" w14:textId="77777777" w:rsidR="009253FE" w:rsidRPr="008B0FC5" w:rsidRDefault="009253FE">
      <w:pPr>
        <w:jc w:val="both"/>
        <w:rPr>
          <w:rFonts w:ascii="Palatino Linotype" w:hAnsi="Palatino Linotype"/>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4"/>
      </w:tblGrid>
      <w:tr w:rsidR="000A2F1F" w:rsidRPr="00917154" w14:paraId="1C0A5C23" w14:textId="77777777" w:rsidTr="00917154">
        <w:tc>
          <w:tcPr>
            <w:tcW w:w="10854" w:type="dxa"/>
            <w:shd w:val="clear" w:color="auto" w:fill="auto"/>
          </w:tcPr>
          <w:p w14:paraId="301B2294" w14:textId="544F7A70" w:rsidR="000A2F1F" w:rsidRPr="00917154" w:rsidRDefault="007C77EB" w:rsidP="00917154">
            <w:pPr>
              <w:numPr>
                <w:ilvl w:val="0"/>
                <w:numId w:val="6"/>
              </w:numPr>
              <w:tabs>
                <w:tab w:val="left" w:pos="360"/>
              </w:tabs>
              <w:spacing w:before="120" w:after="120"/>
              <w:ind w:left="357" w:hanging="357"/>
              <w:jc w:val="center"/>
              <w:rPr>
                <w:rFonts w:ascii="Palatino Linotype" w:hAnsi="Palatino Linotype"/>
                <w:b/>
              </w:rPr>
            </w:pPr>
            <w:r w:rsidRPr="00917154">
              <w:rPr>
                <w:b/>
              </w:rPr>
              <w:t>PAIN BAGUETTES</w:t>
            </w:r>
            <w:r w:rsidR="004B2EB6" w:rsidRPr="00917154">
              <w:rPr>
                <w:b/>
              </w:rPr>
              <w:t xml:space="preserve"> POUR TOUS LES CLIENTS….</w:t>
            </w:r>
            <w:r w:rsidR="000A2F1F" w:rsidRPr="00917154">
              <w:rPr>
                <w:b/>
              </w:rPr>
              <w:t xml:space="preserve">  </w:t>
            </w:r>
            <w:r w:rsidR="000A2F1F" w:rsidRPr="00917154">
              <w:rPr>
                <w:b/>
                <w:u w:val="single"/>
              </w:rPr>
              <w:t>SAUF</w:t>
            </w:r>
            <w:r w:rsidR="000A2F1F" w:rsidRPr="00917154">
              <w:rPr>
                <w:rFonts w:ascii="Palatino Linotype" w:hAnsi="Palatino Linotype"/>
                <w:b/>
                <w:u w:val="single"/>
              </w:rPr>
              <w:t> </w:t>
            </w:r>
          </w:p>
        </w:tc>
      </w:tr>
      <w:tr w:rsidR="000A2F1F" w:rsidRPr="00917154" w14:paraId="7FD9F133" w14:textId="77777777" w:rsidTr="00917154">
        <w:tc>
          <w:tcPr>
            <w:tcW w:w="10854" w:type="dxa"/>
            <w:shd w:val="clear" w:color="auto" w:fill="auto"/>
          </w:tcPr>
          <w:p w14:paraId="547D726C" w14:textId="77777777" w:rsidR="000A2F1F" w:rsidRPr="00917154" w:rsidRDefault="000A2F1F" w:rsidP="00917154">
            <w:pPr>
              <w:numPr>
                <w:ilvl w:val="1"/>
                <w:numId w:val="9"/>
              </w:numPr>
              <w:tabs>
                <w:tab w:val="left" w:pos="2145"/>
              </w:tabs>
              <w:spacing w:before="120"/>
              <w:ind w:left="2143" w:hanging="357"/>
              <w:jc w:val="both"/>
              <w:rPr>
                <w:rFonts w:ascii="Palatino Linotype" w:hAnsi="Palatino Linotype"/>
              </w:rPr>
            </w:pPr>
            <w:smartTag w:uri="urn:schemas-microsoft-com:office:smarttags" w:element="PersonName">
              <w:smartTagPr>
                <w:attr w:name="ProductID" w:val="la Fosse"/>
              </w:smartTagPr>
              <w:r w:rsidRPr="00917154">
                <w:rPr>
                  <w:rFonts w:ascii="Palatino Linotype" w:hAnsi="Palatino Linotype"/>
                </w:rPr>
                <w:t>la Fosse</w:t>
              </w:r>
            </w:smartTag>
            <w:r w:rsidRPr="00917154">
              <w:rPr>
                <w:rFonts w:ascii="Palatino Linotype" w:hAnsi="Palatino Linotype"/>
              </w:rPr>
              <w:t xml:space="preserve"> aux mats qui se fournit chez son boulanger.</w:t>
            </w:r>
          </w:p>
          <w:p w14:paraId="6B9B6C8D" w14:textId="77777777" w:rsidR="000A2F1F" w:rsidRPr="00917154" w:rsidRDefault="000A2F1F" w:rsidP="00917154">
            <w:pPr>
              <w:numPr>
                <w:ilvl w:val="1"/>
                <w:numId w:val="9"/>
              </w:numPr>
              <w:tabs>
                <w:tab w:val="left" w:pos="2145"/>
              </w:tabs>
              <w:jc w:val="both"/>
              <w:rPr>
                <w:rFonts w:ascii="Palatino Linotype" w:hAnsi="Palatino Linotype"/>
              </w:rPr>
            </w:pPr>
            <w:r w:rsidRPr="00917154">
              <w:rPr>
                <w:rFonts w:ascii="Palatino Linotype" w:hAnsi="Palatino Linotype"/>
              </w:rPr>
              <w:t>Anatole France qui prend du pain hamburger dans le N°1</w:t>
            </w:r>
          </w:p>
          <w:p w14:paraId="44A05CD3" w14:textId="77777777" w:rsidR="000A2F1F" w:rsidRPr="00917154" w:rsidRDefault="000A2F1F" w:rsidP="00917154">
            <w:pPr>
              <w:numPr>
                <w:ilvl w:val="1"/>
                <w:numId w:val="9"/>
              </w:numPr>
              <w:tabs>
                <w:tab w:val="left" w:pos="2145"/>
              </w:tabs>
              <w:jc w:val="both"/>
              <w:rPr>
                <w:rFonts w:ascii="Palatino Linotype" w:hAnsi="Palatino Linotype"/>
              </w:rPr>
            </w:pPr>
            <w:r w:rsidRPr="00917154">
              <w:rPr>
                <w:rFonts w:ascii="Palatino Linotype" w:hAnsi="Palatino Linotype"/>
              </w:rPr>
              <w:t>TITOUS-PICCOLO pain hamburger dans le N° 5</w:t>
            </w:r>
          </w:p>
          <w:p w14:paraId="5715F161" w14:textId="77777777" w:rsidR="000A2F1F" w:rsidRPr="00917154" w:rsidRDefault="000A2F1F" w:rsidP="00917154">
            <w:pPr>
              <w:jc w:val="both"/>
              <w:rPr>
                <w:rFonts w:ascii="Palatino Linotype" w:hAnsi="Palatino Linotype"/>
                <w:iCs/>
              </w:rPr>
            </w:pPr>
          </w:p>
        </w:tc>
      </w:tr>
    </w:tbl>
    <w:p w14:paraId="67071EFF" w14:textId="77777777" w:rsidR="00B72D66" w:rsidRDefault="00B72D66">
      <w:pPr>
        <w:jc w:val="both"/>
        <w:rPr>
          <w:rFonts w:ascii="Palatino Linotype" w:hAnsi="Palatino Linotype"/>
        </w:rPr>
      </w:pPr>
    </w:p>
    <w:p w14:paraId="173D0504" w14:textId="77777777" w:rsidR="008B0FC5" w:rsidRDefault="008B0FC5">
      <w:pPr>
        <w:jc w:val="both"/>
        <w:rPr>
          <w:rFonts w:ascii="Palatino Linotype" w:hAnsi="Palatino Linotype"/>
        </w:rPr>
      </w:pPr>
    </w:p>
    <w:p w14:paraId="1AF61EE8" w14:textId="77777777" w:rsidR="008B0FC5" w:rsidRDefault="008B0FC5">
      <w:pPr>
        <w:jc w:val="both"/>
        <w:rPr>
          <w:rFonts w:ascii="Palatino Linotype" w:hAnsi="Palatino Linotype"/>
        </w:rPr>
      </w:pPr>
    </w:p>
    <w:p w14:paraId="49502352" w14:textId="77777777" w:rsidR="007B022A" w:rsidRDefault="007B022A" w:rsidP="007B022A">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641657">
        <w:rPr>
          <w:b/>
          <w:bCs/>
          <w:spacing w:val="2"/>
          <w:w w:val="102"/>
          <w:sz w:val="44"/>
          <w:szCs w:val="44"/>
        </w:rPr>
        <w:t>11</w:t>
      </w:r>
      <w:r>
        <w:rPr>
          <w:b/>
          <w:bCs/>
          <w:spacing w:val="2"/>
          <w:w w:val="102"/>
          <w:sz w:val="44"/>
          <w:szCs w:val="44"/>
        </w:rPr>
        <w:t>.</w:t>
      </w:r>
      <w:r>
        <w:rPr>
          <w:b/>
          <w:bCs/>
          <w:spacing w:val="2"/>
          <w:w w:val="102"/>
          <w:sz w:val="36"/>
          <w:szCs w:val="36"/>
        </w:rPr>
        <w:t>7 (suite)</w:t>
      </w:r>
    </w:p>
    <w:p w14:paraId="2267D409" w14:textId="77777777" w:rsidR="008B0FC5" w:rsidRDefault="008B0FC5">
      <w:pPr>
        <w:jc w:val="both"/>
        <w:rPr>
          <w:rFonts w:ascii="Palatino Linotype" w:hAnsi="Palatino Linotype"/>
        </w:rPr>
      </w:pPr>
    </w:p>
    <w:p w14:paraId="043E2F8B" w14:textId="77777777" w:rsidR="008B0FC5" w:rsidRDefault="008B0FC5">
      <w:pPr>
        <w:jc w:val="both"/>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0A2F1F" w:rsidRPr="00917154" w14:paraId="4179B6E7" w14:textId="77777777" w:rsidTr="00917154">
        <w:tc>
          <w:tcPr>
            <w:tcW w:w="10854" w:type="dxa"/>
            <w:gridSpan w:val="3"/>
            <w:shd w:val="clear" w:color="auto" w:fill="auto"/>
          </w:tcPr>
          <w:p w14:paraId="60B2ABE7" w14:textId="77777777" w:rsidR="000A2F1F" w:rsidRPr="00917154" w:rsidRDefault="00FE22BD" w:rsidP="00917154">
            <w:pPr>
              <w:spacing w:before="120" w:after="120"/>
              <w:jc w:val="center"/>
              <w:rPr>
                <w:b/>
              </w:rPr>
            </w:pPr>
            <w:r w:rsidRPr="00917154">
              <w:rPr>
                <w:b/>
              </w:rPr>
              <w:t xml:space="preserve">POUR LES PIQUE-NIQUES </w:t>
            </w:r>
            <w:r w:rsidRPr="00917154">
              <w:rPr>
                <w:b/>
                <w:u w:val="single"/>
              </w:rPr>
              <w:t>N°1 UNIQUEMENT</w:t>
            </w:r>
            <w:r w:rsidRPr="00917154">
              <w:rPr>
                <w:b/>
              </w:rPr>
              <w:t> : TRAITER LES BAGUETTES DE FACON SUIVANTE :</w:t>
            </w:r>
          </w:p>
        </w:tc>
      </w:tr>
      <w:tr w:rsidR="000A2F1F" w:rsidRPr="00917154" w14:paraId="6482B3D9" w14:textId="77777777" w:rsidTr="00917154">
        <w:tc>
          <w:tcPr>
            <w:tcW w:w="3618" w:type="dxa"/>
            <w:shd w:val="clear" w:color="auto" w:fill="auto"/>
          </w:tcPr>
          <w:p w14:paraId="756A8AAA" w14:textId="657B69B1" w:rsidR="000A2F1F" w:rsidRPr="00917154" w:rsidRDefault="00C16F4B" w:rsidP="00917154">
            <w:pPr>
              <w:jc w:val="both"/>
              <w:rPr>
                <w:rFonts w:ascii="Palatino Linotype" w:hAnsi="Palatino Linotype"/>
              </w:rPr>
            </w:pPr>
            <w:r w:rsidRPr="00917154">
              <w:rPr>
                <w:rFonts w:ascii="Palatino Linotype" w:hAnsi="Palatino Linotype"/>
                <w:b/>
              </w:rPr>
              <w:t>-</w:t>
            </w:r>
            <w:r w:rsidRPr="00917154">
              <w:rPr>
                <w:rFonts w:ascii="Palatino Linotype" w:hAnsi="Palatino Linotype"/>
              </w:rPr>
              <w:t xml:space="preserve">les </w:t>
            </w:r>
            <w:r w:rsidR="007C77EB" w:rsidRPr="00917154">
              <w:rPr>
                <w:rFonts w:ascii="Palatino Linotype" w:hAnsi="Palatino Linotype"/>
              </w:rPr>
              <w:t>baguettes sont</w:t>
            </w:r>
            <w:r w:rsidRPr="00917154">
              <w:rPr>
                <w:rFonts w:ascii="Palatino Linotype" w:hAnsi="Palatino Linotype"/>
              </w:rPr>
              <w:t xml:space="preserve"> fendues en 2 sens de longueur ; </w:t>
            </w:r>
            <w:r w:rsidRPr="00917154">
              <w:rPr>
                <w:rFonts w:ascii="Palatino Linotype" w:hAnsi="Palatino Linotype"/>
                <w:b/>
              </w:rPr>
              <w:t xml:space="preserve">beurrer seulement </w:t>
            </w:r>
            <w:r w:rsidRPr="00917154">
              <w:rPr>
                <w:rFonts w:ascii="Palatino Linotype" w:hAnsi="Palatino Linotype"/>
              </w:rPr>
              <w:t xml:space="preserve">pour le fromage </w:t>
            </w:r>
            <w:r w:rsidRPr="00917154">
              <w:rPr>
                <w:rFonts w:ascii="Palatino Linotype" w:hAnsi="Palatino Linotype"/>
                <w:i/>
              </w:rPr>
              <w:t xml:space="preserve">(ou jambon : </w:t>
            </w:r>
            <w:r w:rsidR="007C77EB" w:rsidRPr="00917154">
              <w:rPr>
                <w:rFonts w:ascii="Palatino Linotype" w:hAnsi="Palatino Linotype"/>
                <w:i/>
              </w:rPr>
              <w:t>Crèches</w:t>
            </w:r>
          </w:p>
        </w:tc>
        <w:tc>
          <w:tcPr>
            <w:tcW w:w="3618" w:type="dxa"/>
            <w:shd w:val="clear" w:color="auto" w:fill="auto"/>
          </w:tcPr>
          <w:p w14:paraId="1356984B" w14:textId="77777777" w:rsidR="000A2F1F" w:rsidRPr="00917154" w:rsidRDefault="00C16F4B" w:rsidP="00917154">
            <w:pPr>
              <w:jc w:val="both"/>
              <w:rPr>
                <w:rFonts w:ascii="Palatino Linotype" w:hAnsi="Palatino Linotype"/>
              </w:rPr>
            </w:pPr>
            <w:r w:rsidRPr="00917154">
              <w:rPr>
                <w:rFonts w:ascii="Palatino Linotype" w:hAnsi="Palatino Linotype"/>
              </w:rPr>
              <w:t>- puis couper en 4 morceaux (Primaire et Adulte) ou 6 morceaux pour les maternelles</w:t>
            </w:r>
          </w:p>
        </w:tc>
        <w:tc>
          <w:tcPr>
            <w:tcW w:w="3618" w:type="dxa"/>
            <w:shd w:val="clear" w:color="auto" w:fill="auto"/>
          </w:tcPr>
          <w:p w14:paraId="7C1D2486" w14:textId="77777777" w:rsidR="00C16F4B" w:rsidRPr="00917154" w:rsidRDefault="00C16F4B" w:rsidP="00917154">
            <w:pPr>
              <w:jc w:val="both"/>
              <w:rPr>
                <w:rFonts w:ascii="Palatino Linotype" w:hAnsi="Palatino Linotype"/>
              </w:rPr>
            </w:pPr>
            <w:r w:rsidRPr="00917154">
              <w:rPr>
                <w:rFonts w:ascii="Palatino Linotype" w:hAnsi="Palatino Linotype"/>
              </w:rPr>
              <w:t>Ces morceaux de pains coupés sont d’abord conditionnés soit :</w:t>
            </w:r>
          </w:p>
          <w:p w14:paraId="050F1A20" w14:textId="73271AF2" w:rsidR="00C16F4B" w:rsidRPr="00917154" w:rsidRDefault="007C77EB" w:rsidP="00917154">
            <w:pPr>
              <w:numPr>
                <w:ilvl w:val="0"/>
                <w:numId w:val="3"/>
              </w:numPr>
              <w:tabs>
                <w:tab w:val="left" w:pos="1485"/>
              </w:tabs>
              <w:jc w:val="both"/>
              <w:rPr>
                <w:rFonts w:ascii="Palatino Linotype" w:hAnsi="Palatino Linotype"/>
              </w:rPr>
            </w:pPr>
            <w:r w:rsidRPr="00917154">
              <w:rPr>
                <w:rFonts w:ascii="Palatino Linotype" w:hAnsi="Palatino Linotype"/>
              </w:rPr>
              <w:t>En</w:t>
            </w:r>
            <w:r w:rsidR="00C16F4B" w:rsidRPr="00917154">
              <w:rPr>
                <w:rFonts w:ascii="Palatino Linotype" w:hAnsi="Palatino Linotype"/>
              </w:rPr>
              <w:t xml:space="preserve"> sachet blanc (enfants) </w:t>
            </w:r>
          </w:p>
          <w:p w14:paraId="2F69F167" w14:textId="763CF960" w:rsidR="00C16F4B" w:rsidRPr="00917154" w:rsidRDefault="007C77EB" w:rsidP="00917154">
            <w:pPr>
              <w:numPr>
                <w:ilvl w:val="0"/>
                <w:numId w:val="3"/>
              </w:numPr>
              <w:tabs>
                <w:tab w:val="left" w:pos="1485"/>
              </w:tabs>
              <w:jc w:val="both"/>
              <w:rPr>
                <w:rFonts w:ascii="Palatino Linotype" w:hAnsi="Palatino Linotype"/>
              </w:rPr>
            </w:pPr>
            <w:r w:rsidRPr="00917154">
              <w:rPr>
                <w:rFonts w:ascii="Palatino Linotype" w:hAnsi="Palatino Linotype"/>
              </w:rPr>
              <w:t>En</w:t>
            </w:r>
            <w:r w:rsidR="00C16F4B" w:rsidRPr="00917154">
              <w:rPr>
                <w:rFonts w:ascii="Palatino Linotype" w:hAnsi="Palatino Linotype"/>
              </w:rPr>
              <w:t xml:space="preserve"> sachet bleu (adultes)</w:t>
            </w:r>
          </w:p>
          <w:p w14:paraId="0E5EC39A" w14:textId="77777777" w:rsidR="000A2F1F" w:rsidRPr="00917154" w:rsidRDefault="000A2F1F" w:rsidP="00917154">
            <w:pPr>
              <w:jc w:val="both"/>
              <w:rPr>
                <w:rFonts w:ascii="Palatino Linotype" w:hAnsi="Palatino Linotype"/>
              </w:rPr>
            </w:pPr>
          </w:p>
        </w:tc>
      </w:tr>
    </w:tbl>
    <w:p w14:paraId="053A81EC" w14:textId="77777777" w:rsidR="00B72D66" w:rsidRPr="008B0FC5" w:rsidRDefault="00B72D66">
      <w:pPr>
        <w:jc w:val="both"/>
        <w:rPr>
          <w:rFonts w:ascii="Palatino Linotype" w:hAnsi="Palatino Linotype"/>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6850D7" w:rsidRPr="00917154" w14:paraId="2AC44DB4" w14:textId="77777777" w:rsidTr="00917154">
        <w:tc>
          <w:tcPr>
            <w:tcW w:w="10854" w:type="dxa"/>
            <w:gridSpan w:val="2"/>
            <w:shd w:val="clear" w:color="auto" w:fill="auto"/>
          </w:tcPr>
          <w:p w14:paraId="3096F867" w14:textId="77777777" w:rsidR="006850D7" w:rsidRPr="00917154" w:rsidRDefault="00CE1D13" w:rsidP="00917154">
            <w:pPr>
              <w:numPr>
                <w:ilvl w:val="0"/>
                <w:numId w:val="6"/>
              </w:numPr>
              <w:tabs>
                <w:tab w:val="left" w:pos="360"/>
              </w:tabs>
              <w:spacing w:before="120" w:after="120"/>
              <w:ind w:left="357" w:hanging="357"/>
              <w:jc w:val="center"/>
              <w:rPr>
                <w:b/>
              </w:rPr>
            </w:pPr>
            <w:r w:rsidRPr="00917154">
              <w:rPr>
                <w:b/>
              </w:rPr>
              <w:t>CES SACHETS DE PAIN SONT ENSUITE RECONDITIONNÉS POUR L’IDENTIFICATION</w:t>
            </w:r>
          </w:p>
        </w:tc>
      </w:tr>
      <w:tr w:rsidR="006850D7" w:rsidRPr="00917154" w14:paraId="393040AD" w14:textId="77777777" w:rsidTr="00917154">
        <w:tc>
          <w:tcPr>
            <w:tcW w:w="5427" w:type="dxa"/>
            <w:shd w:val="clear" w:color="auto" w:fill="auto"/>
          </w:tcPr>
          <w:p w14:paraId="47E5B467" w14:textId="77777777" w:rsidR="006850D7" w:rsidRPr="00917154" w:rsidRDefault="006850D7" w:rsidP="00917154">
            <w:pPr>
              <w:numPr>
                <w:ilvl w:val="0"/>
                <w:numId w:val="16"/>
              </w:numPr>
              <w:tabs>
                <w:tab w:val="left" w:pos="1425"/>
              </w:tabs>
              <w:spacing w:before="120"/>
              <w:ind w:left="1423" w:hanging="357"/>
              <w:jc w:val="both"/>
              <w:rPr>
                <w:rFonts w:ascii="Palatino Linotype" w:hAnsi="Palatino Linotype"/>
              </w:rPr>
            </w:pPr>
            <w:r w:rsidRPr="00917154">
              <w:rPr>
                <w:rFonts w:ascii="Palatino Linotype" w:hAnsi="Palatino Linotype"/>
              </w:rPr>
              <w:t xml:space="preserve">Blanc RAYÉ bleu : Pain tranché </w:t>
            </w:r>
            <w:r w:rsidRPr="00917154">
              <w:rPr>
                <w:rFonts w:ascii="Palatino Linotype" w:hAnsi="Palatino Linotype"/>
                <w:b/>
              </w:rPr>
              <w:t xml:space="preserve">nature </w:t>
            </w:r>
            <w:r w:rsidRPr="00917154">
              <w:rPr>
                <w:rFonts w:ascii="Palatino Linotype" w:hAnsi="Palatino Linotype"/>
              </w:rPr>
              <w:t xml:space="preserve">/ </w:t>
            </w:r>
          </w:p>
          <w:p w14:paraId="5246AE3B" w14:textId="77777777" w:rsidR="006850D7" w:rsidRPr="00917154" w:rsidRDefault="006850D7" w:rsidP="00917154">
            <w:pPr>
              <w:jc w:val="both"/>
              <w:rPr>
                <w:rFonts w:ascii="Palatino Linotype" w:hAnsi="Palatino Linotype"/>
              </w:rPr>
            </w:pPr>
          </w:p>
        </w:tc>
        <w:tc>
          <w:tcPr>
            <w:tcW w:w="5427" w:type="dxa"/>
            <w:shd w:val="clear" w:color="auto" w:fill="auto"/>
          </w:tcPr>
          <w:p w14:paraId="7C96ECF7" w14:textId="77777777" w:rsidR="006850D7" w:rsidRPr="00917154" w:rsidRDefault="006850D7" w:rsidP="00917154">
            <w:pPr>
              <w:numPr>
                <w:ilvl w:val="0"/>
                <w:numId w:val="16"/>
              </w:numPr>
              <w:tabs>
                <w:tab w:val="left" w:pos="1425"/>
              </w:tabs>
              <w:spacing w:before="120"/>
              <w:ind w:left="1423" w:hanging="357"/>
              <w:jc w:val="both"/>
              <w:rPr>
                <w:rFonts w:ascii="Palatino Linotype" w:hAnsi="Palatino Linotype"/>
                <w:b/>
              </w:rPr>
            </w:pPr>
            <w:r w:rsidRPr="00917154">
              <w:rPr>
                <w:rFonts w:ascii="Palatino Linotype" w:hAnsi="Palatino Linotype"/>
              </w:rPr>
              <w:t xml:space="preserve">Blanc RAYÉ vert : Pain tranché </w:t>
            </w:r>
            <w:r w:rsidRPr="00917154">
              <w:rPr>
                <w:rFonts w:ascii="Palatino Linotype" w:hAnsi="Palatino Linotype"/>
                <w:b/>
              </w:rPr>
              <w:t>beurré</w:t>
            </w:r>
          </w:p>
          <w:p w14:paraId="450DB046" w14:textId="77777777" w:rsidR="006850D7" w:rsidRPr="00917154" w:rsidRDefault="006850D7" w:rsidP="00917154">
            <w:pPr>
              <w:jc w:val="both"/>
              <w:rPr>
                <w:rFonts w:ascii="Palatino Linotype" w:hAnsi="Palatino Linotype"/>
              </w:rPr>
            </w:pPr>
          </w:p>
        </w:tc>
      </w:tr>
    </w:tbl>
    <w:p w14:paraId="0B2DFF1F" w14:textId="77777777" w:rsidR="006850D7" w:rsidRPr="008B0FC5" w:rsidRDefault="006850D7">
      <w:pPr>
        <w:jc w:val="both"/>
        <w:rPr>
          <w:rFonts w:ascii="Palatino Linotype" w:hAnsi="Palatino Linotype"/>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5359"/>
      </w:tblGrid>
      <w:tr w:rsidR="005D690F" w:rsidRPr="00917154" w14:paraId="036FF61C" w14:textId="77777777" w:rsidTr="00917154">
        <w:tc>
          <w:tcPr>
            <w:tcW w:w="10854" w:type="dxa"/>
            <w:gridSpan w:val="2"/>
            <w:shd w:val="clear" w:color="auto" w:fill="auto"/>
          </w:tcPr>
          <w:p w14:paraId="7EA10CAB" w14:textId="77777777" w:rsidR="005D690F" w:rsidRPr="00917154" w:rsidRDefault="00B9208F" w:rsidP="00917154">
            <w:pPr>
              <w:spacing w:before="120" w:after="120"/>
              <w:jc w:val="center"/>
              <w:rPr>
                <w:b/>
              </w:rPr>
            </w:pPr>
            <w:r w:rsidRPr="00917154">
              <w:rPr>
                <w:b/>
              </w:rPr>
              <w:t>LORSQUE LES PIQUE-NIQUES SONT PRETS POUR UN SITE …PRÉVENIR L’ALLOTISSEUR</w:t>
            </w:r>
          </w:p>
        </w:tc>
      </w:tr>
      <w:tr w:rsidR="00812B66" w:rsidRPr="00917154" w14:paraId="4024A464" w14:textId="77777777" w:rsidTr="00917154">
        <w:tc>
          <w:tcPr>
            <w:tcW w:w="5495" w:type="dxa"/>
            <w:shd w:val="clear" w:color="auto" w:fill="auto"/>
          </w:tcPr>
          <w:p w14:paraId="7941388E" w14:textId="77777777" w:rsidR="00812B66" w:rsidRPr="00917154" w:rsidRDefault="00812B66" w:rsidP="00917154">
            <w:pPr>
              <w:numPr>
                <w:ilvl w:val="0"/>
                <w:numId w:val="6"/>
              </w:numPr>
              <w:tabs>
                <w:tab w:val="left" w:pos="360"/>
              </w:tabs>
              <w:spacing w:before="120"/>
              <w:ind w:left="357" w:hanging="357"/>
              <w:jc w:val="both"/>
              <w:rPr>
                <w:rFonts w:ascii="Palatino Linotype" w:hAnsi="Palatino Linotype"/>
              </w:rPr>
            </w:pPr>
            <w:r w:rsidRPr="00917154">
              <w:rPr>
                <w:rFonts w:ascii="Palatino Linotype" w:hAnsi="Palatino Linotype"/>
              </w:rPr>
              <w:t>Suivez votre stock de sachets de couleur</w:t>
            </w:r>
          </w:p>
          <w:p w14:paraId="56239C1E" w14:textId="77777777" w:rsidR="00812B66" w:rsidRPr="00917154" w:rsidRDefault="00812B66" w:rsidP="00917154">
            <w:pPr>
              <w:jc w:val="both"/>
              <w:rPr>
                <w:rFonts w:ascii="Palatino Linotype" w:hAnsi="Palatino Linotype"/>
              </w:rPr>
            </w:pPr>
          </w:p>
        </w:tc>
        <w:tc>
          <w:tcPr>
            <w:tcW w:w="5359" w:type="dxa"/>
            <w:shd w:val="clear" w:color="auto" w:fill="auto"/>
          </w:tcPr>
          <w:p w14:paraId="2F29008B" w14:textId="77777777" w:rsidR="00812B66" w:rsidRPr="00917154" w:rsidRDefault="00812B66" w:rsidP="00917154">
            <w:pPr>
              <w:numPr>
                <w:ilvl w:val="0"/>
                <w:numId w:val="6"/>
              </w:numPr>
              <w:tabs>
                <w:tab w:val="left" w:pos="360"/>
              </w:tabs>
              <w:spacing w:before="120"/>
              <w:ind w:left="357" w:hanging="357"/>
              <w:jc w:val="both"/>
              <w:rPr>
                <w:rFonts w:ascii="Palatino Linotype" w:hAnsi="Palatino Linotype"/>
              </w:rPr>
            </w:pPr>
            <w:r w:rsidRPr="00917154">
              <w:rPr>
                <w:rFonts w:ascii="Palatino Linotype" w:hAnsi="Palatino Linotype"/>
              </w:rPr>
              <w:t>Faites de la mise en place pour les condiments</w:t>
            </w:r>
          </w:p>
          <w:p w14:paraId="53069F93" w14:textId="77777777" w:rsidR="00812B66" w:rsidRPr="00917154" w:rsidRDefault="00812B66" w:rsidP="00917154">
            <w:pPr>
              <w:jc w:val="both"/>
              <w:rPr>
                <w:rFonts w:ascii="Palatino Linotype" w:hAnsi="Palatino Linotype"/>
                <w:sz w:val="16"/>
                <w:szCs w:val="16"/>
              </w:rPr>
            </w:pPr>
          </w:p>
        </w:tc>
      </w:tr>
      <w:tr w:rsidR="005D690F" w:rsidRPr="00917154" w14:paraId="5CAA1B55" w14:textId="77777777" w:rsidTr="00917154">
        <w:tc>
          <w:tcPr>
            <w:tcW w:w="10854" w:type="dxa"/>
            <w:gridSpan w:val="2"/>
            <w:shd w:val="clear" w:color="auto" w:fill="auto"/>
          </w:tcPr>
          <w:p w14:paraId="58C36FEF" w14:textId="276901FB" w:rsidR="005D690F" w:rsidRPr="00917154" w:rsidRDefault="00812B66" w:rsidP="00917154">
            <w:pPr>
              <w:numPr>
                <w:ilvl w:val="0"/>
                <w:numId w:val="6"/>
              </w:numPr>
              <w:tabs>
                <w:tab w:val="left" w:pos="360"/>
              </w:tabs>
              <w:spacing w:before="120" w:after="120"/>
              <w:ind w:left="357" w:hanging="357"/>
              <w:jc w:val="center"/>
              <w:rPr>
                <w:rFonts w:ascii="Palatino Linotype" w:hAnsi="Palatino Linotype"/>
                <w:b/>
                <w:bCs/>
                <w:u w:val="single"/>
              </w:rPr>
            </w:pPr>
            <w:r w:rsidRPr="00917154">
              <w:rPr>
                <w:rFonts w:ascii="Palatino Linotype" w:hAnsi="Palatino Linotype"/>
                <w:b/>
                <w:bCs/>
                <w:u w:val="single"/>
              </w:rPr>
              <w:t>Ne pas oublier le</w:t>
            </w:r>
            <w:r w:rsidRPr="00917154">
              <w:rPr>
                <w:b/>
                <w:bCs/>
                <w:u w:val="single"/>
              </w:rPr>
              <w:t xml:space="preserve"> </w:t>
            </w:r>
            <w:r w:rsidRPr="00917154">
              <w:rPr>
                <w:rFonts w:ascii="Palatino Linotype" w:hAnsi="Palatino Linotype"/>
                <w:b/>
                <w:bCs/>
                <w:u w:val="single"/>
              </w:rPr>
              <w:t xml:space="preserve">PRÉLÈVEMENT </w:t>
            </w:r>
            <w:r w:rsidR="007C77EB" w:rsidRPr="00917154">
              <w:rPr>
                <w:rFonts w:ascii="Palatino Linotype" w:hAnsi="Palatino Linotype"/>
                <w:b/>
                <w:bCs/>
                <w:u w:val="single"/>
              </w:rPr>
              <w:t>D’ÉCHANTILLONS TÉMOINS</w:t>
            </w:r>
            <w:r w:rsidRPr="00917154">
              <w:rPr>
                <w:rFonts w:ascii="Palatino Linotype" w:hAnsi="Palatino Linotype"/>
                <w:b/>
                <w:bCs/>
                <w:u w:val="single"/>
              </w:rPr>
              <w:t xml:space="preserve"> POUR ANALYSE LABORATOIRE</w:t>
            </w:r>
          </w:p>
        </w:tc>
      </w:tr>
    </w:tbl>
    <w:p w14:paraId="04E78138" w14:textId="77777777" w:rsidR="006850D7" w:rsidRDefault="006850D7">
      <w:pPr>
        <w:jc w:val="both"/>
        <w:rPr>
          <w:rFonts w:ascii="Palatino Linotype" w:hAnsi="Palatino Linotype"/>
        </w:rPr>
      </w:pPr>
    </w:p>
    <w:p w14:paraId="4055060E" w14:textId="77777777" w:rsidR="0058007F" w:rsidRDefault="0058007F">
      <w:pPr>
        <w:jc w:val="both"/>
        <w:rPr>
          <w:rFonts w:ascii="Palatino Linotype" w:hAnsi="Palatino Linotype"/>
        </w:rPr>
      </w:pPr>
    </w:p>
    <w:p w14:paraId="18D61038" w14:textId="77777777" w:rsidR="0058007F" w:rsidRDefault="0058007F">
      <w:pPr>
        <w:jc w:val="both"/>
        <w:rPr>
          <w:rFonts w:ascii="Palatino Linotype" w:hAnsi="Palatino Linotype"/>
        </w:rPr>
      </w:pPr>
    </w:p>
    <w:p w14:paraId="6738F29B" w14:textId="77777777" w:rsidR="0058007F" w:rsidRDefault="0058007F">
      <w:pPr>
        <w:jc w:val="both"/>
        <w:rPr>
          <w:rFonts w:ascii="Palatino Linotype" w:hAnsi="Palatino Linotype"/>
        </w:rPr>
      </w:pPr>
    </w:p>
    <w:p w14:paraId="0EC02257" w14:textId="77777777" w:rsidR="0058007F" w:rsidRDefault="0058007F">
      <w:pPr>
        <w:jc w:val="both"/>
        <w:rPr>
          <w:rFonts w:ascii="Palatino Linotype" w:hAnsi="Palatino Linotype"/>
        </w:rPr>
      </w:pPr>
    </w:p>
    <w:p w14:paraId="7BF22B02" w14:textId="77777777" w:rsidR="0058007F" w:rsidRDefault="0058007F">
      <w:pPr>
        <w:jc w:val="both"/>
        <w:rPr>
          <w:rFonts w:ascii="Palatino Linotype" w:hAnsi="Palatino Linotype"/>
        </w:rPr>
      </w:pPr>
    </w:p>
    <w:p w14:paraId="1468EFE7" w14:textId="77777777" w:rsidR="0058007F" w:rsidRDefault="0058007F">
      <w:pPr>
        <w:jc w:val="both"/>
        <w:rPr>
          <w:rFonts w:ascii="Palatino Linotype" w:hAnsi="Palatino Linotype"/>
        </w:rPr>
      </w:pPr>
    </w:p>
    <w:p w14:paraId="18C83448" w14:textId="77777777" w:rsidR="0058007F" w:rsidRDefault="0058007F">
      <w:pPr>
        <w:jc w:val="both"/>
        <w:rPr>
          <w:rFonts w:ascii="Palatino Linotype" w:hAnsi="Palatino Linotype"/>
        </w:rPr>
      </w:pPr>
    </w:p>
    <w:p w14:paraId="538A6CF2" w14:textId="77777777" w:rsidR="0058007F" w:rsidRDefault="0058007F">
      <w:pPr>
        <w:jc w:val="both"/>
        <w:rPr>
          <w:rFonts w:ascii="Palatino Linotype" w:hAnsi="Palatino Linotype"/>
        </w:rPr>
      </w:pPr>
    </w:p>
    <w:p w14:paraId="00826200" w14:textId="77777777" w:rsidR="000C2833" w:rsidRDefault="000C2833">
      <w:pPr>
        <w:jc w:val="both"/>
        <w:rPr>
          <w:rFonts w:ascii="Palatino Linotype" w:hAnsi="Palatino Linotype"/>
        </w:rPr>
      </w:pPr>
    </w:p>
    <w:p w14:paraId="24F64490" w14:textId="77777777" w:rsidR="000C2833" w:rsidRDefault="000C2833">
      <w:pPr>
        <w:jc w:val="both"/>
        <w:rPr>
          <w:rFonts w:ascii="Palatino Linotype" w:hAnsi="Palatino Linotype"/>
        </w:rPr>
      </w:pPr>
    </w:p>
    <w:p w14:paraId="1FB5462E" w14:textId="77777777" w:rsidR="00987A46" w:rsidRPr="001F61D9" w:rsidRDefault="008B0FC5" w:rsidP="008B0FC5">
      <w:pPr>
        <w:spacing w:before="720"/>
        <w:rPr>
          <w:b/>
          <w:bCs/>
          <w:spacing w:val="2"/>
          <w:w w:val="102"/>
          <w:sz w:val="36"/>
          <w:szCs w:val="3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sidR="003E3263">
        <w:rPr>
          <w:i/>
          <w:iCs/>
          <w:spacing w:val="18"/>
          <w:w w:val="122"/>
          <w:sz w:val="40"/>
          <w:szCs w:val="40"/>
        </w:rPr>
        <w:t xml:space="preserve"> </w:t>
      </w:r>
      <w:r w:rsidR="003E3263">
        <w:rPr>
          <w:b/>
          <w:bCs/>
          <w:spacing w:val="2"/>
          <w:w w:val="102"/>
          <w:sz w:val="52"/>
          <w:szCs w:val="52"/>
        </w:rPr>
        <w:t>3</w:t>
      </w:r>
      <w:r w:rsidR="003E3263">
        <w:rPr>
          <w:b/>
          <w:bCs/>
          <w:spacing w:val="2"/>
          <w:w w:val="102"/>
          <w:sz w:val="66"/>
          <w:szCs w:val="66"/>
        </w:rPr>
        <w:t>.</w:t>
      </w:r>
      <w:r w:rsidR="00F0108A">
        <w:rPr>
          <w:b/>
          <w:bCs/>
          <w:spacing w:val="2"/>
          <w:w w:val="102"/>
          <w:sz w:val="44"/>
          <w:szCs w:val="44"/>
        </w:rPr>
        <w:t>11</w:t>
      </w:r>
      <w:r w:rsidR="003E3263">
        <w:rPr>
          <w:b/>
          <w:bCs/>
          <w:spacing w:val="2"/>
          <w:w w:val="102"/>
          <w:sz w:val="44"/>
          <w:szCs w:val="44"/>
        </w:rPr>
        <w:t>.</w:t>
      </w:r>
      <w:r w:rsidR="003E3263">
        <w:rPr>
          <w:b/>
          <w:bCs/>
          <w:spacing w:val="2"/>
          <w:w w:val="102"/>
          <w:sz w:val="36"/>
          <w:szCs w:val="36"/>
        </w:rPr>
        <w:t>8</w:t>
      </w:r>
    </w:p>
    <w:p w14:paraId="08520302" w14:textId="6D25EDEB" w:rsidR="001F61D9" w:rsidRPr="0058007F" w:rsidRDefault="001F61D9" w:rsidP="001F61D9">
      <w:pPr>
        <w:spacing w:before="720"/>
        <w:jc w:val="center"/>
        <w:rPr>
          <w:spacing w:val="-8"/>
          <w:w w:val="121"/>
          <w:sz w:val="36"/>
          <w:szCs w:val="36"/>
        </w:rPr>
      </w:pPr>
      <w:r w:rsidRPr="0058007F">
        <w:rPr>
          <w:spacing w:val="-8"/>
          <w:w w:val="121"/>
          <w:sz w:val="36"/>
          <w:szCs w:val="36"/>
        </w:rPr>
        <w:t xml:space="preserve">ALLOTIR ET IDENTIFIER L’ENSEMBLE DE LA </w:t>
      </w:r>
      <w:r w:rsidR="007C77EB" w:rsidRPr="0058007F">
        <w:rPr>
          <w:spacing w:val="-8"/>
          <w:w w:val="121"/>
          <w:sz w:val="36"/>
          <w:szCs w:val="36"/>
        </w:rPr>
        <w:t xml:space="preserve">PRESTATION </w:t>
      </w:r>
      <w:r w:rsidR="007C77EB">
        <w:rPr>
          <w:spacing w:val="-8"/>
          <w:w w:val="121"/>
          <w:sz w:val="36"/>
          <w:szCs w:val="36"/>
        </w:rPr>
        <w:t>PAR</w:t>
      </w:r>
      <w:r w:rsidRPr="0058007F">
        <w:rPr>
          <w:spacing w:val="-8"/>
          <w:w w:val="121"/>
          <w:sz w:val="36"/>
          <w:szCs w:val="36"/>
        </w:rPr>
        <w:t xml:space="preserve"> SITE</w:t>
      </w:r>
    </w:p>
    <w:p w14:paraId="4D4A069B" w14:textId="77777777" w:rsidR="00B72D66" w:rsidRDefault="00B72D66">
      <w:pPr>
        <w:jc w:val="both"/>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AC765A" w:rsidRPr="00917154" w14:paraId="220189F6" w14:textId="77777777" w:rsidTr="00917154">
        <w:tc>
          <w:tcPr>
            <w:tcW w:w="10854" w:type="dxa"/>
            <w:gridSpan w:val="3"/>
            <w:shd w:val="clear" w:color="auto" w:fill="auto"/>
          </w:tcPr>
          <w:p w14:paraId="2BEC4436" w14:textId="77777777" w:rsidR="00AC765A" w:rsidRPr="00917154" w:rsidRDefault="00130B08" w:rsidP="00917154">
            <w:pPr>
              <w:spacing w:before="120" w:after="120"/>
              <w:jc w:val="center"/>
              <w:rPr>
                <w:b/>
                <w:color w:val="008000"/>
              </w:rPr>
            </w:pPr>
            <w:r w:rsidRPr="00917154">
              <w:rPr>
                <w:b/>
                <w:color w:val="008000"/>
              </w:rPr>
              <w:t>RESPECTER LES HORAIRES……</w:t>
            </w:r>
            <w:r w:rsidR="00AC765A" w:rsidRPr="00917154">
              <w:rPr>
                <w:b/>
                <w:color w:val="008000"/>
              </w:rPr>
              <w:t>pensez que le chauffeur pourrait rencontrer des difficultés de circulation</w:t>
            </w:r>
          </w:p>
        </w:tc>
      </w:tr>
      <w:tr w:rsidR="00AC765A" w:rsidRPr="00917154" w14:paraId="6E5023A8" w14:textId="77777777" w:rsidTr="00917154">
        <w:tc>
          <w:tcPr>
            <w:tcW w:w="3618" w:type="dxa"/>
            <w:shd w:val="clear" w:color="auto" w:fill="auto"/>
          </w:tcPr>
          <w:p w14:paraId="30165AA4" w14:textId="198758EE" w:rsidR="00AC765A" w:rsidRPr="00917154" w:rsidRDefault="00AC765A" w:rsidP="00917154">
            <w:pPr>
              <w:spacing w:before="120"/>
              <w:jc w:val="both"/>
              <w:rPr>
                <w:rFonts w:ascii="Palatino Linotype" w:hAnsi="Palatino Linotype"/>
              </w:rPr>
            </w:pPr>
            <w:r w:rsidRPr="00917154">
              <w:rPr>
                <w:rFonts w:ascii="Palatino Linotype" w:hAnsi="Palatino Linotype"/>
              </w:rPr>
              <w:t xml:space="preserve">Lors que vous traitez une commande </w:t>
            </w:r>
            <w:r w:rsidR="007C77EB" w:rsidRPr="00917154">
              <w:rPr>
                <w:rFonts w:ascii="Palatino Linotype" w:hAnsi="Palatino Linotype"/>
              </w:rPr>
              <w:t>faxée ;</w:t>
            </w:r>
            <w:r w:rsidRPr="00917154">
              <w:rPr>
                <w:rFonts w:ascii="Palatino Linotype" w:hAnsi="Palatino Linotype"/>
              </w:rPr>
              <w:t xml:space="preserve"> n’oubliez pas de donner l’original à la diététicienne pour qu’elle puisse reporter l’information sur le tableau de livraison des chauffeurs</w:t>
            </w:r>
          </w:p>
        </w:tc>
        <w:tc>
          <w:tcPr>
            <w:tcW w:w="3618" w:type="dxa"/>
            <w:shd w:val="clear" w:color="auto" w:fill="auto"/>
          </w:tcPr>
          <w:p w14:paraId="64A008DD" w14:textId="77777777" w:rsidR="00AC765A" w:rsidRPr="00917154" w:rsidRDefault="00AC765A" w:rsidP="00917154">
            <w:pPr>
              <w:numPr>
                <w:ilvl w:val="0"/>
                <w:numId w:val="2"/>
              </w:numPr>
              <w:tabs>
                <w:tab w:val="left" w:pos="360"/>
                <w:tab w:val="left" w:pos="643"/>
              </w:tabs>
              <w:spacing w:before="120"/>
              <w:ind w:left="357" w:hanging="357"/>
              <w:jc w:val="both"/>
              <w:rPr>
                <w:rFonts w:ascii="Palatino Linotype" w:hAnsi="Palatino Linotype"/>
              </w:rPr>
            </w:pPr>
            <w:r w:rsidRPr="00917154">
              <w:rPr>
                <w:rFonts w:ascii="Palatino Linotype" w:hAnsi="Palatino Linotype"/>
              </w:rPr>
              <w:t>Faites autant de photocopies que nécessaire pour votre utilisation ; le client ; la facturation et informer les différentes équipes</w:t>
            </w:r>
          </w:p>
          <w:p w14:paraId="6A80E478" w14:textId="77777777" w:rsidR="00AC765A" w:rsidRPr="00917154" w:rsidRDefault="00AC765A" w:rsidP="00917154">
            <w:pPr>
              <w:jc w:val="both"/>
              <w:rPr>
                <w:rFonts w:ascii="Palatino Linotype" w:hAnsi="Palatino Linotype"/>
              </w:rPr>
            </w:pPr>
          </w:p>
        </w:tc>
        <w:tc>
          <w:tcPr>
            <w:tcW w:w="3618" w:type="dxa"/>
            <w:shd w:val="clear" w:color="auto" w:fill="auto"/>
          </w:tcPr>
          <w:p w14:paraId="6DC9B5CB" w14:textId="750F57CA" w:rsidR="00AC765A" w:rsidRPr="00917154" w:rsidRDefault="00AC765A" w:rsidP="00917154">
            <w:pPr>
              <w:spacing w:before="120"/>
              <w:jc w:val="both"/>
              <w:rPr>
                <w:rFonts w:ascii="Palatino Linotype" w:hAnsi="Palatino Linotype"/>
              </w:rPr>
            </w:pPr>
            <w:r w:rsidRPr="00917154">
              <w:rPr>
                <w:rFonts w:ascii="Palatino Linotype" w:hAnsi="Palatino Linotype"/>
              </w:rPr>
              <w:t xml:space="preserve">Contrôlez la conformité entre les variétés </w:t>
            </w:r>
            <w:r w:rsidRPr="00917154">
              <w:rPr>
                <w:rFonts w:ascii="Palatino Linotype" w:hAnsi="Palatino Linotype"/>
                <w:i/>
              </w:rPr>
              <w:t xml:space="preserve">(code couleur des </w:t>
            </w:r>
            <w:r w:rsidR="007C77EB" w:rsidRPr="00917154">
              <w:rPr>
                <w:rFonts w:ascii="Palatino Linotype" w:hAnsi="Palatino Linotype"/>
                <w:i/>
              </w:rPr>
              <w:t>sachets)</w:t>
            </w:r>
            <w:r w:rsidR="007C77EB" w:rsidRPr="00917154">
              <w:rPr>
                <w:rFonts w:ascii="Palatino Linotype" w:hAnsi="Palatino Linotype"/>
              </w:rPr>
              <w:t xml:space="preserve"> et</w:t>
            </w:r>
            <w:r w:rsidRPr="00917154">
              <w:rPr>
                <w:rFonts w:ascii="Palatino Linotype" w:hAnsi="Palatino Linotype"/>
              </w:rPr>
              <w:t xml:space="preserve"> les quantités fabriquées correspondent bien à la commande</w:t>
            </w:r>
          </w:p>
        </w:tc>
      </w:tr>
      <w:tr w:rsidR="00AC765A" w:rsidRPr="00917154" w14:paraId="0D692E6E" w14:textId="77777777" w:rsidTr="00917154">
        <w:tc>
          <w:tcPr>
            <w:tcW w:w="10854" w:type="dxa"/>
            <w:gridSpan w:val="3"/>
            <w:shd w:val="clear" w:color="auto" w:fill="auto"/>
            <w:vAlign w:val="center"/>
          </w:tcPr>
          <w:p w14:paraId="1374C810" w14:textId="77777777" w:rsidR="00AC765A" w:rsidRPr="00917154" w:rsidRDefault="00AC765A" w:rsidP="00917154">
            <w:pPr>
              <w:numPr>
                <w:ilvl w:val="0"/>
                <w:numId w:val="2"/>
              </w:numPr>
              <w:tabs>
                <w:tab w:val="left" w:pos="360"/>
                <w:tab w:val="left" w:pos="643"/>
              </w:tabs>
              <w:ind w:left="360"/>
              <w:rPr>
                <w:rFonts w:ascii="Palatino Linotype" w:hAnsi="Palatino Linotype"/>
              </w:rPr>
            </w:pPr>
            <w:r w:rsidRPr="00917154">
              <w:rPr>
                <w:rFonts w:ascii="Palatino Linotype" w:hAnsi="Palatino Linotype"/>
              </w:rPr>
              <w:t>Ajoutez l’eau fraîche s’il en faut ; respectez la demande : 50cl ou 1.5l</w:t>
            </w:r>
          </w:p>
          <w:p w14:paraId="022BD42D" w14:textId="77777777" w:rsidR="00AC765A" w:rsidRPr="00917154" w:rsidRDefault="00AC765A" w:rsidP="00AC765A">
            <w:pPr>
              <w:rPr>
                <w:rFonts w:ascii="Palatino Linotype" w:hAnsi="Palatino Linotype"/>
              </w:rPr>
            </w:pPr>
            <w:r w:rsidRPr="00917154">
              <w:rPr>
                <w:rFonts w:ascii="Palatino Linotype" w:hAnsi="Palatino Linotype"/>
                <w:i/>
              </w:rPr>
              <w:t xml:space="preserve">L’eau les gobelets et la vaisselle jetable sont facturés en sus comme les compléments </w:t>
            </w:r>
            <w:r w:rsidRPr="00917154">
              <w:rPr>
                <w:rFonts w:ascii="Palatino Linotype" w:hAnsi="Palatino Linotype"/>
                <w:i/>
              </w:rPr>
              <w:tab/>
              <w:t>divers donc bien vérifier que tout les « à côtés » soient déclarés à la facturation</w:t>
            </w:r>
            <w:r w:rsidRPr="00917154">
              <w:rPr>
                <w:rFonts w:ascii="Palatino Linotype" w:hAnsi="Palatino Linotype"/>
              </w:rPr>
              <w:t>.</w:t>
            </w:r>
          </w:p>
          <w:p w14:paraId="667764F6" w14:textId="77777777" w:rsidR="00AC765A" w:rsidRPr="00917154" w:rsidRDefault="00AC765A" w:rsidP="00917154">
            <w:pPr>
              <w:jc w:val="both"/>
              <w:rPr>
                <w:rFonts w:ascii="Palatino Linotype" w:hAnsi="Palatino Linotype"/>
              </w:rPr>
            </w:pPr>
          </w:p>
        </w:tc>
      </w:tr>
    </w:tbl>
    <w:p w14:paraId="1726DC26" w14:textId="77777777" w:rsidR="00B72D66" w:rsidRDefault="00B72D66">
      <w:pPr>
        <w:pStyle w:val="Corpsdetexte"/>
        <w:jc w:val="both"/>
        <w:rPr>
          <w:rFonts w:ascii="Palatino Linotype" w:hAnsi="Palatino Linotype"/>
          <w:b w:val="0"/>
          <w:color w:val="008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B3EE2" w:rsidRPr="00917154" w14:paraId="6F885DA4" w14:textId="77777777" w:rsidTr="00917154">
        <w:trPr>
          <w:trHeight w:val="373"/>
          <w:jc w:val="center"/>
        </w:trPr>
        <w:tc>
          <w:tcPr>
            <w:tcW w:w="5427" w:type="dxa"/>
            <w:shd w:val="clear" w:color="auto" w:fill="auto"/>
            <w:vAlign w:val="center"/>
          </w:tcPr>
          <w:p w14:paraId="48D85B65" w14:textId="77777777" w:rsidR="001B3EE2" w:rsidRPr="00917154" w:rsidRDefault="00B07EC5" w:rsidP="00917154">
            <w:pPr>
              <w:suppressAutoHyphens w:val="0"/>
              <w:spacing w:before="60" w:after="60"/>
              <w:jc w:val="center"/>
              <w:rPr>
                <w:b/>
                <w:bCs/>
                <w:lang w:eastAsia="fr-FR"/>
              </w:rPr>
            </w:pPr>
            <w:r w:rsidRPr="00917154">
              <w:rPr>
                <w:b/>
                <w:bCs/>
                <w:lang w:eastAsia="fr-FR"/>
              </w:rPr>
              <w:t>QUOI</w:t>
            </w:r>
          </w:p>
        </w:tc>
        <w:tc>
          <w:tcPr>
            <w:tcW w:w="5428" w:type="dxa"/>
            <w:shd w:val="clear" w:color="auto" w:fill="auto"/>
            <w:vAlign w:val="center"/>
          </w:tcPr>
          <w:p w14:paraId="2F37175F" w14:textId="77777777" w:rsidR="001B3EE2" w:rsidRPr="00917154" w:rsidRDefault="001B3EE2" w:rsidP="00917154">
            <w:pPr>
              <w:pStyle w:val="En-tte"/>
              <w:tabs>
                <w:tab w:val="clear" w:pos="9072"/>
              </w:tabs>
              <w:suppressAutoHyphens w:val="0"/>
              <w:spacing w:before="60" w:after="60"/>
              <w:jc w:val="center"/>
              <w:rPr>
                <w:b/>
                <w:bCs/>
                <w:u w:val="single"/>
                <w:lang w:eastAsia="fr-FR"/>
              </w:rPr>
            </w:pPr>
            <w:r w:rsidRPr="00917154">
              <w:rPr>
                <w:b/>
                <w:bCs/>
                <w:u w:val="single"/>
                <w:lang w:eastAsia="fr-FR"/>
              </w:rPr>
              <w:t>CONSIGNES PAIN</w:t>
            </w:r>
          </w:p>
        </w:tc>
      </w:tr>
      <w:tr w:rsidR="001B3EE2" w:rsidRPr="00917154" w14:paraId="153EABF0" w14:textId="77777777" w:rsidTr="00917154">
        <w:trPr>
          <w:trHeight w:val="1968"/>
          <w:jc w:val="center"/>
        </w:trPr>
        <w:tc>
          <w:tcPr>
            <w:tcW w:w="5427" w:type="dxa"/>
            <w:shd w:val="clear" w:color="auto" w:fill="auto"/>
          </w:tcPr>
          <w:p w14:paraId="5D7D5D61" w14:textId="77777777" w:rsidR="001B3EE2" w:rsidRPr="00917154" w:rsidRDefault="001B3EE2" w:rsidP="00917154">
            <w:pPr>
              <w:ind w:left="216"/>
              <w:rPr>
                <w:b/>
                <w:spacing w:val="2"/>
              </w:rPr>
            </w:pPr>
            <w:r w:rsidRPr="00917154">
              <w:rPr>
                <w:b/>
                <w:spacing w:val="2"/>
              </w:rPr>
              <w:t>.</w:t>
            </w:r>
          </w:p>
          <w:p w14:paraId="2D74355F" w14:textId="77777777" w:rsidR="001B3EE2" w:rsidRPr="00917154" w:rsidRDefault="001B3EE2" w:rsidP="00917154">
            <w:pPr>
              <w:pStyle w:val="Corpsdetexte"/>
              <w:tabs>
                <w:tab w:val="left" w:pos="1440"/>
              </w:tabs>
              <w:rPr>
                <w:rFonts w:ascii="Palatino Linotype" w:hAnsi="Palatino Linotype"/>
                <w:sz w:val="24"/>
              </w:rPr>
            </w:pPr>
            <w:r w:rsidRPr="00917154">
              <w:rPr>
                <w:rFonts w:ascii="Palatino Linotype" w:hAnsi="Palatino Linotype"/>
                <w:sz w:val="24"/>
              </w:rPr>
              <w:t>Denrées</w:t>
            </w:r>
          </w:p>
          <w:p w14:paraId="5E303CE6" w14:textId="77777777" w:rsidR="001B3EE2" w:rsidRPr="00917154" w:rsidRDefault="001B3EE2" w:rsidP="00917154">
            <w:pPr>
              <w:pStyle w:val="Corpsdetexte"/>
              <w:tabs>
                <w:tab w:val="left" w:pos="1440"/>
              </w:tabs>
              <w:rPr>
                <w:rFonts w:ascii="Palatino Linotype" w:hAnsi="Palatino Linotype"/>
                <w:sz w:val="24"/>
              </w:rPr>
            </w:pPr>
            <w:r w:rsidRPr="00917154">
              <w:rPr>
                <w:rFonts w:ascii="Palatino Linotype" w:hAnsi="Palatino Linotype"/>
                <w:sz w:val="24"/>
              </w:rPr>
              <w:t>Chips s’il y en a</w:t>
            </w:r>
          </w:p>
          <w:p w14:paraId="7B9D3704" w14:textId="77777777" w:rsidR="001B3EE2" w:rsidRPr="00917154" w:rsidRDefault="001B3EE2" w:rsidP="00917154">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rPr>
                <w:rFonts w:ascii="Palatino Linotype" w:hAnsi="Palatino Linotype"/>
                <w:b/>
              </w:rPr>
            </w:pPr>
            <w:r w:rsidRPr="00917154">
              <w:rPr>
                <w:rFonts w:ascii="Palatino Linotype" w:hAnsi="Palatino Linotype"/>
                <w:b/>
              </w:rPr>
              <w:t xml:space="preserve">Pain tranché – </w:t>
            </w:r>
          </w:p>
          <w:p w14:paraId="59549122" w14:textId="4C64807A" w:rsidR="001B3EE2" w:rsidRPr="00917154" w:rsidRDefault="001B3EE2" w:rsidP="00917154">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rPr>
                <w:rFonts w:ascii="Arial" w:eastAsia="Arial" w:hAnsi="Arial" w:cs="Arial"/>
                <w:b/>
                <w:smallCaps/>
                <w:color w:val="000000"/>
              </w:rPr>
            </w:pPr>
            <w:r w:rsidRPr="00917154">
              <w:rPr>
                <w:rFonts w:ascii="Palatino Linotype" w:hAnsi="Palatino Linotype"/>
                <w:b/>
              </w:rPr>
              <w:t xml:space="preserve">Pain hamburger </w:t>
            </w:r>
            <w:r w:rsidR="007C77EB" w:rsidRPr="00917154">
              <w:rPr>
                <w:rFonts w:ascii="Palatino Linotype" w:hAnsi="Palatino Linotype"/>
                <w:b/>
              </w:rPr>
              <w:t>ou Baguettes</w:t>
            </w:r>
            <w:r w:rsidRPr="00917154">
              <w:rPr>
                <w:rFonts w:ascii="Palatino Linotype" w:hAnsi="Palatino Linotype"/>
                <w:b/>
              </w:rPr>
              <w:t xml:space="preserve"> entières</w:t>
            </w:r>
            <w:r w:rsidRPr="00917154">
              <w:rPr>
                <w:rFonts w:ascii="Arial" w:eastAsia="Arial" w:hAnsi="Arial" w:cs="Arial"/>
                <w:b/>
                <w:smallCaps/>
                <w:color w:val="000000"/>
              </w:rPr>
              <w:t xml:space="preserve"> </w:t>
            </w:r>
          </w:p>
          <w:p w14:paraId="1C50A8C9" w14:textId="77777777" w:rsidR="001B3EE2" w:rsidRPr="00917154" w:rsidRDefault="001B3EE2" w:rsidP="00917154">
            <w:pPr>
              <w:tabs>
                <w:tab w:val="right" w:leader="dot" w:pos="4032"/>
              </w:tabs>
              <w:spacing w:after="120"/>
              <w:jc w:val="both"/>
              <w:rPr>
                <w:spacing w:val="2"/>
              </w:rPr>
            </w:pPr>
          </w:p>
        </w:tc>
        <w:tc>
          <w:tcPr>
            <w:tcW w:w="5428" w:type="dxa"/>
            <w:shd w:val="clear" w:color="auto" w:fill="auto"/>
          </w:tcPr>
          <w:p w14:paraId="5D67DBEB" w14:textId="77777777" w:rsidR="001B3EE2" w:rsidRPr="00917154" w:rsidRDefault="001B3EE2" w:rsidP="00917154">
            <w:pPr>
              <w:ind w:left="216" w:hanging="216"/>
              <w:jc w:val="both"/>
              <w:rPr>
                <w:spacing w:val="2"/>
              </w:rPr>
            </w:pPr>
          </w:p>
          <w:p w14:paraId="746CA959" w14:textId="77777777" w:rsidR="001B3EE2" w:rsidRPr="00917154" w:rsidRDefault="001B3EE2" w:rsidP="00917154">
            <w:pPr>
              <w:pStyle w:val="Corpsdetexte"/>
              <w:jc w:val="center"/>
              <w:rPr>
                <w:rFonts w:ascii="Palatino Linotype" w:hAnsi="Palatino Linotype"/>
                <w:b w:val="0"/>
                <w:bCs w:val="0"/>
                <w:sz w:val="24"/>
              </w:rPr>
            </w:pPr>
            <w:r w:rsidRPr="00917154">
              <w:rPr>
                <w:rFonts w:ascii="Palatino Linotype" w:hAnsi="Palatino Linotype"/>
                <w:b w:val="0"/>
                <w:sz w:val="24"/>
              </w:rPr>
              <w:t>Les baguettes entières sont à conditionner, pour le transport en sac papier alimentaire selon quantités correspondant à l’effectif ou à la demande particulière du client.</w:t>
            </w:r>
            <w:r w:rsidRPr="00917154">
              <w:rPr>
                <w:rFonts w:ascii="Palatino Linotype" w:hAnsi="Palatino Linotype"/>
                <w:b w:val="0"/>
                <w:bCs w:val="0"/>
                <w:sz w:val="24"/>
              </w:rPr>
              <w:t xml:space="preserve"> Chaque sac de baguettes doit porter le nom du client ou du site.</w:t>
            </w:r>
          </w:p>
          <w:p w14:paraId="07A9B984" w14:textId="77777777" w:rsidR="001B3EE2" w:rsidRPr="00917154" w:rsidRDefault="001B3EE2" w:rsidP="0091715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ind w:left="745" w:hanging="745"/>
              <w:rPr>
                <w:rFonts w:ascii="Arial" w:eastAsia="Arial" w:hAnsi="Arial" w:cs="Arial"/>
                <w:color w:val="000000"/>
              </w:rPr>
            </w:pPr>
          </w:p>
        </w:tc>
      </w:tr>
    </w:tbl>
    <w:p w14:paraId="2056C565" w14:textId="77777777" w:rsidR="000F4304" w:rsidRDefault="000F4304">
      <w:pPr>
        <w:pStyle w:val="Corpsdetexte"/>
        <w:jc w:val="both"/>
        <w:rPr>
          <w:rFonts w:ascii="Palatino Linotype" w:hAnsi="Palatino Linotype"/>
          <w:b w:val="0"/>
          <w:color w:val="008000"/>
        </w:rPr>
      </w:pPr>
    </w:p>
    <w:p w14:paraId="3BDF77CD" w14:textId="77777777" w:rsidR="000F4304" w:rsidRDefault="000F4304">
      <w:pPr>
        <w:pStyle w:val="Corpsdetexte"/>
        <w:jc w:val="both"/>
        <w:rPr>
          <w:rFonts w:ascii="Palatino Linotype" w:hAnsi="Palatino Linotype"/>
          <w:b w:val="0"/>
          <w:color w:val="008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F4304" w:rsidRPr="00917154" w14:paraId="72C26474" w14:textId="77777777" w:rsidTr="00917154">
        <w:trPr>
          <w:trHeight w:val="361"/>
          <w:jc w:val="center"/>
        </w:trPr>
        <w:tc>
          <w:tcPr>
            <w:tcW w:w="5427" w:type="dxa"/>
            <w:shd w:val="clear" w:color="auto" w:fill="auto"/>
            <w:vAlign w:val="center"/>
          </w:tcPr>
          <w:p w14:paraId="0703D196" w14:textId="77777777" w:rsidR="000F4304" w:rsidRPr="00917154" w:rsidRDefault="000F4304" w:rsidP="00917154">
            <w:pPr>
              <w:suppressAutoHyphens w:val="0"/>
              <w:spacing w:before="60" w:after="60"/>
              <w:jc w:val="center"/>
              <w:rPr>
                <w:b/>
                <w:bCs/>
                <w:lang w:eastAsia="fr-FR"/>
              </w:rPr>
            </w:pPr>
            <w:r w:rsidRPr="00917154">
              <w:rPr>
                <w:b/>
                <w:bCs/>
                <w:lang w:eastAsia="fr-FR"/>
              </w:rPr>
              <w:t>ACTIONS</w:t>
            </w:r>
          </w:p>
        </w:tc>
        <w:tc>
          <w:tcPr>
            <w:tcW w:w="5428" w:type="dxa"/>
            <w:shd w:val="clear" w:color="auto" w:fill="auto"/>
            <w:vAlign w:val="center"/>
          </w:tcPr>
          <w:p w14:paraId="388C205D" w14:textId="77777777" w:rsidR="000F4304" w:rsidRPr="00917154" w:rsidRDefault="00CB3948" w:rsidP="00917154">
            <w:pPr>
              <w:pStyle w:val="En-tte"/>
              <w:tabs>
                <w:tab w:val="clear" w:pos="9072"/>
              </w:tabs>
              <w:suppressAutoHyphens w:val="0"/>
              <w:spacing w:before="60" w:after="60"/>
              <w:jc w:val="center"/>
              <w:rPr>
                <w:b/>
                <w:bCs/>
                <w:u w:val="single"/>
                <w:lang w:eastAsia="fr-FR"/>
              </w:rPr>
            </w:pPr>
            <w:r w:rsidRPr="00917154">
              <w:rPr>
                <w:b/>
                <w:bCs/>
                <w:u w:val="single"/>
                <w:lang w:eastAsia="fr-FR"/>
              </w:rPr>
              <w:t>DOCUMENTS</w:t>
            </w:r>
          </w:p>
        </w:tc>
      </w:tr>
      <w:tr w:rsidR="000F4304" w:rsidRPr="00917154" w14:paraId="287477EC" w14:textId="77777777" w:rsidTr="00917154">
        <w:trPr>
          <w:trHeight w:val="578"/>
          <w:jc w:val="center"/>
        </w:trPr>
        <w:tc>
          <w:tcPr>
            <w:tcW w:w="5427" w:type="dxa"/>
            <w:shd w:val="clear" w:color="auto" w:fill="auto"/>
          </w:tcPr>
          <w:p w14:paraId="269499B9" w14:textId="77777777" w:rsidR="000F4304" w:rsidRPr="00917154" w:rsidRDefault="000F4304" w:rsidP="00917154">
            <w:pPr>
              <w:ind w:left="216"/>
              <w:rPr>
                <w:b/>
                <w:spacing w:val="2"/>
              </w:rPr>
            </w:pPr>
            <w:r w:rsidRPr="00917154">
              <w:rPr>
                <w:b/>
                <w:spacing w:val="2"/>
              </w:rPr>
              <w:t>.</w:t>
            </w:r>
          </w:p>
          <w:p w14:paraId="2DDA111F" w14:textId="77777777" w:rsidR="000F4304" w:rsidRPr="00917154" w:rsidRDefault="000F4304" w:rsidP="00917154">
            <w:pPr>
              <w:numPr>
                <w:ilvl w:val="0"/>
                <w:numId w:val="11"/>
              </w:numPr>
              <w:tabs>
                <w:tab w:val="left" w:pos="360"/>
                <w:tab w:val="left" w:pos="926"/>
              </w:tabs>
              <w:ind w:left="360"/>
              <w:jc w:val="both"/>
              <w:rPr>
                <w:rFonts w:ascii="Palatino Linotype" w:hAnsi="Palatino Linotype"/>
              </w:rPr>
            </w:pPr>
            <w:r w:rsidRPr="00917154">
              <w:rPr>
                <w:rFonts w:ascii="Palatino Linotype" w:hAnsi="Palatino Linotype"/>
              </w:rPr>
              <w:t xml:space="preserve">Chaque panière </w:t>
            </w:r>
            <w:r w:rsidRPr="00917154">
              <w:rPr>
                <w:rFonts w:ascii="Palatino Linotype" w:hAnsi="Palatino Linotype"/>
                <w:b/>
                <w:bCs/>
              </w:rPr>
              <w:t>si besoin</w:t>
            </w:r>
            <w:r w:rsidRPr="00917154">
              <w:rPr>
                <w:rFonts w:ascii="Palatino Linotype" w:hAnsi="Palatino Linotype"/>
              </w:rPr>
              <w:t xml:space="preserve"> doit être identifiée par un n° de lot</w:t>
            </w:r>
          </w:p>
          <w:p w14:paraId="21CF8D9B" w14:textId="77777777" w:rsidR="000F4304" w:rsidRPr="00917154" w:rsidRDefault="000F4304" w:rsidP="00917154">
            <w:pPr>
              <w:numPr>
                <w:ilvl w:val="0"/>
                <w:numId w:val="11"/>
              </w:numPr>
              <w:tabs>
                <w:tab w:val="left" w:pos="360"/>
                <w:tab w:val="left" w:pos="926"/>
              </w:tabs>
              <w:ind w:left="360"/>
              <w:jc w:val="both"/>
              <w:rPr>
                <w:rFonts w:ascii="Palatino Linotype" w:hAnsi="Palatino Linotype"/>
              </w:rPr>
            </w:pPr>
            <w:r w:rsidRPr="00917154">
              <w:rPr>
                <w:rFonts w:ascii="Palatino Linotype" w:hAnsi="Palatino Linotype"/>
              </w:rPr>
              <w:t>Vérifier que toutes les commandes sont complètes.</w:t>
            </w:r>
          </w:p>
          <w:p w14:paraId="327847C1" w14:textId="77777777" w:rsidR="000F4304" w:rsidRPr="00917154" w:rsidRDefault="000F4304" w:rsidP="00917154">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spacing w:after="120"/>
              <w:rPr>
                <w:spacing w:val="2"/>
              </w:rPr>
            </w:pPr>
            <w:r w:rsidRPr="00917154">
              <w:rPr>
                <w:rFonts w:ascii="Palatino Linotype" w:hAnsi="Palatino Linotype"/>
              </w:rPr>
              <w:t>Contrôler que le chauffeur n’oublie rien chez nous de ce que qui a été préparé par site</w:t>
            </w:r>
          </w:p>
        </w:tc>
        <w:tc>
          <w:tcPr>
            <w:tcW w:w="5428" w:type="dxa"/>
            <w:shd w:val="clear" w:color="auto" w:fill="auto"/>
          </w:tcPr>
          <w:p w14:paraId="4B6585CA" w14:textId="77777777" w:rsidR="000F4304" w:rsidRPr="00917154" w:rsidRDefault="000F4304" w:rsidP="00917154">
            <w:pPr>
              <w:ind w:left="216" w:hanging="216"/>
              <w:jc w:val="both"/>
              <w:rPr>
                <w:spacing w:val="2"/>
              </w:rPr>
            </w:pPr>
          </w:p>
          <w:p w14:paraId="10CA6596" w14:textId="77777777" w:rsidR="000F4304" w:rsidRPr="00917154" w:rsidRDefault="000F4304" w:rsidP="00917154">
            <w:pPr>
              <w:numPr>
                <w:ilvl w:val="0"/>
                <w:numId w:val="11"/>
              </w:numPr>
              <w:tabs>
                <w:tab w:val="left" w:pos="360"/>
                <w:tab w:val="left" w:pos="926"/>
              </w:tabs>
              <w:ind w:left="360"/>
              <w:jc w:val="both"/>
              <w:rPr>
                <w:rFonts w:ascii="Palatino Linotype" w:hAnsi="Palatino Linotype"/>
                <w:b/>
              </w:rPr>
            </w:pPr>
            <w:r w:rsidRPr="00917154">
              <w:rPr>
                <w:rFonts w:ascii="Palatino Linotype" w:hAnsi="Palatino Linotype"/>
                <w:b/>
              </w:rPr>
              <w:t>Remettre au chauffeur les documents qu’il doit donner au client :</w:t>
            </w:r>
          </w:p>
          <w:p w14:paraId="3FA7DEBE" w14:textId="77777777" w:rsidR="000F4304" w:rsidRPr="00917154" w:rsidRDefault="000F4304" w:rsidP="00917154">
            <w:pPr>
              <w:jc w:val="both"/>
              <w:rPr>
                <w:rFonts w:ascii="Palatino Linotype" w:hAnsi="Palatino Linotype"/>
              </w:rPr>
            </w:pPr>
            <w:r w:rsidRPr="00917154">
              <w:rPr>
                <w:rFonts w:ascii="Palatino Linotype" w:hAnsi="Palatino Linotype"/>
              </w:rPr>
              <w:tab/>
              <w:t>1 – La copie de la commande</w:t>
            </w:r>
          </w:p>
          <w:p w14:paraId="26190228" w14:textId="3FA369EA" w:rsidR="000F4304" w:rsidRPr="00917154" w:rsidRDefault="000F4304" w:rsidP="0091715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ind w:left="745" w:hanging="745"/>
              <w:rPr>
                <w:rFonts w:ascii="Arial" w:eastAsia="Arial" w:hAnsi="Arial" w:cs="Arial"/>
                <w:color w:val="000000"/>
              </w:rPr>
            </w:pPr>
            <w:r w:rsidRPr="00917154">
              <w:rPr>
                <w:rFonts w:ascii="Palatino Linotype" w:hAnsi="Palatino Linotype"/>
              </w:rPr>
              <w:tab/>
              <w:t xml:space="preserve">2 – </w:t>
            </w:r>
            <w:r w:rsidR="007C77EB" w:rsidRPr="00917154">
              <w:rPr>
                <w:rFonts w:ascii="Palatino Linotype" w:hAnsi="Palatino Linotype"/>
              </w:rPr>
              <w:t>Le document</w:t>
            </w:r>
            <w:r w:rsidRPr="00917154">
              <w:rPr>
                <w:rFonts w:ascii="Palatino Linotype" w:hAnsi="Palatino Linotype"/>
              </w:rPr>
              <w:t xml:space="preserve"> code couleur des sachets </w:t>
            </w:r>
          </w:p>
        </w:tc>
      </w:tr>
    </w:tbl>
    <w:p w14:paraId="2A349910" w14:textId="77777777" w:rsidR="003E3263" w:rsidRDefault="003E3263" w:rsidP="003E3263">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sidR="00016844">
        <w:rPr>
          <w:b/>
          <w:bCs/>
          <w:spacing w:val="2"/>
          <w:w w:val="102"/>
          <w:sz w:val="44"/>
          <w:szCs w:val="44"/>
        </w:rPr>
        <w:t>11</w:t>
      </w:r>
      <w:r>
        <w:rPr>
          <w:b/>
          <w:bCs/>
          <w:spacing w:val="2"/>
          <w:w w:val="102"/>
          <w:sz w:val="44"/>
          <w:szCs w:val="44"/>
        </w:rPr>
        <w:t>.</w:t>
      </w:r>
      <w:r w:rsidR="00792D05">
        <w:rPr>
          <w:b/>
          <w:bCs/>
          <w:spacing w:val="2"/>
          <w:w w:val="102"/>
          <w:sz w:val="36"/>
          <w:szCs w:val="36"/>
        </w:rPr>
        <w:t>9</w:t>
      </w:r>
    </w:p>
    <w:p w14:paraId="3EE0B7E1" w14:textId="77777777" w:rsidR="003E3263" w:rsidRPr="0058007F" w:rsidRDefault="003E3263" w:rsidP="003E3263">
      <w:pPr>
        <w:spacing w:before="720"/>
        <w:jc w:val="center"/>
        <w:rPr>
          <w:spacing w:val="-8"/>
          <w:w w:val="121"/>
          <w:sz w:val="36"/>
          <w:szCs w:val="36"/>
        </w:rPr>
      </w:pPr>
      <w:r>
        <w:rPr>
          <w:spacing w:val="-8"/>
          <w:w w:val="121"/>
          <w:sz w:val="36"/>
          <w:szCs w:val="36"/>
        </w:rPr>
        <w:t>LIVRAISONS / CHAUFFEURS</w:t>
      </w:r>
    </w:p>
    <w:p w14:paraId="4DFB0E00" w14:textId="77777777" w:rsidR="0058007F" w:rsidRDefault="0058007F">
      <w:pPr>
        <w:rPr>
          <w:rFonts w:ascii="Palatino Linotype" w:hAnsi="Palatino Linotype"/>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0D5159" w:rsidRPr="00917154" w14:paraId="5DE08D00" w14:textId="77777777" w:rsidTr="00917154">
        <w:tc>
          <w:tcPr>
            <w:tcW w:w="10854" w:type="dxa"/>
            <w:gridSpan w:val="3"/>
            <w:shd w:val="clear" w:color="auto" w:fill="auto"/>
          </w:tcPr>
          <w:p w14:paraId="3354F8FB" w14:textId="77777777" w:rsidR="000D5159" w:rsidRPr="00917154" w:rsidRDefault="00016844" w:rsidP="00917154">
            <w:pPr>
              <w:numPr>
                <w:ilvl w:val="0"/>
                <w:numId w:val="6"/>
              </w:numPr>
              <w:tabs>
                <w:tab w:val="left" w:pos="360"/>
              </w:tabs>
              <w:spacing w:before="120" w:after="120"/>
              <w:ind w:left="357" w:hanging="357"/>
              <w:jc w:val="center"/>
              <w:rPr>
                <w:b/>
                <w:color w:val="008000"/>
              </w:rPr>
            </w:pPr>
            <w:r w:rsidRPr="00917154">
              <w:rPr>
                <w:b/>
                <w:color w:val="008000"/>
              </w:rPr>
              <w:t>IL EST IMPÉRATIF DE RESPECTER LES HORAIRES CHEZ LE CLIENT</w:t>
            </w:r>
          </w:p>
        </w:tc>
      </w:tr>
      <w:tr w:rsidR="000D5159" w:rsidRPr="00917154" w14:paraId="4893B716" w14:textId="77777777" w:rsidTr="00917154">
        <w:tc>
          <w:tcPr>
            <w:tcW w:w="3618" w:type="dxa"/>
            <w:shd w:val="clear" w:color="auto" w:fill="auto"/>
          </w:tcPr>
          <w:p w14:paraId="0A8E0E59" w14:textId="77777777" w:rsidR="000D5159" w:rsidRPr="00917154" w:rsidRDefault="000D5159" w:rsidP="00917154">
            <w:pPr>
              <w:spacing w:before="120"/>
              <w:rPr>
                <w:rFonts w:ascii="Palatino Linotype" w:hAnsi="Palatino Linotype"/>
                <w:sz w:val="28"/>
                <w:szCs w:val="28"/>
              </w:rPr>
            </w:pPr>
            <w:r w:rsidRPr="00917154">
              <w:rPr>
                <w:rFonts w:ascii="Palatino Linotype" w:hAnsi="Palatino Linotype"/>
              </w:rPr>
              <w:t>Contrôlez si vous avez bien toutes les panières</w:t>
            </w:r>
          </w:p>
        </w:tc>
        <w:tc>
          <w:tcPr>
            <w:tcW w:w="3618" w:type="dxa"/>
            <w:shd w:val="clear" w:color="auto" w:fill="auto"/>
          </w:tcPr>
          <w:p w14:paraId="06C91B8A" w14:textId="77777777" w:rsidR="000D5159" w:rsidRPr="00917154" w:rsidRDefault="000D5159" w:rsidP="00917154">
            <w:pPr>
              <w:spacing w:before="120"/>
              <w:jc w:val="both"/>
              <w:rPr>
                <w:rFonts w:ascii="Palatino Linotype" w:hAnsi="Palatino Linotype"/>
              </w:rPr>
            </w:pPr>
            <w:r w:rsidRPr="00917154">
              <w:rPr>
                <w:rFonts w:ascii="Palatino Linotype" w:hAnsi="Palatino Linotype"/>
              </w:rPr>
              <w:t>Sanglez les panières par lots identifiés si vous avez plusieurs clients à livrer en même temps.</w:t>
            </w:r>
          </w:p>
          <w:p w14:paraId="6C32413E" w14:textId="77777777" w:rsidR="000D5159" w:rsidRPr="00917154" w:rsidRDefault="000D5159">
            <w:pPr>
              <w:rPr>
                <w:rFonts w:ascii="Palatino Linotype" w:hAnsi="Palatino Linotype"/>
                <w:sz w:val="28"/>
                <w:szCs w:val="28"/>
              </w:rPr>
            </w:pPr>
          </w:p>
        </w:tc>
        <w:tc>
          <w:tcPr>
            <w:tcW w:w="3618" w:type="dxa"/>
            <w:shd w:val="clear" w:color="auto" w:fill="auto"/>
          </w:tcPr>
          <w:p w14:paraId="5EFDC5A2" w14:textId="77777777" w:rsidR="000D5159" w:rsidRPr="00917154" w:rsidRDefault="000D5159" w:rsidP="00917154">
            <w:pPr>
              <w:tabs>
                <w:tab w:val="left" w:pos="720"/>
              </w:tabs>
              <w:spacing w:before="120"/>
              <w:jc w:val="both"/>
              <w:rPr>
                <w:rFonts w:ascii="Palatino Linotype" w:hAnsi="Palatino Linotype"/>
              </w:rPr>
            </w:pPr>
            <w:r w:rsidRPr="00917154">
              <w:rPr>
                <w:rFonts w:ascii="Palatino Linotype" w:hAnsi="Palatino Linotype"/>
              </w:rPr>
              <w:t>N’oubliez pas le pain selon client et N° de pique-nique (tranché- hamburger ou baguettes entières).</w:t>
            </w:r>
          </w:p>
        </w:tc>
      </w:tr>
      <w:tr w:rsidR="000D5159" w:rsidRPr="00917154" w14:paraId="18A64322" w14:textId="77777777" w:rsidTr="00917154">
        <w:tc>
          <w:tcPr>
            <w:tcW w:w="3618" w:type="dxa"/>
            <w:shd w:val="clear" w:color="auto" w:fill="auto"/>
          </w:tcPr>
          <w:p w14:paraId="65E39BA9" w14:textId="26A7F74D" w:rsidR="000D5159" w:rsidRPr="00917154" w:rsidRDefault="000D5159">
            <w:pPr>
              <w:rPr>
                <w:rFonts w:ascii="Palatino Linotype" w:hAnsi="Palatino Linotype"/>
                <w:sz w:val="28"/>
                <w:szCs w:val="28"/>
              </w:rPr>
            </w:pPr>
            <w:r w:rsidRPr="00917154">
              <w:rPr>
                <w:rFonts w:ascii="Palatino Linotype" w:hAnsi="Palatino Linotype"/>
              </w:rPr>
              <w:t xml:space="preserve">L’eau fraîche en 50cl ou </w:t>
            </w:r>
            <w:r w:rsidR="007C77EB" w:rsidRPr="00917154">
              <w:rPr>
                <w:rFonts w:ascii="Palatino Linotype" w:hAnsi="Palatino Linotype"/>
              </w:rPr>
              <w:t>1.5l avec</w:t>
            </w:r>
            <w:r w:rsidRPr="00917154">
              <w:rPr>
                <w:rFonts w:ascii="Palatino Linotype" w:hAnsi="Palatino Linotype"/>
              </w:rPr>
              <w:t xml:space="preserve"> gobelets selon bon de commande</w:t>
            </w:r>
          </w:p>
        </w:tc>
        <w:tc>
          <w:tcPr>
            <w:tcW w:w="3618" w:type="dxa"/>
            <w:shd w:val="clear" w:color="auto" w:fill="auto"/>
          </w:tcPr>
          <w:p w14:paraId="67D785F9" w14:textId="77777777" w:rsidR="000D5159" w:rsidRPr="00917154" w:rsidRDefault="000D5159" w:rsidP="00917154">
            <w:pPr>
              <w:tabs>
                <w:tab w:val="left" w:pos="720"/>
              </w:tabs>
              <w:spacing w:before="120"/>
              <w:jc w:val="center"/>
              <w:rPr>
                <w:rFonts w:ascii="Palatino Linotype" w:hAnsi="Palatino Linotype"/>
              </w:rPr>
            </w:pPr>
            <w:r w:rsidRPr="00917154">
              <w:rPr>
                <w:rFonts w:ascii="Palatino Linotype" w:hAnsi="Palatino Linotype"/>
              </w:rPr>
              <w:t>Les chips s’il y en a au menu.</w:t>
            </w:r>
          </w:p>
          <w:p w14:paraId="523B8AA8" w14:textId="77777777" w:rsidR="000D5159" w:rsidRPr="00917154" w:rsidRDefault="000D5159">
            <w:pPr>
              <w:rPr>
                <w:rFonts w:ascii="Palatino Linotype" w:hAnsi="Palatino Linotype"/>
                <w:sz w:val="28"/>
                <w:szCs w:val="28"/>
              </w:rPr>
            </w:pPr>
          </w:p>
        </w:tc>
        <w:tc>
          <w:tcPr>
            <w:tcW w:w="3618" w:type="dxa"/>
            <w:shd w:val="clear" w:color="auto" w:fill="auto"/>
          </w:tcPr>
          <w:p w14:paraId="514329C5" w14:textId="77777777" w:rsidR="000D5159" w:rsidRPr="00917154" w:rsidRDefault="000D5159">
            <w:pPr>
              <w:rPr>
                <w:rFonts w:ascii="Palatino Linotype" w:hAnsi="Palatino Linotype"/>
                <w:sz w:val="28"/>
                <w:szCs w:val="28"/>
              </w:rPr>
            </w:pPr>
            <w:r w:rsidRPr="00917154">
              <w:rPr>
                <w:rFonts w:ascii="Palatino Linotype" w:hAnsi="Palatino Linotype"/>
              </w:rPr>
              <w:t>Les baguettes entières doivent être livrées en sac boulanger papier alimentaire</w:t>
            </w:r>
          </w:p>
        </w:tc>
      </w:tr>
      <w:tr w:rsidR="000D5159" w:rsidRPr="00917154" w14:paraId="2FCC0264" w14:textId="77777777" w:rsidTr="00917154">
        <w:tc>
          <w:tcPr>
            <w:tcW w:w="10854" w:type="dxa"/>
            <w:gridSpan w:val="3"/>
            <w:shd w:val="clear" w:color="auto" w:fill="auto"/>
          </w:tcPr>
          <w:p w14:paraId="3D6A3DA7" w14:textId="77777777" w:rsidR="000D5159" w:rsidRPr="00917154" w:rsidRDefault="000D5159" w:rsidP="00917154">
            <w:pPr>
              <w:numPr>
                <w:ilvl w:val="0"/>
                <w:numId w:val="6"/>
              </w:numPr>
              <w:tabs>
                <w:tab w:val="left" w:pos="360"/>
              </w:tabs>
              <w:spacing w:before="120" w:after="120"/>
              <w:ind w:left="357" w:hanging="357"/>
              <w:jc w:val="center"/>
              <w:rPr>
                <w:rFonts w:ascii="Palatino Linotype" w:hAnsi="Palatino Linotype"/>
                <w:b/>
              </w:rPr>
            </w:pPr>
            <w:r w:rsidRPr="00917154">
              <w:rPr>
                <w:rFonts w:ascii="Palatino Linotype" w:hAnsi="Palatino Linotype"/>
                <w:b/>
              </w:rPr>
              <w:t>Vérifiez si vous avez bien les demandes particulières des clients inscrits sur le bon de commande</w:t>
            </w:r>
          </w:p>
        </w:tc>
      </w:tr>
    </w:tbl>
    <w:p w14:paraId="40847E2F" w14:textId="77777777" w:rsidR="0058007F" w:rsidRDefault="0058007F">
      <w:pPr>
        <w:rPr>
          <w:rFonts w:ascii="Palatino Linotype" w:hAnsi="Palatino Linotype"/>
          <w:sz w:val="28"/>
          <w:szCs w:val="28"/>
        </w:rPr>
      </w:pPr>
    </w:p>
    <w:p w14:paraId="35E9B255" w14:textId="77777777" w:rsidR="00B72D66" w:rsidRDefault="00B72D66">
      <w:pPr>
        <w:rPr>
          <w:rFonts w:ascii="Palatino Linotype" w:hAnsi="Palatino Linotype"/>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1812"/>
        <w:gridCol w:w="1806"/>
        <w:gridCol w:w="3618"/>
      </w:tblGrid>
      <w:tr w:rsidR="00DA376B" w:rsidRPr="00917154" w14:paraId="694B73C6" w14:textId="77777777" w:rsidTr="00917154">
        <w:tc>
          <w:tcPr>
            <w:tcW w:w="10854" w:type="dxa"/>
            <w:gridSpan w:val="4"/>
            <w:shd w:val="clear" w:color="auto" w:fill="auto"/>
          </w:tcPr>
          <w:p w14:paraId="616B37E0" w14:textId="77777777" w:rsidR="00DA376B" w:rsidRPr="00917154" w:rsidRDefault="00DA376B" w:rsidP="00917154">
            <w:pPr>
              <w:numPr>
                <w:ilvl w:val="0"/>
                <w:numId w:val="6"/>
              </w:numPr>
              <w:tabs>
                <w:tab w:val="left" w:pos="360"/>
              </w:tabs>
              <w:spacing w:before="120" w:after="120"/>
              <w:ind w:left="357" w:hanging="357"/>
              <w:jc w:val="center"/>
              <w:rPr>
                <w:rFonts w:ascii="Palatino Linotype" w:hAnsi="Palatino Linotype"/>
                <w:b/>
                <w:color w:val="008000"/>
              </w:rPr>
            </w:pPr>
            <w:r w:rsidRPr="00917154">
              <w:rPr>
                <w:rFonts w:ascii="Palatino Linotype" w:hAnsi="Palatino Linotype"/>
                <w:b/>
                <w:color w:val="008000"/>
              </w:rPr>
              <w:t xml:space="preserve">REMETTEZ EN MAIN AU CLIENT DANS CHAQUE </w:t>
            </w:r>
            <w:r w:rsidR="00016844" w:rsidRPr="00917154">
              <w:rPr>
                <w:rFonts w:ascii="Palatino Linotype" w:hAnsi="Palatino Linotype"/>
                <w:b/>
                <w:color w:val="008000"/>
              </w:rPr>
              <w:t>SITE.</w:t>
            </w:r>
          </w:p>
        </w:tc>
      </w:tr>
      <w:tr w:rsidR="00DA376B" w:rsidRPr="00917154" w14:paraId="19C4D956" w14:textId="77777777" w:rsidTr="00917154">
        <w:tc>
          <w:tcPr>
            <w:tcW w:w="3618" w:type="dxa"/>
            <w:shd w:val="clear" w:color="auto" w:fill="auto"/>
            <w:vAlign w:val="center"/>
          </w:tcPr>
          <w:p w14:paraId="0EA5663F" w14:textId="77777777" w:rsidR="00DA376B" w:rsidRPr="00917154" w:rsidRDefault="00DA376B" w:rsidP="00917154">
            <w:pPr>
              <w:spacing w:before="120"/>
              <w:ind w:left="181"/>
              <w:rPr>
                <w:rFonts w:ascii="Palatino Linotype" w:hAnsi="Palatino Linotype"/>
              </w:rPr>
            </w:pPr>
            <w:r w:rsidRPr="00917154">
              <w:rPr>
                <w:rFonts w:ascii="Palatino Linotype" w:hAnsi="Palatino Linotype"/>
              </w:rPr>
              <w:t>1 – La copie de la commande</w:t>
            </w:r>
          </w:p>
          <w:p w14:paraId="7A504744" w14:textId="77777777" w:rsidR="00DA376B" w:rsidRPr="00917154" w:rsidRDefault="00DA376B" w:rsidP="00917154">
            <w:pPr>
              <w:spacing w:before="120"/>
              <w:rPr>
                <w:rFonts w:ascii="Palatino Linotype" w:hAnsi="Palatino Linotype"/>
                <w:sz w:val="28"/>
                <w:szCs w:val="28"/>
              </w:rPr>
            </w:pPr>
          </w:p>
        </w:tc>
        <w:tc>
          <w:tcPr>
            <w:tcW w:w="3618" w:type="dxa"/>
            <w:gridSpan w:val="2"/>
            <w:shd w:val="clear" w:color="auto" w:fill="auto"/>
            <w:vAlign w:val="center"/>
          </w:tcPr>
          <w:p w14:paraId="74CAE75F" w14:textId="77777777" w:rsidR="00DA376B" w:rsidRPr="00917154" w:rsidRDefault="00DA376B" w:rsidP="00917154">
            <w:pPr>
              <w:numPr>
                <w:ilvl w:val="0"/>
                <w:numId w:val="15"/>
              </w:numPr>
              <w:tabs>
                <w:tab w:val="left" w:pos="360"/>
              </w:tabs>
              <w:spacing w:before="120" w:after="120"/>
              <w:ind w:left="357" w:hanging="357"/>
              <w:rPr>
                <w:rFonts w:ascii="Palatino Linotype" w:hAnsi="Palatino Linotype"/>
              </w:rPr>
            </w:pPr>
            <w:r w:rsidRPr="00917154">
              <w:rPr>
                <w:rFonts w:ascii="Palatino Linotype" w:hAnsi="Palatino Linotype"/>
              </w:rPr>
              <w:t xml:space="preserve">Emportez votre téléphone mobile </w:t>
            </w:r>
            <w:r w:rsidRPr="00917154">
              <w:rPr>
                <w:rFonts w:ascii="Palatino Linotype" w:hAnsi="Palatino Linotype"/>
                <w:b/>
                <w:bCs/>
              </w:rPr>
              <w:t>rechargé</w:t>
            </w:r>
            <w:r w:rsidRPr="00917154">
              <w:rPr>
                <w:rFonts w:ascii="Palatino Linotype" w:hAnsi="Palatino Linotype"/>
              </w:rPr>
              <w:t xml:space="preserve"> et à jour de communications (carte)</w:t>
            </w:r>
          </w:p>
        </w:tc>
        <w:tc>
          <w:tcPr>
            <w:tcW w:w="3618" w:type="dxa"/>
            <w:shd w:val="clear" w:color="auto" w:fill="auto"/>
            <w:vAlign w:val="center"/>
          </w:tcPr>
          <w:p w14:paraId="271B2877" w14:textId="77777777" w:rsidR="00DA376B" w:rsidRPr="00917154" w:rsidRDefault="00DA376B" w:rsidP="00917154">
            <w:pPr>
              <w:numPr>
                <w:ilvl w:val="0"/>
                <w:numId w:val="15"/>
              </w:numPr>
              <w:tabs>
                <w:tab w:val="left" w:pos="360"/>
              </w:tabs>
              <w:spacing w:before="120"/>
              <w:ind w:left="357" w:hanging="357"/>
              <w:rPr>
                <w:rFonts w:ascii="Palatino Linotype" w:hAnsi="Palatino Linotype"/>
                <w:b/>
              </w:rPr>
            </w:pPr>
            <w:r w:rsidRPr="00917154">
              <w:rPr>
                <w:rFonts w:ascii="Palatino Linotype" w:hAnsi="Palatino Linotype"/>
                <w:b/>
              </w:rPr>
              <w:t>Pensez à récupérer ou faire récupérer tout le matériel.</w:t>
            </w:r>
          </w:p>
          <w:p w14:paraId="57EC27EF" w14:textId="77777777" w:rsidR="00DA376B" w:rsidRPr="00917154" w:rsidRDefault="00DA376B" w:rsidP="00917154">
            <w:pPr>
              <w:tabs>
                <w:tab w:val="left" w:pos="720"/>
              </w:tabs>
              <w:spacing w:before="120"/>
              <w:jc w:val="both"/>
              <w:rPr>
                <w:rFonts w:ascii="Palatino Linotype" w:hAnsi="Palatino Linotype"/>
              </w:rPr>
            </w:pPr>
          </w:p>
        </w:tc>
      </w:tr>
      <w:tr w:rsidR="00DA376B" w:rsidRPr="00917154" w14:paraId="1B075D92" w14:textId="77777777" w:rsidTr="00917154">
        <w:tc>
          <w:tcPr>
            <w:tcW w:w="3618" w:type="dxa"/>
            <w:shd w:val="clear" w:color="auto" w:fill="auto"/>
            <w:vAlign w:val="center"/>
          </w:tcPr>
          <w:p w14:paraId="2FD28618" w14:textId="77777777" w:rsidR="00DA376B" w:rsidRPr="00917154" w:rsidRDefault="00DA376B" w:rsidP="00917154">
            <w:pPr>
              <w:spacing w:before="120"/>
              <w:ind w:left="181"/>
              <w:rPr>
                <w:rFonts w:ascii="Palatino Linotype" w:hAnsi="Palatino Linotype"/>
              </w:rPr>
            </w:pPr>
            <w:r w:rsidRPr="00917154">
              <w:rPr>
                <w:rFonts w:ascii="Palatino Linotype" w:hAnsi="Palatino Linotype"/>
              </w:rPr>
              <w:t>2 – Le document code couleur des sachets</w:t>
            </w:r>
          </w:p>
        </w:tc>
        <w:tc>
          <w:tcPr>
            <w:tcW w:w="3618" w:type="dxa"/>
            <w:gridSpan w:val="2"/>
            <w:shd w:val="clear" w:color="auto" w:fill="auto"/>
            <w:vAlign w:val="center"/>
          </w:tcPr>
          <w:p w14:paraId="3A6F15FE" w14:textId="77777777" w:rsidR="00DA376B" w:rsidRPr="00917154" w:rsidRDefault="00DA376B" w:rsidP="00917154">
            <w:pPr>
              <w:numPr>
                <w:ilvl w:val="0"/>
                <w:numId w:val="15"/>
              </w:numPr>
              <w:tabs>
                <w:tab w:val="left" w:pos="360"/>
              </w:tabs>
              <w:spacing w:before="120" w:after="120"/>
              <w:ind w:left="357" w:hanging="357"/>
              <w:rPr>
                <w:rFonts w:ascii="Palatino Linotype" w:hAnsi="Palatino Linotype"/>
              </w:rPr>
            </w:pPr>
            <w:r w:rsidRPr="00917154">
              <w:rPr>
                <w:rFonts w:ascii="Palatino Linotype" w:hAnsi="Palatino Linotype"/>
              </w:rPr>
              <w:t xml:space="preserve">Faites remonter à </w:t>
            </w:r>
            <w:smartTag w:uri="urn:schemas-microsoft-com:office:smarttags" w:element="PersonName">
              <w:smartTagPr>
                <w:attr w:name="ProductID" w:val="la CCR"/>
              </w:smartTagPr>
              <w:r w:rsidRPr="00917154">
                <w:rPr>
                  <w:rFonts w:ascii="Palatino Linotype" w:hAnsi="Palatino Linotype"/>
                </w:rPr>
                <w:t>la CCR</w:t>
              </w:r>
            </w:smartTag>
            <w:r w:rsidRPr="00917154">
              <w:rPr>
                <w:rFonts w:ascii="Palatino Linotype" w:hAnsi="Palatino Linotype"/>
              </w:rPr>
              <w:t xml:space="preserve"> les informations que vous pouvez collecter chez le client</w:t>
            </w:r>
          </w:p>
        </w:tc>
        <w:tc>
          <w:tcPr>
            <w:tcW w:w="3618" w:type="dxa"/>
            <w:shd w:val="clear" w:color="auto" w:fill="auto"/>
            <w:vAlign w:val="center"/>
          </w:tcPr>
          <w:p w14:paraId="52AB91DB" w14:textId="77777777" w:rsidR="00DA376B" w:rsidRPr="00917154" w:rsidRDefault="00DA376B" w:rsidP="00917154">
            <w:pPr>
              <w:numPr>
                <w:ilvl w:val="0"/>
                <w:numId w:val="15"/>
              </w:numPr>
              <w:tabs>
                <w:tab w:val="left" w:pos="360"/>
              </w:tabs>
              <w:spacing w:before="120" w:after="120"/>
              <w:ind w:left="357" w:hanging="357"/>
              <w:rPr>
                <w:rFonts w:ascii="Palatino Linotype" w:hAnsi="Palatino Linotype"/>
              </w:rPr>
            </w:pPr>
            <w:r w:rsidRPr="00917154">
              <w:rPr>
                <w:rFonts w:ascii="Palatino Linotype" w:hAnsi="Palatino Linotype"/>
              </w:rPr>
              <w:t>Laissez des consignes précises sur la « main courante » pour vos collègues.</w:t>
            </w:r>
          </w:p>
        </w:tc>
      </w:tr>
      <w:tr w:rsidR="00DA376B" w:rsidRPr="00917154" w14:paraId="3EFE906F" w14:textId="77777777" w:rsidTr="00917154">
        <w:tc>
          <w:tcPr>
            <w:tcW w:w="5430" w:type="dxa"/>
            <w:gridSpan w:val="2"/>
            <w:tcBorders>
              <w:right w:val="single" w:sz="2" w:space="0" w:color="000000"/>
            </w:tcBorders>
            <w:shd w:val="clear" w:color="auto" w:fill="auto"/>
            <w:vAlign w:val="center"/>
          </w:tcPr>
          <w:p w14:paraId="049D69CF" w14:textId="77777777" w:rsidR="007B022A" w:rsidRPr="00917154" w:rsidRDefault="007B022A" w:rsidP="00917154">
            <w:pPr>
              <w:numPr>
                <w:ilvl w:val="0"/>
                <w:numId w:val="15"/>
              </w:numPr>
              <w:tabs>
                <w:tab w:val="left" w:pos="360"/>
              </w:tabs>
              <w:spacing w:before="120"/>
              <w:ind w:left="357" w:hanging="357"/>
              <w:rPr>
                <w:rFonts w:ascii="Palatino Linotype" w:hAnsi="Palatino Linotype"/>
              </w:rPr>
            </w:pPr>
            <w:r w:rsidRPr="00917154">
              <w:rPr>
                <w:rFonts w:ascii="Palatino Linotype" w:hAnsi="Palatino Linotype"/>
              </w:rPr>
              <w:t>Pensez à vous munir des clés d’accès des sites si le personnel n’est pas présent.</w:t>
            </w:r>
          </w:p>
          <w:p w14:paraId="25F0CD6B" w14:textId="77777777" w:rsidR="00DA376B" w:rsidRPr="00917154" w:rsidRDefault="007B022A" w:rsidP="00917154">
            <w:pPr>
              <w:numPr>
                <w:ilvl w:val="0"/>
                <w:numId w:val="6"/>
              </w:numPr>
              <w:tabs>
                <w:tab w:val="left" w:pos="360"/>
              </w:tabs>
              <w:spacing w:before="120" w:after="120"/>
              <w:ind w:left="357" w:hanging="357"/>
              <w:jc w:val="center"/>
              <w:rPr>
                <w:rFonts w:ascii="Palatino Linotype" w:hAnsi="Palatino Linotype"/>
                <w:b/>
              </w:rPr>
            </w:pPr>
            <w:r w:rsidRPr="00917154">
              <w:rPr>
                <w:rFonts w:ascii="Palatino Linotype" w:hAnsi="Palatino Linotype"/>
              </w:rPr>
              <w:t>Dans ce cas ; sur site : stockez les denrées en chambre froide</w:t>
            </w:r>
          </w:p>
        </w:tc>
        <w:tc>
          <w:tcPr>
            <w:tcW w:w="5424" w:type="dxa"/>
            <w:gridSpan w:val="2"/>
            <w:tcBorders>
              <w:left w:val="single" w:sz="2" w:space="0" w:color="000000"/>
            </w:tcBorders>
            <w:shd w:val="clear" w:color="auto" w:fill="auto"/>
            <w:vAlign w:val="center"/>
          </w:tcPr>
          <w:p w14:paraId="22054396" w14:textId="77777777" w:rsidR="00DA376B" w:rsidRPr="00917154" w:rsidRDefault="007B022A" w:rsidP="00917154">
            <w:pPr>
              <w:ind w:left="360"/>
              <w:rPr>
                <w:rFonts w:ascii="Palatino Linotype" w:hAnsi="Palatino Linotype"/>
                <w:b/>
              </w:rPr>
            </w:pPr>
            <w:r w:rsidRPr="00917154">
              <w:rPr>
                <w:rFonts w:ascii="Palatino Linotype" w:hAnsi="Palatino Linotype"/>
              </w:rPr>
              <w:t>En plus des deux documents ; laissez des consignes écrites au client</w:t>
            </w:r>
            <w:r w:rsidRPr="00917154">
              <w:rPr>
                <w:rFonts w:ascii="Palatino Linotype" w:hAnsi="Palatino Linotype"/>
                <w:b/>
              </w:rPr>
              <w:t>.</w:t>
            </w:r>
          </w:p>
        </w:tc>
      </w:tr>
      <w:tr w:rsidR="00DA376B" w:rsidRPr="00917154" w14:paraId="28F354DE" w14:textId="77777777" w:rsidTr="00917154">
        <w:tc>
          <w:tcPr>
            <w:tcW w:w="10854" w:type="dxa"/>
            <w:gridSpan w:val="4"/>
            <w:shd w:val="clear" w:color="auto" w:fill="auto"/>
          </w:tcPr>
          <w:p w14:paraId="46F7BBFB" w14:textId="77777777" w:rsidR="00DA376B" w:rsidRPr="00917154" w:rsidRDefault="00AC33A7" w:rsidP="00917154">
            <w:pPr>
              <w:numPr>
                <w:ilvl w:val="0"/>
                <w:numId w:val="6"/>
              </w:numPr>
              <w:tabs>
                <w:tab w:val="left" w:pos="360"/>
              </w:tabs>
              <w:spacing w:before="120" w:after="120"/>
              <w:ind w:left="357" w:hanging="357"/>
              <w:jc w:val="center"/>
              <w:rPr>
                <w:rFonts w:ascii="Palatino Linotype" w:hAnsi="Palatino Linotype"/>
                <w:b/>
                <w:color w:val="008000"/>
                <w:u w:val="single"/>
              </w:rPr>
            </w:pPr>
            <w:r w:rsidRPr="00917154">
              <w:rPr>
                <w:rFonts w:ascii="Palatino Linotype" w:hAnsi="Palatino Linotype"/>
                <w:b/>
                <w:color w:val="008000"/>
                <w:u w:val="single"/>
              </w:rPr>
              <w:t>MUNISSEZ-VOUS</w:t>
            </w:r>
            <w:r w:rsidR="00016844" w:rsidRPr="00917154">
              <w:rPr>
                <w:rFonts w:ascii="Palatino Linotype" w:hAnsi="Palatino Linotype"/>
                <w:b/>
                <w:color w:val="008000"/>
                <w:u w:val="single"/>
              </w:rPr>
              <w:t xml:space="preserve"> D’UN STYLO</w:t>
            </w:r>
          </w:p>
        </w:tc>
      </w:tr>
    </w:tbl>
    <w:p w14:paraId="1A0B8378" w14:textId="77777777" w:rsidR="00B72D66" w:rsidRDefault="00B72D66">
      <w:pPr>
        <w:jc w:val="both"/>
        <w:rPr>
          <w:rFonts w:ascii="Palatino Linotype" w:hAnsi="Palatino Linotype"/>
        </w:rPr>
      </w:pPr>
    </w:p>
    <w:p w14:paraId="46BF5C9F" w14:textId="77777777" w:rsidR="00B72D66" w:rsidRDefault="00B72D66">
      <w:pPr>
        <w:pStyle w:val="En-tte"/>
        <w:tabs>
          <w:tab w:val="clear" w:pos="4536"/>
          <w:tab w:val="clear" w:pos="9072"/>
        </w:tabs>
      </w:pPr>
    </w:p>
    <w:sectPr w:rsidR="00B72D66">
      <w:headerReference w:type="default" r:id="rId8"/>
      <w:footerReference w:type="default" r:id="rId9"/>
      <w:footnotePr>
        <w:pos w:val="beneathText"/>
      </w:footnotePr>
      <w:pgSz w:w="11905" w:h="16837"/>
      <w:pgMar w:top="851" w:right="340" w:bottom="510" w:left="851" w:header="709"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79015" w14:textId="77777777" w:rsidR="00917154" w:rsidRDefault="00917154">
      <w:r>
        <w:separator/>
      </w:r>
    </w:p>
  </w:endnote>
  <w:endnote w:type="continuationSeparator" w:id="0">
    <w:p w14:paraId="57AC74CD" w14:textId="77777777" w:rsidR="00917154" w:rsidRDefault="0091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CellMar>
        <w:left w:w="70" w:type="dxa"/>
        <w:right w:w="70" w:type="dxa"/>
      </w:tblCellMar>
      <w:tblLook w:val="0000" w:firstRow="0" w:lastRow="0" w:firstColumn="0" w:lastColumn="0" w:noHBand="0" w:noVBand="0"/>
    </w:tblPr>
    <w:tblGrid>
      <w:gridCol w:w="9517"/>
      <w:gridCol w:w="1228"/>
    </w:tblGrid>
    <w:tr w:rsidR="00135A63" w14:paraId="2BD4E62C" w14:textId="77777777">
      <w:trPr>
        <w:cantSplit/>
        <w:jc w:val="center"/>
      </w:trPr>
      <w:tc>
        <w:tcPr>
          <w:tcW w:w="9517" w:type="dxa"/>
          <w:tcBorders>
            <w:top w:val="single" w:sz="4" w:space="0" w:color="000000"/>
          </w:tcBorders>
          <w:vAlign w:val="center"/>
        </w:tcPr>
        <w:p w14:paraId="7A894392" w14:textId="77777777" w:rsidR="00135A63" w:rsidRDefault="00135A63">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Pr>
              <w:rFonts w:cs="Arial"/>
              <w:noProof/>
              <w:sz w:val="20"/>
              <w:szCs w:val="20"/>
              <w:lang w:val="fr-FR"/>
            </w:rPr>
            <w:t>PT 3.11 Procédure Pique-niques2.doc</w:t>
          </w:r>
          <w:r>
            <w:rPr>
              <w:rFonts w:ascii="Arial Narrow" w:hAnsi="Arial Narrow" w:cs="Arial"/>
              <w:sz w:val="20"/>
              <w:szCs w:val="20"/>
              <w:lang w:val="fr-FR"/>
            </w:rPr>
            <w:fldChar w:fldCharType="end"/>
          </w:r>
        </w:p>
      </w:tc>
      <w:tc>
        <w:tcPr>
          <w:tcW w:w="1228" w:type="dxa"/>
          <w:tcBorders>
            <w:top w:val="single" w:sz="4" w:space="0" w:color="000000"/>
          </w:tcBorders>
          <w:vAlign w:val="center"/>
        </w:tcPr>
        <w:p w14:paraId="7EF22DD3" w14:textId="77777777" w:rsidR="00135A63" w:rsidRDefault="00135A63">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noProof/>
              <w:sz w:val="16"/>
              <w:szCs w:val="16"/>
            </w:rPr>
            <w:t>9</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Pr>
              <w:rFonts w:cs="Arial"/>
              <w:noProof/>
              <w:sz w:val="16"/>
              <w:szCs w:val="16"/>
            </w:rPr>
            <w:t>9</w:t>
          </w:r>
          <w:r>
            <w:rPr>
              <w:rFonts w:ascii="Arial" w:hAnsi="Arial" w:cs="Arial"/>
              <w:sz w:val="16"/>
              <w:szCs w:val="16"/>
            </w:rPr>
            <w:fldChar w:fldCharType="end"/>
          </w:r>
        </w:p>
      </w:tc>
    </w:tr>
    <w:tr w:rsidR="00135A63" w14:paraId="05861880" w14:textId="77777777">
      <w:trPr>
        <w:cantSplit/>
        <w:jc w:val="center"/>
      </w:trPr>
      <w:tc>
        <w:tcPr>
          <w:tcW w:w="10745" w:type="dxa"/>
          <w:gridSpan w:val="2"/>
        </w:tcPr>
        <w:p w14:paraId="218EFCD4" w14:textId="77777777" w:rsidR="00135A63" w:rsidRDefault="00135A63">
          <w:pPr>
            <w:snapToGrid w:val="0"/>
            <w:rPr>
              <w:rFonts w:ascii="Arial" w:hAnsi="Arial" w:cs="Arial"/>
              <w:sz w:val="16"/>
              <w:szCs w:val="16"/>
            </w:rPr>
          </w:pPr>
          <w:r>
            <w:rPr>
              <w:rFonts w:ascii="Arial" w:hAnsi="Arial" w:cs="Arial"/>
              <w:sz w:val="16"/>
              <w:szCs w:val="16"/>
            </w:rPr>
            <w:t xml:space="preserve">Rédigé par : Shantini SIMON                Validé par:………………                 Champ d'application ou circuit:….                                                             </w:t>
          </w:r>
        </w:p>
      </w:tc>
    </w:tr>
  </w:tbl>
  <w:p w14:paraId="0466A4EB" w14:textId="77777777" w:rsidR="00135A63" w:rsidRDefault="00135A63">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66575" w14:textId="77777777" w:rsidR="00917154" w:rsidRDefault="00917154">
      <w:r>
        <w:separator/>
      </w:r>
    </w:p>
  </w:footnote>
  <w:footnote w:type="continuationSeparator" w:id="0">
    <w:p w14:paraId="00FD1945" w14:textId="77777777" w:rsidR="00917154" w:rsidRDefault="0091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02EF5" w14:textId="77777777" w:rsidR="00135A63" w:rsidRPr="00B31511" w:rsidRDefault="00135A63">
    <w:pPr>
      <w:pStyle w:val="En-tte"/>
      <w:rPr>
        <w:sz w:val="4"/>
        <w:szCs w:val="4"/>
      </w:rPr>
    </w:pPr>
  </w:p>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135A63" w14:paraId="635F304E" w14:textId="77777777" w:rsidTr="00292733">
      <w:tblPrEx>
        <w:tblCellMar>
          <w:top w:w="0" w:type="dxa"/>
          <w:bottom w:w="0" w:type="dxa"/>
        </w:tblCellMar>
      </w:tblPrEx>
      <w:trPr>
        <w:cantSplit/>
        <w:trHeight w:val="58"/>
        <w:jc w:val="center"/>
      </w:trPr>
      <w:tc>
        <w:tcPr>
          <w:tcW w:w="4765" w:type="dxa"/>
          <w:gridSpan w:val="4"/>
          <w:vAlign w:val="center"/>
        </w:tcPr>
        <w:p w14:paraId="0F4656A8" w14:textId="31178032" w:rsidR="00135A63" w:rsidRPr="006C5EEA" w:rsidRDefault="006C5EEA" w:rsidP="00B72D66">
          <w:pPr>
            <w:pStyle w:val="En-tte"/>
            <w:rPr>
              <w:rFonts w:ascii="Arial" w:hAnsi="Arial" w:cs="Arial"/>
              <w:color w:val="FF0000"/>
              <w:sz w:val="20"/>
            </w:rPr>
          </w:pPr>
          <w:r w:rsidRPr="006C5EEA">
            <w:rPr>
              <w:rFonts w:ascii="Arial" w:hAnsi="Arial" w:cs="Arial"/>
              <w:b/>
              <w:color w:val="FF0000"/>
              <w:sz w:val="20"/>
              <w:szCs w:val="20"/>
            </w:rPr>
            <w:t>NOM DE VOTRE RESTAURANT ICI</w:t>
          </w:r>
        </w:p>
      </w:tc>
      <w:tc>
        <w:tcPr>
          <w:tcW w:w="882" w:type="dxa"/>
          <w:vAlign w:val="center"/>
        </w:tcPr>
        <w:p w14:paraId="18772301" w14:textId="77777777" w:rsidR="00135A63" w:rsidRDefault="00135A63" w:rsidP="00B72D66">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2D86AB24" w14:textId="77777777" w:rsidR="00135A63" w:rsidRPr="0087100F" w:rsidRDefault="00135A63" w:rsidP="00B72D66">
          <w:pPr>
            <w:pStyle w:val="En-tte"/>
            <w:rPr>
              <w:rFonts w:ascii="Arial" w:hAnsi="Arial" w:cs="Arial"/>
              <w:b/>
              <w:sz w:val="22"/>
              <w:szCs w:val="22"/>
            </w:rPr>
          </w:pPr>
          <w:r w:rsidRPr="0087100F">
            <w:rPr>
              <w:rFonts w:ascii="Arial" w:hAnsi="Arial" w:cs="Arial"/>
              <w:b/>
              <w:sz w:val="22"/>
              <w:szCs w:val="22"/>
            </w:rPr>
            <w:t>3</w:t>
          </w:r>
          <w:r>
            <w:rPr>
              <w:rFonts w:ascii="Arial" w:hAnsi="Arial" w:cs="Arial"/>
              <w:b/>
              <w:sz w:val="22"/>
              <w:szCs w:val="22"/>
            </w:rPr>
            <w:t>.11</w:t>
          </w:r>
        </w:p>
      </w:tc>
      <w:tc>
        <w:tcPr>
          <w:tcW w:w="4043" w:type="dxa"/>
          <w:gridSpan w:val="3"/>
          <w:vAlign w:val="center"/>
        </w:tcPr>
        <w:p w14:paraId="22604C63" w14:textId="77777777" w:rsidR="00135A63" w:rsidRDefault="00135A63" w:rsidP="00B72D66">
          <w:pPr>
            <w:pStyle w:val="En-tte"/>
            <w:jc w:val="center"/>
            <w:rPr>
              <w:rFonts w:ascii="Arial Narrow" w:hAnsi="Arial Narrow" w:cs="Arial"/>
              <w:b/>
              <w:szCs w:val="14"/>
            </w:rPr>
          </w:pPr>
          <w:r>
            <w:rPr>
              <w:rFonts w:ascii="Arial Narrow" w:hAnsi="Arial Narrow" w:cs="Arial"/>
              <w:b/>
            </w:rPr>
            <w:t>PROCÉDURE TECHNIQUE</w:t>
          </w:r>
        </w:p>
      </w:tc>
    </w:tr>
    <w:tr w:rsidR="00135A63" w14:paraId="32AD1087" w14:textId="77777777" w:rsidTr="00292733">
      <w:tblPrEx>
        <w:tblCellMar>
          <w:top w:w="0" w:type="dxa"/>
          <w:bottom w:w="0" w:type="dxa"/>
        </w:tblCellMar>
      </w:tblPrEx>
      <w:trPr>
        <w:cantSplit/>
        <w:trHeight w:val="58"/>
        <w:jc w:val="center"/>
      </w:trPr>
      <w:tc>
        <w:tcPr>
          <w:tcW w:w="1710" w:type="dxa"/>
          <w:gridSpan w:val="2"/>
          <w:vAlign w:val="center"/>
        </w:tcPr>
        <w:p w14:paraId="55CCFEF8" w14:textId="77777777" w:rsidR="00135A63" w:rsidRDefault="00135A63" w:rsidP="00B72D66">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Pr>
              <w:rFonts w:ascii="Arial Narrow" w:hAnsi="Arial Narrow" w:cs="Arial"/>
              <w:noProof/>
              <w:sz w:val="12"/>
            </w:rPr>
            <w:t xml:space="preserve">04/05/2008 6:57 </w:t>
          </w:r>
          <w:r>
            <w:rPr>
              <w:rFonts w:ascii="Arial Narrow" w:hAnsi="Arial Narrow" w:cs="Arial"/>
              <w:sz w:val="12"/>
            </w:rPr>
            <w:fldChar w:fldCharType="end"/>
          </w:r>
        </w:p>
      </w:tc>
      <w:tc>
        <w:tcPr>
          <w:tcW w:w="3040" w:type="dxa"/>
          <w:vAlign w:val="center"/>
        </w:tcPr>
        <w:p w14:paraId="345E59BE" w14:textId="77777777" w:rsidR="00135A63" w:rsidRDefault="00135A63" w:rsidP="00B72D66">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22A5AC36" w14:textId="77777777" w:rsidR="00135A63" w:rsidRDefault="00135A63" w:rsidP="00B72D66">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48CC5375" w14:textId="77777777" w:rsidR="00135A63" w:rsidRDefault="00135A63" w:rsidP="00B72D66">
          <w:pPr>
            <w:pStyle w:val="En-tte"/>
            <w:rPr>
              <w:rFonts w:ascii="Arial Narrow" w:hAnsi="Arial Narrow" w:cs="Arial"/>
              <w:b/>
              <w:bCs/>
              <w:sz w:val="12"/>
              <w:szCs w:val="16"/>
            </w:rPr>
          </w:pPr>
        </w:p>
      </w:tc>
      <w:tc>
        <w:tcPr>
          <w:tcW w:w="1910" w:type="dxa"/>
          <w:vAlign w:val="center"/>
        </w:tcPr>
        <w:p w14:paraId="61AA800D" w14:textId="77777777" w:rsidR="00135A63" w:rsidRDefault="00135A63" w:rsidP="00B72D66">
          <w:pPr>
            <w:pStyle w:val="En-tte"/>
            <w:rPr>
              <w:rFonts w:ascii="Arial Narrow" w:hAnsi="Arial Narrow" w:cs="Arial"/>
              <w:sz w:val="12"/>
              <w:szCs w:val="16"/>
            </w:rPr>
          </w:pPr>
          <w:r>
            <w:rPr>
              <w:rFonts w:ascii="Arial Narrow" w:hAnsi="Arial Narrow" w:cs="Arial"/>
              <w:sz w:val="12"/>
              <w:szCs w:val="16"/>
            </w:rPr>
            <w:t>Du :</w:t>
          </w:r>
          <w:r>
            <w:rPr>
              <w:rFonts w:ascii="Arial" w:hAnsi="Arial" w:cs="Arial"/>
              <w:sz w:val="12"/>
            </w:rPr>
            <w:t>:</w:t>
          </w:r>
        </w:p>
      </w:tc>
      <w:tc>
        <w:tcPr>
          <w:tcW w:w="1980" w:type="dxa"/>
          <w:vAlign w:val="center"/>
        </w:tcPr>
        <w:p w14:paraId="64FF56AD" w14:textId="77777777" w:rsidR="00135A63" w:rsidRDefault="00135A63" w:rsidP="00B72D66">
          <w:pPr>
            <w:pStyle w:val="En-tte"/>
            <w:rPr>
              <w:rFonts w:ascii="Arial" w:hAnsi="Arial" w:cs="Arial"/>
              <w:b/>
              <w:sz w:val="12"/>
              <w:szCs w:val="14"/>
            </w:rPr>
          </w:pPr>
          <w:r>
            <w:rPr>
              <w:rFonts w:ascii="Arial Narrow" w:hAnsi="Arial Narrow" w:cs="Arial"/>
              <w:sz w:val="12"/>
              <w:szCs w:val="16"/>
            </w:rPr>
            <w:t>Couleur document : BLANC</w:t>
          </w:r>
        </w:p>
      </w:tc>
    </w:tr>
    <w:tr w:rsidR="00135A63" w14:paraId="21BCDEB0" w14:textId="77777777" w:rsidTr="00292733">
      <w:tblPrEx>
        <w:tblCellMar>
          <w:top w:w="0" w:type="dxa"/>
          <w:bottom w:w="0" w:type="dxa"/>
        </w:tblCellMar>
      </w:tblPrEx>
      <w:trPr>
        <w:cantSplit/>
        <w:trHeight w:val="296"/>
        <w:jc w:val="center"/>
      </w:trPr>
      <w:tc>
        <w:tcPr>
          <w:tcW w:w="1150" w:type="dxa"/>
          <w:vAlign w:val="center"/>
        </w:tcPr>
        <w:p w14:paraId="345FD12D" w14:textId="77777777" w:rsidR="00135A63" w:rsidRDefault="00135A63" w:rsidP="00B72D66">
          <w:pPr>
            <w:pStyle w:val="Titre5"/>
            <w:rPr>
              <w:rFonts w:ascii="Arial" w:hAnsi="Arial" w:cs="Arial"/>
            </w:rPr>
          </w:pPr>
          <w:r>
            <w:rPr>
              <w:rFonts w:ascii="Arial" w:hAnsi="Arial" w:cs="Arial"/>
            </w:rPr>
            <w:t>SUJET</w:t>
          </w:r>
        </w:p>
      </w:tc>
      <w:tc>
        <w:tcPr>
          <w:tcW w:w="7490" w:type="dxa"/>
          <w:gridSpan w:val="8"/>
          <w:vAlign w:val="center"/>
        </w:tcPr>
        <w:p w14:paraId="5AE885C9" w14:textId="77777777" w:rsidR="00135A63" w:rsidRPr="008D25AB" w:rsidRDefault="00135A63" w:rsidP="00B72D66">
          <w:pPr>
            <w:pStyle w:val="En-tte"/>
            <w:tabs>
              <w:tab w:val="right" w:pos="9220"/>
            </w:tabs>
            <w:jc w:val="center"/>
            <w:rPr>
              <w:rFonts w:ascii="Arial" w:hAnsi="Arial" w:cs="Arial"/>
              <w:b/>
              <w:bCs/>
            </w:rPr>
          </w:pPr>
          <w:r w:rsidRPr="008D25AB">
            <w:rPr>
              <w:rFonts w:ascii="Arial" w:hAnsi="Arial" w:cs="Arial"/>
              <w:b/>
              <w:bCs/>
            </w:rPr>
            <w:t>PRODUCTION PÉRPARATIONS FROIDES</w:t>
          </w:r>
        </w:p>
      </w:tc>
      <w:tc>
        <w:tcPr>
          <w:tcW w:w="1980" w:type="dxa"/>
          <w:vAlign w:val="center"/>
        </w:tcPr>
        <w:p w14:paraId="25615314" w14:textId="77777777" w:rsidR="00135A63" w:rsidRDefault="00135A63" w:rsidP="00B72D66">
          <w:pPr>
            <w:pStyle w:val="En-tte"/>
            <w:jc w:val="center"/>
            <w:rPr>
              <w:rFonts w:ascii="Arial Narrow" w:hAnsi="Arial Narrow" w:cs="Arial"/>
              <w:b/>
              <w:sz w:val="36"/>
              <w:szCs w:val="36"/>
            </w:rPr>
          </w:pPr>
          <w:r>
            <w:rPr>
              <w:rFonts w:ascii="Arial Narrow" w:hAnsi="Arial Narrow" w:cs="Arial"/>
              <w:b/>
              <w:sz w:val="36"/>
              <w:szCs w:val="36"/>
            </w:rPr>
            <w:t>PT</w:t>
          </w:r>
        </w:p>
      </w:tc>
    </w:tr>
    <w:tr w:rsidR="00135A63" w14:paraId="309A51BB" w14:textId="77777777" w:rsidTr="00FF7DFD">
      <w:tblPrEx>
        <w:tblCellMar>
          <w:top w:w="0" w:type="dxa"/>
          <w:bottom w:w="0" w:type="dxa"/>
        </w:tblCellMar>
      </w:tblPrEx>
      <w:trPr>
        <w:cantSplit/>
        <w:trHeight w:val="450"/>
        <w:jc w:val="center"/>
      </w:trPr>
      <w:tc>
        <w:tcPr>
          <w:tcW w:w="1150" w:type="dxa"/>
        </w:tcPr>
        <w:p w14:paraId="65B7D728" w14:textId="77777777" w:rsidR="00135A63" w:rsidRDefault="00135A63" w:rsidP="00B72D66">
          <w:pPr>
            <w:pStyle w:val="Titre5"/>
            <w:rPr>
              <w:rFonts w:ascii="Arial" w:hAnsi="Arial" w:cs="Arial"/>
              <w:b w:val="0"/>
              <w:sz w:val="20"/>
            </w:rPr>
          </w:pPr>
          <w:r>
            <w:rPr>
              <w:rFonts w:ascii="Arial" w:hAnsi="Arial" w:cs="Arial"/>
              <w:sz w:val="20"/>
            </w:rPr>
            <w:t>SERVICE</w:t>
          </w:r>
        </w:p>
      </w:tc>
      <w:tc>
        <w:tcPr>
          <w:tcW w:w="7490" w:type="dxa"/>
          <w:gridSpan w:val="8"/>
          <w:vAlign w:val="center"/>
        </w:tcPr>
        <w:p w14:paraId="58C615D6" w14:textId="77777777" w:rsidR="00135A63" w:rsidRPr="00292733" w:rsidRDefault="00135A63" w:rsidP="00292733">
          <w:pPr>
            <w:pStyle w:val="En-tte"/>
            <w:jc w:val="right"/>
            <w:rPr>
              <w:rFonts w:ascii="Arial" w:hAnsi="Arial" w:cs="Arial"/>
              <w:b/>
              <w:sz w:val="28"/>
              <w:szCs w:val="28"/>
            </w:rPr>
          </w:pPr>
          <w:r w:rsidRPr="00292733">
            <w:rPr>
              <w:rFonts w:ascii="Arial" w:hAnsi="Arial" w:cs="Arial"/>
              <w:b/>
              <w:bCs/>
              <w:sz w:val="28"/>
              <w:szCs w:val="28"/>
            </w:rPr>
            <w:t>GESTION DES PIQUE-NIQUES</w:t>
          </w:r>
          <w:r w:rsidRPr="00292733">
            <w:rPr>
              <w:rFonts w:ascii="Arial" w:hAnsi="Arial" w:cs="Arial"/>
              <w:b/>
              <w:sz w:val="28"/>
              <w:szCs w:val="28"/>
            </w:rPr>
            <w:t xml:space="preserve"> </w:t>
          </w:r>
        </w:p>
      </w:tc>
      <w:tc>
        <w:tcPr>
          <w:tcW w:w="1980" w:type="dxa"/>
        </w:tcPr>
        <w:p w14:paraId="424099B2" w14:textId="77777777" w:rsidR="00135A63" w:rsidRDefault="00135A63" w:rsidP="00B72D66">
          <w:pPr>
            <w:pStyle w:val="En-tte"/>
            <w:rPr>
              <w:rFonts w:ascii="Arial" w:hAnsi="Arial" w:cs="Arial"/>
              <w:b/>
              <w:sz w:val="14"/>
              <w:szCs w:val="14"/>
            </w:rPr>
          </w:pPr>
          <w:r>
            <w:rPr>
              <w:rFonts w:ascii="Arial" w:hAnsi="Arial" w:cs="Arial"/>
              <w:b/>
              <w:sz w:val="14"/>
              <w:szCs w:val="14"/>
            </w:rPr>
            <w:t>Page N°</w:t>
          </w:r>
        </w:p>
        <w:p w14:paraId="43550B2B" w14:textId="77777777" w:rsidR="00135A63" w:rsidRDefault="00135A63" w:rsidP="00B72D66">
          <w:pPr>
            <w:pStyle w:val="En-tte"/>
            <w:tabs>
              <w:tab w:val="left" w:pos="225"/>
            </w:tabs>
            <w:rPr>
              <w:rFonts w:ascii="Arial" w:hAnsi="Arial" w:cs="Arial"/>
              <w:b/>
              <w:sz w:val="14"/>
              <w:szCs w:val="14"/>
            </w:rPr>
          </w:pPr>
          <w:r>
            <w:rPr>
              <w:rFonts w:ascii="Arial" w:hAnsi="Arial" w:cs="Arial"/>
              <w:b/>
              <w:sz w:val="14"/>
              <w:szCs w:val="14"/>
            </w:rPr>
            <w:tab/>
          </w:r>
        </w:p>
      </w:tc>
    </w:tr>
  </w:tbl>
  <w:p w14:paraId="2B3E35FF" w14:textId="77777777" w:rsidR="00135A63" w:rsidRDefault="00135A63">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12"/>
    <w:lvl w:ilvl="0">
      <w:start w:val="1"/>
      <w:numFmt w:val="bullet"/>
      <w:lvlText w:val=""/>
      <w:lvlJc w:val="left"/>
      <w:pPr>
        <w:tabs>
          <w:tab w:val="num" w:pos="1485"/>
        </w:tabs>
        <w:ind w:left="1485" w:hanging="360"/>
      </w:pPr>
      <w:rPr>
        <w:rFonts w:ascii="Wingdings" w:hAnsi="Wingdings"/>
      </w:rPr>
    </w:lvl>
  </w:abstractNum>
  <w:abstractNum w:abstractNumId="3" w15:restartNumberingAfterBreak="0">
    <w:nsid w:val="00000004"/>
    <w:multiLevelType w:val="singleLevel"/>
    <w:tmpl w:val="00000004"/>
    <w:name w:val="WW8Num14"/>
    <w:lvl w:ilvl="0">
      <w:start w:val="1"/>
      <w:numFmt w:val="bullet"/>
      <w:lvlText w:val=""/>
      <w:lvlJc w:val="left"/>
      <w:pPr>
        <w:tabs>
          <w:tab w:val="num" w:pos="1425"/>
        </w:tabs>
        <w:ind w:left="1425" w:hanging="360"/>
      </w:pPr>
      <w:rPr>
        <w:rFonts w:ascii="Wingdings" w:hAnsi="Wingdings"/>
      </w:rPr>
    </w:lvl>
  </w:abstractNum>
  <w:abstractNum w:abstractNumId="4" w15:restartNumberingAfterBreak="0">
    <w:nsid w:val="00000005"/>
    <w:multiLevelType w:val="singleLevel"/>
    <w:tmpl w:val="00000005"/>
    <w:name w:val="WW8Num1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1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1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19"/>
    <w:lvl w:ilvl="0">
      <w:start w:val="1"/>
      <w:numFmt w:val="bullet"/>
      <w:lvlText w:val=""/>
      <w:lvlJc w:val="left"/>
      <w:pPr>
        <w:tabs>
          <w:tab w:val="num" w:pos="1425"/>
        </w:tabs>
        <w:ind w:left="1425" w:hanging="360"/>
      </w:pPr>
      <w:rPr>
        <w:rFonts w:ascii="Wingdings" w:hAnsi="Wingdings"/>
      </w:rPr>
    </w:lvl>
  </w:abstractNum>
  <w:abstractNum w:abstractNumId="8" w15:restartNumberingAfterBreak="0">
    <w:nsid w:val="00000009"/>
    <w:multiLevelType w:val="multilevel"/>
    <w:tmpl w:val="00000009"/>
    <w:name w:val="WW8Num20"/>
    <w:lvl w:ilvl="0">
      <w:start w:val="1"/>
      <w:numFmt w:val="bullet"/>
      <w:lvlText w:val=""/>
      <w:lvlJc w:val="left"/>
      <w:pPr>
        <w:tabs>
          <w:tab w:val="num" w:pos="1425"/>
        </w:tabs>
        <w:ind w:left="1425" w:hanging="360"/>
      </w:pPr>
      <w:rPr>
        <w:rFonts w:ascii="Wingdings" w:hAnsi="Wingdings"/>
      </w:rPr>
    </w:lvl>
    <w:lvl w:ilvl="1">
      <w:start w:val="1"/>
      <w:numFmt w:val="bullet"/>
      <w:lvlText w:val=""/>
      <w:lvlJc w:val="left"/>
      <w:pPr>
        <w:tabs>
          <w:tab w:val="num" w:pos="2145"/>
        </w:tabs>
        <w:ind w:left="2145" w:hanging="360"/>
      </w:pPr>
      <w:rPr>
        <w:rFonts w:ascii="Wingdings" w:hAnsi="Wingdings"/>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cs="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cs="Courier New"/>
      </w:rPr>
    </w:lvl>
    <w:lvl w:ilvl="8">
      <w:start w:val="1"/>
      <w:numFmt w:val="bullet"/>
      <w:lvlText w:val=""/>
      <w:lvlJc w:val="left"/>
      <w:pPr>
        <w:tabs>
          <w:tab w:val="num" w:pos="7185"/>
        </w:tabs>
        <w:ind w:left="7185" w:hanging="360"/>
      </w:pPr>
      <w:rPr>
        <w:rFonts w:ascii="Wingdings" w:hAnsi="Wingdings"/>
      </w:rPr>
    </w:lvl>
  </w:abstractNum>
  <w:abstractNum w:abstractNumId="9" w15:restartNumberingAfterBreak="0">
    <w:nsid w:val="0000000A"/>
    <w:multiLevelType w:val="singleLevel"/>
    <w:tmpl w:val="0000000A"/>
    <w:name w:val="WW8Num22"/>
    <w:lvl w:ilvl="0">
      <w:start w:val="1"/>
      <w:numFmt w:val="bullet"/>
      <w:lvlText w:val=""/>
      <w:lvlJc w:val="left"/>
      <w:pPr>
        <w:tabs>
          <w:tab w:val="num" w:pos="2130"/>
        </w:tabs>
        <w:ind w:left="2130" w:hanging="360"/>
      </w:pPr>
      <w:rPr>
        <w:rFonts w:ascii="Wingdings" w:hAnsi="Wingdings"/>
      </w:rPr>
    </w:lvl>
  </w:abstractNum>
  <w:abstractNum w:abstractNumId="10" w15:restartNumberingAfterBreak="0">
    <w:nsid w:val="0000000B"/>
    <w:multiLevelType w:val="multilevel"/>
    <w:tmpl w:val="0000000B"/>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singleLevel"/>
    <w:tmpl w:val="0000000C"/>
    <w:name w:val="WW8Num26"/>
    <w:lvl w:ilvl="0">
      <w:start w:val="1"/>
      <w:numFmt w:val="bullet"/>
      <w:lvlText w:val=""/>
      <w:lvlJc w:val="left"/>
      <w:pPr>
        <w:tabs>
          <w:tab w:val="num" w:pos="1080"/>
        </w:tabs>
        <w:ind w:left="1080" w:hanging="360"/>
      </w:pPr>
      <w:rPr>
        <w:rFonts w:ascii="Symbol" w:hAnsi="Symbol"/>
      </w:rPr>
    </w:lvl>
  </w:abstractNum>
  <w:abstractNum w:abstractNumId="12" w15:restartNumberingAfterBreak="0">
    <w:nsid w:val="0000000D"/>
    <w:multiLevelType w:val="singleLevel"/>
    <w:tmpl w:val="0000000D"/>
    <w:name w:val="WW8Num27"/>
    <w:lvl w:ilvl="0">
      <w:start w:val="1"/>
      <w:numFmt w:val="bullet"/>
      <w:lvlText w:val=""/>
      <w:lvlJc w:val="left"/>
      <w:pPr>
        <w:tabs>
          <w:tab w:val="num" w:pos="2130"/>
        </w:tabs>
        <w:ind w:left="2130" w:hanging="360"/>
      </w:pPr>
      <w:rPr>
        <w:rFonts w:ascii="Wingdings" w:hAnsi="Wingdings"/>
      </w:rPr>
    </w:lvl>
  </w:abstractNum>
  <w:abstractNum w:abstractNumId="13" w15:restartNumberingAfterBreak="0">
    <w:nsid w:val="0000000E"/>
    <w:multiLevelType w:val="singleLevel"/>
    <w:tmpl w:val="0000000E"/>
    <w:name w:val="WW8Num28"/>
    <w:lvl w:ilvl="0">
      <w:start w:val="1"/>
      <w:numFmt w:val="bullet"/>
      <w:lvlText w:val=""/>
      <w:lvlJc w:val="left"/>
      <w:pPr>
        <w:tabs>
          <w:tab w:val="num" w:pos="2130"/>
        </w:tabs>
        <w:ind w:left="2130" w:hanging="360"/>
      </w:pPr>
      <w:rPr>
        <w:rFonts w:ascii="Wingdings" w:hAnsi="Wingdings"/>
      </w:rPr>
    </w:lvl>
  </w:abstractNum>
  <w:abstractNum w:abstractNumId="14" w15:restartNumberingAfterBreak="0">
    <w:nsid w:val="0000000F"/>
    <w:multiLevelType w:val="singleLevel"/>
    <w:tmpl w:val="0000000F"/>
    <w:name w:val="WW8Num3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0"/>
    <w:multiLevelType w:val="singleLevel"/>
    <w:tmpl w:val="00000010"/>
    <w:name w:val="WW8Num32"/>
    <w:lvl w:ilvl="0">
      <w:start w:val="1"/>
      <w:numFmt w:val="bullet"/>
      <w:lvlText w:val=""/>
      <w:lvlJc w:val="left"/>
      <w:pPr>
        <w:tabs>
          <w:tab w:val="num" w:pos="1425"/>
        </w:tabs>
        <w:ind w:left="1425" w:hanging="360"/>
      </w:pPr>
      <w:rPr>
        <w:rFonts w:ascii="Wingdings" w:hAnsi="Wingdings"/>
      </w:rPr>
    </w:lvl>
  </w:abstractNum>
  <w:abstractNum w:abstractNumId="16"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A0C728E"/>
    <w:multiLevelType w:val="hybridMultilevel"/>
    <w:tmpl w:val="C61A8C86"/>
    <w:lvl w:ilvl="0" w:tplc="6B84423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1511"/>
    <w:rsid w:val="00016844"/>
    <w:rsid w:val="00057256"/>
    <w:rsid w:val="000672A9"/>
    <w:rsid w:val="000A2F1F"/>
    <w:rsid w:val="000B3949"/>
    <w:rsid w:val="000C2833"/>
    <w:rsid w:val="000D5159"/>
    <w:rsid w:val="000F4304"/>
    <w:rsid w:val="0011220C"/>
    <w:rsid w:val="00130B08"/>
    <w:rsid w:val="00135A63"/>
    <w:rsid w:val="0016498B"/>
    <w:rsid w:val="001B3EE2"/>
    <w:rsid w:val="001B7F27"/>
    <w:rsid w:val="001E3293"/>
    <w:rsid w:val="001F61D9"/>
    <w:rsid w:val="00292733"/>
    <w:rsid w:val="002A385B"/>
    <w:rsid w:val="002C05E6"/>
    <w:rsid w:val="002C0E6D"/>
    <w:rsid w:val="002C392B"/>
    <w:rsid w:val="00323D0D"/>
    <w:rsid w:val="00352C22"/>
    <w:rsid w:val="00375F8F"/>
    <w:rsid w:val="00376ED9"/>
    <w:rsid w:val="00390F56"/>
    <w:rsid w:val="003D644F"/>
    <w:rsid w:val="003E3263"/>
    <w:rsid w:val="004404D8"/>
    <w:rsid w:val="00462E3A"/>
    <w:rsid w:val="004B2EB6"/>
    <w:rsid w:val="004D59ED"/>
    <w:rsid w:val="00514BE7"/>
    <w:rsid w:val="005347EB"/>
    <w:rsid w:val="00562818"/>
    <w:rsid w:val="005670E2"/>
    <w:rsid w:val="0058007F"/>
    <w:rsid w:val="005921DD"/>
    <w:rsid w:val="005B31D1"/>
    <w:rsid w:val="005D5F41"/>
    <w:rsid w:val="005D690F"/>
    <w:rsid w:val="005E23FC"/>
    <w:rsid w:val="005E3F93"/>
    <w:rsid w:val="006101E6"/>
    <w:rsid w:val="00641657"/>
    <w:rsid w:val="00666DFE"/>
    <w:rsid w:val="006850D7"/>
    <w:rsid w:val="006B0614"/>
    <w:rsid w:val="006C5EEA"/>
    <w:rsid w:val="007433BC"/>
    <w:rsid w:val="007636B0"/>
    <w:rsid w:val="00774DD0"/>
    <w:rsid w:val="00792D05"/>
    <w:rsid w:val="007B022A"/>
    <w:rsid w:val="007B6265"/>
    <w:rsid w:val="007C173E"/>
    <w:rsid w:val="007C77EB"/>
    <w:rsid w:val="00812B66"/>
    <w:rsid w:val="0082311B"/>
    <w:rsid w:val="0087100F"/>
    <w:rsid w:val="008B0FC5"/>
    <w:rsid w:val="008D25AB"/>
    <w:rsid w:val="0091403E"/>
    <w:rsid w:val="00917154"/>
    <w:rsid w:val="009253FE"/>
    <w:rsid w:val="00987A46"/>
    <w:rsid w:val="009F3C6F"/>
    <w:rsid w:val="00A12AB0"/>
    <w:rsid w:val="00A75BC3"/>
    <w:rsid w:val="00AC33A7"/>
    <w:rsid w:val="00AC765A"/>
    <w:rsid w:val="00AF6B2E"/>
    <w:rsid w:val="00B07EC5"/>
    <w:rsid w:val="00B31511"/>
    <w:rsid w:val="00B42CAC"/>
    <w:rsid w:val="00B6701C"/>
    <w:rsid w:val="00B72D66"/>
    <w:rsid w:val="00B9208F"/>
    <w:rsid w:val="00BB59A8"/>
    <w:rsid w:val="00BF4108"/>
    <w:rsid w:val="00C12B8B"/>
    <w:rsid w:val="00C16F4B"/>
    <w:rsid w:val="00C2125A"/>
    <w:rsid w:val="00C51007"/>
    <w:rsid w:val="00CA451E"/>
    <w:rsid w:val="00CB3948"/>
    <w:rsid w:val="00CD4D37"/>
    <w:rsid w:val="00CE1D13"/>
    <w:rsid w:val="00D14D6C"/>
    <w:rsid w:val="00D64FDE"/>
    <w:rsid w:val="00D72676"/>
    <w:rsid w:val="00DA376B"/>
    <w:rsid w:val="00DB2AA9"/>
    <w:rsid w:val="00DE7F2B"/>
    <w:rsid w:val="00E06F6F"/>
    <w:rsid w:val="00E74F71"/>
    <w:rsid w:val="00EC5ADA"/>
    <w:rsid w:val="00F0108A"/>
    <w:rsid w:val="00FD4BB0"/>
    <w:rsid w:val="00FE22BD"/>
    <w:rsid w:val="00FF7D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7"/>
    <o:shapelayout v:ext="edit">
      <o:idmap v:ext="edit" data="1"/>
    </o:shapelayout>
  </w:shapeDefaults>
  <w:decimalSymbol w:val="."/>
  <w:listSeparator w:val=";"/>
  <w14:docId w14:val="74094D8A"/>
  <w15:chartTrackingRefBased/>
  <w15:docId w15:val="{D72C79CE-D671-4DB8-995B-3588768DD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qFormat/>
    <w:pPr>
      <w:keepNext/>
      <w:numPr>
        <w:numId w:val="1"/>
      </w:numPr>
      <w:jc w:val="center"/>
      <w:outlineLvl w:val="0"/>
    </w:pPr>
    <w:rPr>
      <w:rFonts w:ascii="Arial Narrow" w:hAnsi="Arial Narrow" w:cs="Arial"/>
      <w:b/>
      <w:bCs/>
      <w:color w:val="FF0000"/>
      <w:sz w:val="22"/>
    </w:rPr>
  </w:style>
  <w:style w:type="paragraph" w:styleId="Titre2">
    <w:name w:val="heading 2"/>
    <w:basedOn w:val="Normal"/>
    <w:next w:val="Normal"/>
    <w:qFormat/>
    <w:pPr>
      <w:keepNext/>
      <w:numPr>
        <w:ilvl w:val="1"/>
        <w:numId w:val="1"/>
      </w:numPr>
      <w:jc w:val="center"/>
      <w:outlineLvl w:val="1"/>
    </w:pPr>
    <w:rPr>
      <w:rFonts w:ascii="Arial Narrow" w:hAnsi="Arial Narrow" w:cs="Arial"/>
      <w:b/>
      <w:bCs/>
      <w:color w:val="FF0000"/>
      <w:sz w:val="20"/>
    </w:rPr>
  </w:style>
  <w:style w:type="paragraph" w:styleId="Titre3">
    <w:name w:val="heading 3"/>
    <w:basedOn w:val="Normal"/>
    <w:next w:val="Normal"/>
    <w:qFormat/>
    <w:pPr>
      <w:keepNext/>
      <w:numPr>
        <w:ilvl w:val="2"/>
        <w:numId w:val="1"/>
      </w:numPr>
      <w:jc w:val="center"/>
      <w:outlineLvl w:val="2"/>
    </w:pPr>
    <w:rPr>
      <w:rFonts w:ascii="Arial Narrow" w:hAnsi="Arial Narrow"/>
      <w:b/>
      <w:bCs/>
    </w:rPr>
  </w:style>
  <w:style w:type="paragraph" w:styleId="Titre4">
    <w:name w:val="heading 4"/>
    <w:basedOn w:val="Normal"/>
    <w:next w:val="Normal"/>
    <w:qFormat/>
    <w:pPr>
      <w:keepNext/>
      <w:numPr>
        <w:ilvl w:val="3"/>
        <w:numId w:val="1"/>
      </w:numPr>
      <w:outlineLvl w:val="3"/>
    </w:pPr>
    <w:rPr>
      <w:rFonts w:ascii="Arial Narrow" w:hAnsi="Arial Narrow"/>
      <w:i/>
      <w:iCs/>
      <w:sz w:val="20"/>
    </w:rPr>
  </w:style>
  <w:style w:type="paragraph" w:styleId="Titre5">
    <w:name w:val="heading 5"/>
    <w:basedOn w:val="Normal"/>
    <w:next w:val="Normal"/>
    <w:qFormat/>
    <w:pPr>
      <w:keepNext/>
      <w:numPr>
        <w:ilvl w:val="4"/>
        <w:numId w:val="1"/>
      </w:numPr>
      <w:outlineLvl w:val="4"/>
    </w:pPr>
    <w:rPr>
      <w:rFonts w:ascii="Arial Narrow" w:hAnsi="Arial Narrow"/>
      <w:b/>
      <w:color w:val="008000"/>
    </w:rPr>
  </w:style>
  <w:style w:type="paragraph" w:styleId="Titre6">
    <w:name w:val="heading 6"/>
    <w:basedOn w:val="Normal"/>
    <w:next w:val="Normal"/>
    <w:qFormat/>
    <w:pPr>
      <w:keepNext/>
      <w:numPr>
        <w:ilvl w:val="5"/>
        <w:numId w:val="1"/>
      </w:numPr>
      <w:jc w:val="center"/>
      <w:outlineLvl w:val="5"/>
    </w:pPr>
    <w:rPr>
      <w:rFonts w:ascii="Arial Narrow" w:hAnsi="Arial Narrow" w:cs="Arial"/>
      <w:b/>
    </w:rPr>
  </w:style>
  <w:style w:type="paragraph" w:styleId="Titre7">
    <w:name w:val="heading 7"/>
    <w:basedOn w:val="Normal"/>
    <w:next w:val="Normal"/>
    <w:qFormat/>
    <w:pPr>
      <w:keepNext/>
      <w:numPr>
        <w:ilvl w:val="6"/>
        <w:numId w:val="1"/>
      </w:numPr>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rFonts w:ascii="Courier New" w:hAnsi="Courier New"/>
    </w:rPr>
  </w:style>
  <w:style w:type="character" w:customStyle="1" w:styleId="WW8Num13z3">
    <w:name w:val="WW8Num13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Palatino Linotype" w:eastAsia="Times New Roman" w:hAnsi="Palatino Linotype"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Palatino Linotype" w:eastAsia="Times New Roman" w:hAnsi="Palatino Linotype"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Wingdings" w:hAnsi="Wingdings"/>
    </w:rPr>
  </w:style>
  <w:style w:type="character" w:customStyle="1" w:styleId="WW8Num25z4">
    <w:name w:val="WW8Num25z4"/>
    <w:rPr>
      <w:rFonts w:ascii="Courier New" w:hAnsi="Courier New" w:cs="Courier New"/>
    </w:rPr>
  </w:style>
  <w:style w:type="character" w:customStyle="1" w:styleId="WW8Num26z0">
    <w:name w:val="WW8Num26z0"/>
    <w:rPr>
      <w:rFonts w:ascii="Symbol" w:hAnsi="Symbol"/>
    </w:rPr>
  </w:style>
  <w:style w:type="character" w:customStyle="1" w:styleId="WW8Num26z1">
    <w:name w:val="WW8Num26z1"/>
    <w:rPr>
      <w:rFonts w:ascii="Wingdings" w:hAnsi="Wingdings"/>
    </w:rPr>
  </w:style>
  <w:style w:type="character" w:customStyle="1" w:styleId="WW8Num26z4">
    <w:name w:val="WW8Num26z4"/>
    <w:rPr>
      <w:rFonts w:ascii="Courier New" w:hAnsi="Courier New" w:cs="Courier New"/>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rPr>
  </w:style>
  <w:style w:type="character" w:customStyle="1" w:styleId="WW8Num29z3">
    <w:name w:val="WW8Num29z3"/>
    <w:rPr>
      <w:rFonts w:ascii="Symbol" w:hAnsi="Symbol"/>
    </w:rPr>
  </w:style>
  <w:style w:type="character" w:customStyle="1" w:styleId="WW8Num30z0">
    <w:name w:val="WW8Num30z0"/>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rPr>
      <w:rFonts w:ascii="Arial Narrow" w:hAnsi="Arial Narrow"/>
      <w:b/>
      <w:bCs/>
      <w:sz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mmentaire1">
    <w:name w:val="Commentaire1"/>
    <w:basedOn w:val="Normal"/>
    <w:rPr>
      <w:sz w:val="20"/>
      <w:szCs w:val="20"/>
    </w:rPr>
  </w:style>
  <w:style w:type="paragraph" w:customStyle="1" w:styleId="Style1">
    <w:name w:val="Style 1"/>
    <w:pPr>
      <w:widowControl w:val="0"/>
      <w:suppressAutoHyphens/>
      <w:autoSpaceDE w:val="0"/>
    </w:pPr>
    <w:rPr>
      <w:rFonts w:eastAsia="Arial"/>
      <w:lang w:eastAsia="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5B31D1"/>
    <w:rPr>
      <w:rFonts w:ascii="Tahoma" w:hAnsi="Tahoma" w:cs="Tahoma"/>
      <w:sz w:val="16"/>
      <w:szCs w:val="16"/>
    </w:rPr>
  </w:style>
  <w:style w:type="table" w:styleId="Grilledutableau">
    <w:name w:val="Table Grid"/>
    <w:basedOn w:val="TableauNormal"/>
    <w:rsid w:val="00440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1658</Words>
  <Characters>9120</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cp:lastModifiedBy>joël Leboucher</cp:lastModifiedBy>
  <cp:revision>6</cp:revision>
  <cp:lastPrinted>2010-10-27T09:19:00Z</cp:lastPrinted>
  <dcterms:created xsi:type="dcterms:W3CDTF">2020-10-19T12:11:00Z</dcterms:created>
  <dcterms:modified xsi:type="dcterms:W3CDTF">2020-10-19T12:19:00Z</dcterms:modified>
</cp:coreProperties>
</file>