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11C4DD2A" w14:textId="77777777" w:rsidTr="00A30111">
        <w:trPr>
          <w:trHeight w:val="366"/>
          <w:jc w:val="center"/>
        </w:trPr>
        <w:tc>
          <w:tcPr>
            <w:tcW w:w="2269" w:type="dxa"/>
            <w:vMerge w:val="restart"/>
            <w:shd w:val="clear" w:color="auto" w:fill="FFFFFF"/>
            <w:vAlign w:val="center"/>
          </w:tcPr>
          <w:p w14:paraId="28F78AB1"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3B90704F"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2F314F88"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46165900" w14:textId="77777777" w:rsidTr="00A30111">
        <w:trPr>
          <w:trHeight w:val="322"/>
          <w:jc w:val="center"/>
        </w:trPr>
        <w:tc>
          <w:tcPr>
            <w:tcW w:w="2269" w:type="dxa"/>
            <w:vMerge/>
            <w:shd w:val="clear" w:color="auto" w:fill="FFFFFF"/>
          </w:tcPr>
          <w:p w14:paraId="4865560B"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72A2D044"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6B1CAC99"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09606859" w14:textId="77777777" w:rsidTr="00A30111">
        <w:trPr>
          <w:trHeight w:val="142"/>
          <w:jc w:val="center"/>
        </w:trPr>
        <w:tc>
          <w:tcPr>
            <w:tcW w:w="2269" w:type="dxa"/>
            <w:vMerge/>
            <w:shd w:val="clear" w:color="auto" w:fill="FFFFFF"/>
          </w:tcPr>
          <w:p w14:paraId="626132BC"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45E4390D"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5F6D90FF"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030C7E1F" w14:textId="77777777" w:rsidTr="00A30111">
        <w:trPr>
          <w:trHeight w:val="314"/>
          <w:jc w:val="center"/>
        </w:trPr>
        <w:tc>
          <w:tcPr>
            <w:tcW w:w="2269" w:type="dxa"/>
            <w:vMerge/>
            <w:shd w:val="clear" w:color="auto" w:fill="FFFFFF"/>
          </w:tcPr>
          <w:p w14:paraId="528FCC6A"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71A1CD2E"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67495345"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7DA5F196" w14:textId="77777777" w:rsidTr="00A30111">
        <w:trPr>
          <w:trHeight w:val="227"/>
          <w:jc w:val="center"/>
        </w:trPr>
        <w:tc>
          <w:tcPr>
            <w:tcW w:w="2269" w:type="dxa"/>
            <w:vMerge/>
            <w:shd w:val="clear" w:color="auto" w:fill="FFFFFF"/>
          </w:tcPr>
          <w:p w14:paraId="114F2F00"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25CACE46"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7058118B"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32D71B00" w14:textId="77777777" w:rsidTr="00A30111">
        <w:trPr>
          <w:trHeight w:val="227"/>
          <w:jc w:val="center"/>
        </w:trPr>
        <w:tc>
          <w:tcPr>
            <w:tcW w:w="10768" w:type="dxa"/>
            <w:gridSpan w:val="3"/>
            <w:shd w:val="clear" w:color="auto" w:fill="FFFFFF"/>
          </w:tcPr>
          <w:p w14:paraId="6231FD81"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2849DC86" w14:textId="349DD86C" w:rsidR="00675232" w:rsidRPr="006A3812" w:rsidRDefault="00675232" w:rsidP="004404D8">
      <w:pPr>
        <w:spacing w:before="120"/>
        <w:rPr>
          <w:rFonts w:ascii="Calibri" w:hAnsi="Calibri" w:cs="Calibri"/>
          <w:spacing w:val="-8"/>
          <w:w w:val="121"/>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6A3812" w:rsidRPr="006A3812" w14:paraId="14CB3644" w14:textId="77777777" w:rsidTr="006A3812">
        <w:trPr>
          <w:jc w:val="center"/>
        </w:trPr>
        <w:tc>
          <w:tcPr>
            <w:tcW w:w="10548" w:type="dxa"/>
            <w:shd w:val="clear" w:color="auto" w:fill="auto"/>
          </w:tcPr>
          <w:p w14:paraId="0771E740" w14:textId="77777777" w:rsidR="00675232" w:rsidRPr="006A3812" w:rsidRDefault="00675232" w:rsidP="006A3812">
            <w:pPr>
              <w:spacing w:before="240"/>
              <w:jc w:val="center"/>
              <w:rPr>
                <w:rFonts w:ascii="Calibri" w:hAnsi="Calibri" w:cs="Calibri"/>
                <w:b/>
                <w:spacing w:val="-8"/>
                <w:w w:val="121"/>
                <w:sz w:val="48"/>
                <w:szCs w:val="48"/>
              </w:rPr>
            </w:pPr>
            <w:r w:rsidRPr="006A3812">
              <w:rPr>
                <w:rFonts w:ascii="Calibri" w:hAnsi="Calibri" w:cs="Calibri"/>
                <w:b/>
                <w:spacing w:val="-8"/>
                <w:w w:val="121"/>
                <w:sz w:val="48"/>
                <w:szCs w:val="48"/>
              </w:rPr>
              <w:t>- Chapitre 3.40</w:t>
            </w:r>
          </w:p>
          <w:p w14:paraId="37C129AA" w14:textId="77777777" w:rsidR="00675232" w:rsidRPr="006A3812" w:rsidRDefault="00675232" w:rsidP="006A3812">
            <w:pPr>
              <w:spacing w:before="240" w:after="240"/>
              <w:jc w:val="center"/>
              <w:rPr>
                <w:rFonts w:ascii="Calibri" w:hAnsi="Calibri" w:cs="Calibri"/>
                <w:b/>
                <w:spacing w:val="-8"/>
                <w:w w:val="121"/>
                <w:sz w:val="48"/>
                <w:szCs w:val="48"/>
              </w:rPr>
            </w:pPr>
            <w:r w:rsidRPr="006A3812">
              <w:rPr>
                <w:rFonts w:ascii="Calibri" w:hAnsi="Calibri" w:cs="Calibri"/>
                <w:b/>
                <w:noProof/>
                <w:spacing w:val="-8"/>
                <w:sz w:val="48"/>
                <w:szCs w:val="48"/>
              </w:rPr>
              <w:pict w14:anchorId="552BA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207.2pt;margin-top:48.05pt;width:99.2pt;height:125.35pt;z-index:2;mso-wrap-distance-left:9.05pt;mso-wrap-distance-right:9.05pt" filled="t">
                  <v:fill color2="black"/>
                  <v:imagedata r:id="rId7" o:title=""/>
                </v:shape>
              </w:pict>
            </w:r>
            <w:r w:rsidRPr="006A3812">
              <w:rPr>
                <w:rFonts w:ascii="Calibri" w:hAnsi="Calibri" w:cs="Calibri"/>
                <w:b/>
                <w:noProof/>
                <w:spacing w:val="-8"/>
                <w:sz w:val="48"/>
                <w:szCs w:val="48"/>
              </w:rPr>
              <w:t>PRODUITS MIXÉS - MOULINÉS</w:t>
            </w:r>
          </w:p>
          <w:p w14:paraId="08682711" w14:textId="77777777" w:rsidR="00675232" w:rsidRPr="006A3812" w:rsidRDefault="00675232" w:rsidP="006A3812">
            <w:pPr>
              <w:spacing w:before="480"/>
              <w:jc w:val="center"/>
              <w:rPr>
                <w:rFonts w:ascii="Calibri" w:hAnsi="Calibri" w:cs="Calibri"/>
              </w:rPr>
            </w:pPr>
          </w:p>
          <w:p w14:paraId="1EAF7585" w14:textId="77777777" w:rsidR="00675232" w:rsidRPr="006A3812" w:rsidRDefault="00675232" w:rsidP="006A3812">
            <w:pPr>
              <w:spacing w:before="480"/>
              <w:jc w:val="center"/>
              <w:rPr>
                <w:rFonts w:ascii="Calibri" w:hAnsi="Calibri" w:cs="Calibri"/>
              </w:rPr>
            </w:pPr>
          </w:p>
          <w:p w14:paraId="4C3C2796" w14:textId="77777777" w:rsidR="00675232" w:rsidRPr="006A3812" w:rsidRDefault="00675232" w:rsidP="006A3812">
            <w:pPr>
              <w:spacing w:before="480"/>
              <w:rPr>
                <w:rFonts w:ascii="Calibri" w:hAnsi="Calibri" w:cs="Calibri"/>
                <w:spacing w:val="-8"/>
                <w:w w:val="121"/>
                <w:sz w:val="48"/>
                <w:szCs w:val="48"/>
              </w:rPr>
            </w:pPr>
          </w:p>
          <w:p w14:paraId="3AC78F24" w14:textId="77777777" w:rsidR="00675232" w:rsidRPr="006A3812" w:rsidRDefault="00675232" w:rsidP="006A3812">
            <w:pPr>
              <w:spacing w:before="480"/>
              <w:rPr>
                <w:rFonts w:ascii="Calibri" w:hAnsi="Calibri" w:cs="Calibri"/>
                <w:spacing w:val="-8"/>
                <w:w w:val="121"/>
                <w:sz w:val="48"/>
                <w:szCs w:val="48"/>
              </w:rPr>
            </w:pPr>
          </w:p>
        </w:tc>
      </w:tr>
    </w:tbl>
    <w:p w14:paraId="257483DF" w14:textId="77777777" w:rsidR="00675232" w:rsidRPr="006A3812" w:rsidRDefault="00675232" w:rsidP="004404D8">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4404D8" w:rsidRPr="006A3812" w14:paraId="696DE3C4" w14:textId="77777777" w:rsidTr="00DE7F2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12F422CD" w14:textId="77777777" w:rsidR="004404D8" w:rsidRPr="006A3812" w:rsidRDefault="004404D8" w:rsidP="00DE7F2B">
            <w:pPr>
              <w:pStyle w:val="En-tte"/>
              <w:snapToGrid w:val="0"/>
              <w:jc w:val="center"/>
              <w:rPr>
                <w:rFonts w:ascii="Calibri" w:hAnsi="Calibri" w:cs="Calibri"/>
                <w:b/>
                <w:sz w:val="44"/>
                <w:szCs w:val="44"/>
              </w:rPr>
            </w:pPr>
            <w:r w:rsidRPr="006A3812">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AE7CB45" w14:textId="77777777" w:rsidR="004404D8" w:rsidRPr="006A3812" w:rsidRDefault="004404D8" w:rsidP="00DE7F2B">
            <w:pPr>
              <w:pStyle w:val="En-tte"/>
              <w:snapToGrid w:val="0"/>
              <w:jc w:val="center"/>
              <w:rPr>
                <w:rFonts w:ascii="Calibri" w:hAnsi="Calibri" w:cs="Calibri"/>
                <w:b/>
                <w:sz w:val="44"/>
                <w:szCs w:val="44"/>
              </w:rPr>
            </w:pPr>
            <w:r w:rsidRPr="006A3812">
              <w:rPr>
                <w:rFonts w:ascii="Calibri" w:hAnsi="Calibri" w:cs="Calibri"/>
                <w:b/>
                <w:sz w:val="44"/>
                <w:szCs w:val="44"/>
              </w:rPr>
              <w:t>PT</w:t>
            </w:r>
          </w:p>
        </w:tc>
      </w:tr>
    </w:tbl>
    <w:p w14:paraId="37C7BDE8" w14:textId="77777777" w:rsidR="004404D8" w:rsidRPr="006A3812" w:rsidRDefault="004404D8" w:rsidP="004404D8">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4404D8" w:rsidRPr="006A3812" w14:paraId="5B4B17F1" w14:textId="77777777" w:rsidTr="006A3812">
        <w:trPr>
          <w:jc w:val="center"/>
        </w:trPr>
        <w:tc>
          <w:tcPr>
            <w:tcW w:w="3618" w:type="dxa"/>
            <w:shd w:val="clear" w:color="auto" w:fill="auto"/>
            <w:vAlign w:val="center"/>
          </w:tcPr>
          <w:p w14:paraId="04CD2FBF" w14:textId="77777777" w:rsidR="004404D8" w:rsidRPr="006A3812" w:rsidRDefault="004404D8" w:rsidP="006A3812">
            <w:pPr>
              <w:jc w:val="center"/>
              <w:rPr>
                <w:rFonts w:ascii="Calibri" w:hAnsi="Calibri" w:cs="Calibri"/>
                <w:spacing w:val="-8"/>
                <w:w w:val="121"/>
              </w:rPr>
            </w:pPr>
          </w:p>
        </w:tc>
        <w:tc>
          <w:tcPr>
            <w:tcW w:w="3618" w:type="dxa"/>
            <w:shd w:val="clear" w:color="auto" w:fill="auto"/>
            <w:vAlign w:val="center"/>
          </w:tcPr>
          <w:p w14:paraId="4EAD6A48" w14:textId="77777777" w:rsidR="004404D8" w:rsidRPr="006A3812" w:rsidRDefault="004404D8" w:rsidP="006A3812">
            <w:pPr>
              <w:jc w:val="center"/>
              <w:rPr>
                <w:rFonts w:ascii="Calibri" w:hAnsi="Calibri" w:cs="Calibri"/>
                <w:spacing w:val="-8"/>
                <w:w w:val="121"/>
              </w:rPr>
            </w:pPr>
            <w:r w:rsidRPr="006A3812">
              <w:rPr>
                <w:rFonts w:ascii="Calibri" w:hAnsi="Calibri" w:cs="Calibri"/>
                <w:spacing w:val="-8"/>
                <w:w w:val="121"/>
              </w:rPr>
              <w:t>Vérificateur</w:t>
            </w:r>
          </w:p>
        </w:tc>
        <w:tc>
          <w:tcPr>
            <w:tcW w:w="3192" w:type="dxa"/>
            <w:shd w:val="clear" w:color="auto" w:fill="auto"/>
            <w:vAlign w:val="center"/>
          </w:tcPr>
          <w:p w14:paraId="6DD33953" w14:textId="77777777" w:rsidR="004404D8" w:rsidRPr="006A3812" w:rsidRDefault="004404D8" w:rsidP="006A3812">
            <w:pPr>
              <w:jc w:val="center"/>
              <w:rPr>
                <w:rFonts w:ascii="Calibri" w:hAnsi="Calibri" w:cs="Calibri"/>
                <w:spacing w:val="-8"/>
                <w:w w:val="121"/>
              </w:rPr>
            </w:pPr>
            <w:r w:rsidRPr="006A3812">
              <w:rPr>
                <w:rFonts w:ascii="Calibri" w:hAnsi="Calibri" w:cs="Calibri"/>
                <w:spacing w:val="-8"/>
                <w:w w:val="121"/>
              </w:rPr>
              <w:t>Approbateur Chef d’Equipe</w:t>
            </w:r>
          </w:p>
        </w:tc>
      </w:tr>
      <w:tr w:rsidR="004404D8" w:rsidRPr="006A3812" w14:paraId="07E0E2E5" w14:textId="77777777" w:rsidTr="006A3812">
        <w:trPr>
          <w:jc w:val="center"/>
        </w:trPr>
        <w:tc>
          <w:tcPr>
            <w:tcW w:w="3618" w:type="dxa"/>
            <w:shd w:val="clear" w:color="auto" w:fill="auto"/>
            <w:vAlign w:val="center"/>
          </w:tcPr>
          <w:p w14:paraId="6AE25CE1" w14:textId="77777777" w:rsidR="004404D8" w:rsidRPr="006A3812" w:rsidRDefault="004404D8" w:rsidP="006A3812">
            <w:pPr>
              <w:jc w:val="center"/>
              <w:rPr>
                <w:rFonts w:ascii="Calibri" w:hAnsi="Calibri" w:cs="Calibri"/>
                <w:spacing w:val="-8"/>
                <w:w w:val="121"/>
              </w:rPr>
            </w:pPr>
            <w:r w:rsidRPr="006A3812">
              <w:rPr>
                <w:rFonts w:ascii="Calibri" w:hAnsi="Calibri" w:cs="Calibri"/>
                <w:spacing w:val="-8"/>
                <w:w w:val="121"/>
              </w:rPr>
              <w:t>Dates</w:t>
            </w:r>
          </w:p>
        </w:tc>
        <w:tc>
          <w:tcPr>
            <w:tcW w:w="3618" w:type="dxa"/>
            <w:shd w:val="clear" w:color="auto" w:fill="auto"/>
            <w:vAlign w:val="center"/>
          </w:tcPr>
          <w:p w14:paraId="091205E6" w14:textId="77777777" w:rsidR="004404D8" w:rsidRPr="006A3812" w:rsidRDefault="004404D8" w:rsidP="006A3812">
            <w:pPr>
              <w:jc w:val="center"/>
              <w:rPr>
                <w:rFonts w:ascii="Calibri" w:hAnsi="Calibri" w:cs="Calibri"/>
                <w:spacing w:val="-8"/>
                <w:w w:val="121"/>
              </w:rPr>
            </w:pPr>
          </w:p>
          <w:p w14:paraId="1378FA3C" w14:textId="77777777" w:rsidR="004404D8" w:rsidRPr="006A3812" w:rsidRDefault="004404D8" w:rsidP="006A3812">
            <w:pPr>
              <w:jc w:val="center"/>
              <w:rPr>
                <w:rFonts w:ascii="Calibri" w:hAnsi="Calibri" w:cs="Calibri"/>
                <w:spacing w:val="-8"/>
                <w:w w:val="121"/>
              </w:rPr>
            </w:pPr>
          </w:p>
          <w:p w14:paraId="232493AF" w14:textId="77777777" w:rsidR="004404D8" w:rsidRPr="006A3812" w:rsidRDefault="004404D8" w:rsidP="006A3812">
            <w:pPr>
              <w:jc w:val="center"/>
              <w:rPr>
                <w:rFonts w:ascii="Calibri" w:hAnsi="Calibri" w:cs="Calibri"/>
                <w:spacing w:val="-8"/>
                <w:w w:val="121"/>
              </w:rPr>
            </w:pPr>
          </w:p>
        </w:tc>
        <w:tc>
          <w:tcPr>
            <w:tcW w:w="3192" w:type="dxa"/>
            <w:shd w:val="clear" w:color="auto" w:fill="auto"/>
            <w:vAlign w:val="center"/>
          </w:tcPr>
          <w:p w14:paraId="4D4269C7" w14:textId="77777777" w:rsidR="004404D8" w:rsidRPr="006A3812" w:rsidRDefault="004404D8" w:rsidP="006A3812">
            <w:pPr>
              <w:jc w:val="center"/>
              <w:rPr>
                <w:rFonts w:ascii="Calibri" w:hAnsi="Calibri" w:cs="Calibri"/>
                <w:spacing w:val="-8"/>
                <w:w w:val="121"/>
              </w:rPr>
            </w:pPr>
          </w:p>
        </w:tc>
      </w:tr>
      <w:tr w:rsidR="004404D8" w:rsidRPr="006A3812" w14:paraId="4B92F92C" w14:textId="77777777" w:rsidTr="006A3812">
        <w:trPr>
          <w:jc w:val="center"/>
        </w:trPr>
        <w:tc>
          <w:tcPr>
            <w:tcW w:w="3618" w:type="dxa"/>
            <w:shd w:val="clear" w:color="auto" w:fill="auto"/>
            <w:vAlign w:val="center"/>
          </w:tcPr>
          <w:p w14:paraId="596D185F" w14:textId="77777777" w:rsidR="004404D8" w:rsidRPr="006A3812" w:rsidRDefault="004404D8" w:rsidP="006A3812">
            <w:pPr>
              <w:jc w:val="center"/>
              <w:rPr>
                <w:rFonts w:ascii="Calibri" w:hAnsi="Calibri" w:cs="Calibri"/>
                <w:spacing w:val="-8"/>
                <w:w w:val="121"/>
              </w:rPr>
            </w:pPr>
            <w:r w:rsidRPr="006A3812">
              <w:rPr>
                <w:rFonts w:ascii="Calibri" w:hAnsi="Calibri" w:cs="Calibri"/>
                <w:spacing w:val="-8"/>
                <w:w w:val="121"/>
              </w:rPr>
              <w:t>Fonctions</w:t>
            </w:r>
          </w:p>
        </w:tc>
        <w:tc>
          <w:tcPr>
            <w:tcW w:w="3618" w:type="dxa"/>
            <w:shd w:val="clear" w:color="auto" w:fill="auto"/>
            <w:vAlign w:val="center"/>
          </w:tcPr>
          <w:p w14:paraId="494CE2A8" w14:textId="77777777" w:rsidR="004404D8" w:rsidRPr="006A3812" w:rsidRDefault="004404D8" w:rsidP="006A3812">
            <w:pPr>
              <w:jc w:val="center"/>
              <w:rPr>
                <w:rFonts w:ascii="Calibri" w:hAnsi="Calibri" w:cs="Calibri"/>
                <w:spacing w:val="-8"/>
                <w:w w:val="121"/>
              </w:rPr>
            </w:pPr>
          </w:p>
          <w:p w14:paraId="25A02152" w14:textId="77777777" w:rsidR="004404D8" w:rsidRPr="006A3812" w:rsidRDefault="004404D8" w:rsidP="006A3812">
            <w:pPr>
              <w:jc w:val="center"/>
              <w:rPr>
                <w:rFonts w:ascii="Calibri" w:hAnsi="Calibri" w:cs="Calibri"/>
                <w:spacing w:val="-8"/>
                <w:w w:val="121"/>
              </w:rPr>
            </w:pPr>
          </w:p>
          <w:p w14:paraId="0B2B1BE9" w14:textId="77777777" w:rsidR="004404D8" w:rsidRPr="006A3812" w:rsidRDefault="004404D8" w:rsidP="006A3812">
            <w:pPr>
              <w:jc w:val="center"/>
              <w:rPr>
                <w:rFonts w:ascii="Calibri" w:hAnsi="Calibri" w:cs="Calibri"/>
                <w:spacing w:val="-8"/>
                <w:w w:val="121"/>
              </w:rPr>
            </w:pPr>
          </w:p>
        </w:tc>
        <w:tc>
          <w:tcPr>
            <w:tcW w:w="3192" w:type="dxa"/>
            <w:shd w:val="clear" w:color="auto" w:fill="auto"/>
            <w:vAlign w:val="center"/>
          </w:tcPr>
          <w:p w14:paraId="0FDA7A50" w14:textId="77777777" w:rsidR="004404D8" w:rsidRPr="006A3812" w:rsidRDefault="004404D8" w:rsidP="006A3812">
            <w:pPr>
              <w:jc w:val="center"/>
              <w:rPr>
                <w:rFonts w:ascii="Calibri" w:hAnsi="Calibri" w:cs="Calibri"/>
                <w:spacing w:val="-8"/>
                <w:w w:val="121"/>
              </w:rPr>
            </w:pPr>
          </w:p>
        </w:tc>
      </w:tr>
      <w:tr w:rsidR="004404D8" w:rsidRPr="006A3812" w14:paraId="38E26FDB" w14:textId="77777777" w:rsidTr="006A3812">
        <w:trPr>
          <w:jc w:val="center"/>
        </w:trPr>
        <w:tc>
          <w:tcPr>
            <w:tcW w:w="3618" w:type="dxa"/>
            <w:shd w:val="clear" w:color="auto" w:fill="auto"/>
            <w:vAlign w:val="center"/>
          </w:tcPr>
          <w:p w14:paraId="606DE9F8" w14:textId="77777777" w:rsidR="004404D8" w:rsidRPr="006A3812" w:rsidRDefault="004404D8" w:rsidP="006A3812">
            <w:pPr>
              <w:jc w:val="center"/>
              <w:rPr>
                <w:rFonts w:ascii="Calibri" w:hAnsi="Calibri" w:cs="Calibri"/>
                <w:spacing w:val="-8"/>
                <w:w w:val="121"/>
              </w:rPr>
            </w:pPr>
            <w:r w:rsidRPr="006A3812">
              <w:rPr>
                <w:rFonts w:ascii="Calibri" w:hAnsi="Calibri" w:cs="Calibri"/>
                <w:spacing w:val="-8"/>
                <w:w w:val="121"/>
              </w:rPr>
              <w:t>Noms et Signatures</w:t>
            </w:r>
          </w:p>
        </w:tc>
        <w:tc>
          <w:tcPr>
            <w:tcW w:w="3618" w:type="dxa"/>
            <w:shd w:val="clear" w:color="auto" w:fill="auto"/>
            <w:vAlign w:val="center"/>
          </w:tcPr>
          <w:p w14:paraId="73B5B8E4" w14:textId="77777777" w:rsidR="004404D8" w:rsidRPr="006A3812" w:rsidRDefault="004404D8" w:rsidP="006A3812">
            <w:pPr>
              <w:jc w:val="center"/>
              <w:rPr>
                <w:rFonts w:ascii="Calibri" w:hAnsi="Calibri" w:cs="Calibri"/>
                <w:spacing w:val="-8"/>
                <w:w w:val="121"/>
              </w:rPr>
            </w:pPr>
          </w:p>
          <w:p w14:paraId="1D82EEF4" w14:textId="77777777" w:rsidR="004404D8" w:rsidRPr="006A3812" w:rsidRDefault="004404D8" w:rsidP="006A3812">
            <w:pPr>
              <w:jc w:val="center"/>
              <w:rPr>
                <w:rFonts w:ascii="Calibri" w:hAnsi="Calibri" w:cs="Calibri"/>
                <w:spacing w:val="-8"/>
                <w:w w:val="121"/>
              </w:rPr>
            </w:pPr>
          </w:p>
          <w:p w14:paraId="4315BE50" w14:textId="77777777" w:rsidR="004404D8" w:rsidRPr="006A3812" w:rsidRDefault="004404D8" w:rsidP="006A3812">
            <w:pPr>
              <w:jc w:val="center"/>
              <w:rPr>
                <w:rFonts w:ascii="Calibri" w:hAnsi="Calibri" w:cs="Calibri"/>
                <w:spacing w:val="-8"/>
                <w:w w:val="121"/>
              </w:rPr>
            </w:pPr>
          </w:p>
          <w:p w14:paraId="1E14FE4F" w14:textId="77777777" w:rsidR="004404D8" w:rsidRPr="006A3812" w:rsidRDefault="004404D8" w:rsidP="00167E07">
            <w:pPr>
              <w:rPr>
                <w:rFonts w:ascii="Calibri" w:hAnsi="Calibri" w:cs="Calibri"/>
                <w:spacing w:val="-8"/>
                <w:w w:val="121"/>
              </w:rPr>
            </w:pPr>
          </w:p>
        </w:tc>
        <w:tc>
          <w:tcPr>
            <w:tcW w:w="3192" w:type="dxa"/>
            <w:shd w:val="clear" w:color="auto" w:fill="auto"/>
            <w:vAlign w:val="center"/>
          </w:tcPr>
          <w:p w14:paraId="266CD98B" w14:textId="77777777" w:rsidR="004404D8" w:rsidRPr="006A3812" w:rsidRDefault="004404D8" w:rsidP="006A3812">
            <w:pPr>
              <w:jc w:val="center"/>
              <w:rPr>
                <w:rFonts w:ascii="Calibri" w:hAnsi="Calibri" w:cs="Calibri"/>
                <w:spacing w:val="-8"/>
                <w:w w:val="121"/>
              </w:rPr>
            </w:pPr>
          </w:p>
        </w:tc>
      </w:tr>
    </w:tbl>
    <w:p w14:paraId="61E9ED89" w14:textId="77777777" w:rsidR="004404D8" w:rsidRPr="006A3812" w:rsidRDefault="004404D8" w:rsidP="004404D8">
      <w:pPr>
        <w:spacing w:before="120"/>
        <w:rPr>
          <w:rFonts w:ascii="Calibri" w:hAnsi="Calibri" w:cs="Calibri"/>
          <w:spacing w:val="-8"/>
          <w:w w:val="121"/>
          <w:sz w:val="16"/>
          <w:szCs w:val="16"/>
        </w:rPr>
      </w:pPr>
    </w:p>
    <w:p w14:paraId="664A9DD3" w14:textId="77777777" w:rsidR="004404D8" w:rsidRPr="006A3812" w:rsidRDefault="004404D8" w:rsidP="004404D8">
      <w:pPr>
        <w:pStyle w:val="En-tte"/>
        <w:snapToGrid w:val="0"/>
        <w:jc w:val="center"/>
        <w:rPr>
          <w:rFonts w:ascii="Calibri" w:hAnsi="Calibri" w:cs="Calibri"/>
          <w:b/>
          <w:sz w:val="36"/>
          <w:szCs w:val="36"/>
        </w:rPr>
      </w:pPr>
      <w:r w:rsidRPr="006A3812">
        <w:rPr>
          <w:rFonts w:ascii="Calibri" w:hAnsi="Calibri" w:cs="Calibri"/>
          <w:b/>
          <w:sz w:val="36"/>
          <w:szCs w:val="36"/>
        </w:rPr>
        <w:t xml:space="preserve">MESURES DE MAITRISE  </w:t>
      </w:r>
    </w:p>
    <w:p w14:paraId="5795878F" w14:textId="77777777" w:rsidR="004404D8" w:rsidRPr="006A3812" w:rsidRDefault="004404D8" w:rsidP="004404D8">
      <w:pPr>
        <w:rPr>
          <w:rFonts w:ascii="Calibri" w:hAnsi="Calibri" w:cs="Calibri"/>
          <w:sz w:val="16"/>
          <w:szCs w:val="16"/>
        </w:rPr>
      </w:pPr>
    </w:p>
    <w:p w14:paraId="1E7E65F9" w14:textId="77777777" w:rsidR="004404D8" w:rsidRPr="006A3812" w:rsidRDefault="004404D8" w:rsidP="004404D8">
      <w:pPr>
        <w:pStyle w:val="En-tte"/>
        <w:snapToGrid w:val="0"/>
        <w:rPr>
          <w:rFonts w:ascii="Calibri" w:hAnsi="Calibri" w:cs="Calibri"/>
          <w:b/>
        </w:rPr>
      </w:pPr>
      <w:r w:rsidRPr="006A3812">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721ABFF2" w14:textId="77777777" w:rsidR="004404D8" w:rsidRPr="006A3812" w:rsidRDefault="004404D8" w:rsidP="004404D8">
      <w:pPr>
        <w:pStyle w:val="En-tte"/>
        <w:snapToGrid w:val="0"/>
        <w:rPr>
          <w:rFonts w:ascii="Calibri" w:hAnsi="Calibri" w:cs="Calibri"/>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D71576" w:rsidRPr="006A3812" w14:paraId="40F043F4" w14:textId="77777777" w:rsidTr="006A3812">
        <w:tc>
          <w:tcPr>
            <w:tcW w:w="2088" w:type="dxa"/>
            <w:shd w:val="clear" w:color="auto" w:fill="auto"/>
          </w:tcPr>
          <w:p w14:paraId="0742937D" w14:textId="77777777" w:rsidR="00D71576" w:rsidRPr="006A3812" w:rsidRDefault="00D71576" w:rsidP="006A3812">
            <w:pPr>
              <w:pStyle w:val="En-tte"/>
              <w:tabs>
                <w:tab w:val="clear" w:pos="4536"/>
                <w:tab w:val="clear" w:pos="9072"/>
              </w:tabs>
              <w:jc w:val="right"/>
              <w:rPr>
                <w:rFonts w:ascii="Calibri" w:hAnsi="Calibri" w:cs="Calibri"/>
              </w:rPr>
            </w:pPr>
            <w:r w:rsidRPr="006A3812">
              <w:rPr>
                <w:rFonts w:ascii="Calibri" w:hAnsi="Calibri" w:cs="Calibri"/>
                <w:b/>
                <w:spacing w:val="-8"/>
                <w:w w:val="121"/>
              </w:rPr>
              <w:t>Numérotation</w:t>
            </w:r>
          </w:p>
        </w:tc>
        <w:tc>
          <w:tcPr>
            <w:tcW w:w="3600" w:type="dxa"/>
            <w:shd w:val="clear" w:color="auto" w:fill="auto"/>
          </w:tcPr>
          <w:p w14:paraId="2020DD88" w14:textId="77777777" w:rsidR="00D71576" w:rsidRPr="006A3812" w:rsidRDefault="00582A56" w:rsidP="006A3812">
            <w:pPr>
              <w:pStyle w:val="En-tte"/>
              <w:tabs>
                <w:tab w:val="clear" w:pos="4536"/>
                <w:tab w:val="clear" w:pos="9072"/>
              </w:tabs>
              <w:jc w:val="center"/>
              <w:rPr>
                <w:rFonts w:ascii="Calibri" w:hAnsi="Calibri" w:cs="Calibri"/>
              </w:rPr>
            </w:pPr>
            <w:r w:rsidRPr="006A3812">
              <w:rPr>
                <w:rFonts w:ascii="Calibri" w:hAnsi="Calibri" w:cs="Calibri"/>
                <w:b/>
                <w:spacing w:val="-8"/>
                <w:w w:val="121"/>
              </w:rPr>
              <w:t>3</w:t>
            </w:r>
            <w:r w:rsidR="00D71576" w:rsidRPr="006A3812">
              <w:rPr>
                <w:rFonts w:ascii="Calibri" w:hAnsi="Calibri" w:cs="Calibri"/>
                <w:b/>
                <w:spacing w:val="-8"/>
                <w:w w:val="121"/>
              </w:rPr>
              <w:t xml:space="preserve"> pour </w:t>
            </w:r>
            <w:r w:rsidR="00554A9E" w:rsidRPr="006A3812">
              <w:rPr>
                <w:rFonts w:ascii="Calibri" w:hAnsi="Calibri" w:cs="Calibri"/>
                <w:b/>
                <w:spacing w:val="-8"/>
                <w:w w:val="121"/>
              </w:rPr>
              <w:t>P</w:t>
            </w:r>
            <w:r w:rsidRPr="006A3812">
              <w:rPr>
                <w:rFonts w:ascii="Calibri" w:hAnsi="Calibri" w:cs="Calibri"/>
                <w:b/>
                <w:spacing w:val="-8"/>
                <w:w w:val="121"/>
              </w:rPr>
              <w:t>roduction</w:t>
            </w:r>
          </w:p>
        </w:tc>
        <w:tc>
          <w:tcPr>
            <w:tcW w:w="5167" w:type="dxa"/>
            <w:shd w:val="clear" w:color="auto" w:fill="auto"/>
          </w:tcPr>
          <w:p w14:paraId="27DF69F2" w14:textId="77777777" w:rsidR="00D71576" w:rsidRPr="006A3812" w:rsidRDefault="00582A56" w:rsidP="006A3812">
            <w:pPr>
              <w:pStyle w:val="En-tte"/>
              <w:tabs>
                <w:tab w:val="clear" w:pos="4536"/>
                <w:tab w:val="clear" w:pos="9072"/>
              </w:tabs>
              <w:jc w:val="center"/>
              <w:rPr>
                <w:rFonts w:ascii="Calibri" w:hAnsi="Calibri" w:cs="Calibri"/>
              </w:rPr>
            </w:pPr>
            <w:r w:rsidRPr="006A3812">
              <w:rPr>
                <w:rFonts w:ascii="Calibri" w:hAnsi="Calibri" w:cs="Calibri"/>
                <w:b/>
                <w:spacing w:val="-8"/>
                <w:w w:val="121"/>
              </w:rPr>
              <w:t>40</w:t>
            </w:r>
            <w:r w:rsidR="00D71576" w:rsidRPr="006A3812">
              <w:rPr>
                <w:rFonts w:ascii="Calibri" w:hAnsi="Calibri" w:cs="Calibri"/>
                <w:b/>
                <w:spacing w:val="-8"/>
                <w:w w:val="121"/>
              </w:rPr>
              <w:t xml:space="preserve"> à </w:t>
            </w:r>
            <w:r w:rsidRPr="006A3812">
              <w:rPr>
                <w:rFonts w:ascii="Calibri" w:hAnsi="Calibri" w:cs="Calibri"/>
                <w:b/>
                <w:spacing w:val="-8"/>
                <w:w w:val="121"/>
              </w:rPr>
              <w:t>4</w:t>
            </w:r>
            <w:r w:rsidR="00D71576" w:rsidRPr="006A3812">
              <w:rPr>
                <w:rFonts w:ascii="Calibri" w:hAnsi="Calibri" w:cs="Calibri"/>
                <w:b/>
                <w:spacing w:val="-8"/>
                <w:w w:val="121"/>
              </w:rPr>
              <w:t>9 pour Di</w:t>
            </w:r>
            <w:r w:rsidRPr="006A3812">
              <w:rPr>
                <w:rFonts w:ascii="Calibri" w:hAnsi="Calibri" w:cs="Calibri"/>
                <w:b/>
                <w:spacing w:val="-8"/>
                <w:w w:val="121"/>
              </w:rPr>
              <w:t>ététique</w:t>
            </w:r>
          </w:p>
        </w:tc>
      </w:tr>
    </w:tbl>
    <w:p w14:paraId="7E8997F9" w14:textId="77777777" w:rsidR="006A3812" w:rsidRPr="006A3812" w:rsidRDefault="006A3812" w:rsidP="006A3812">
      <w:pPr>
        <w:rPr>
          <w:vanish/>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15EC930D" w14:textId="77777777" w:rsidTr="00675232">
        <w:trPr>
          <w:trHeight w:val="366"/>
          <w:jc w:val="center"/>
        </w:trPr>
        <w:tc>
          <w:tcPr>
            <w:tcW w:w="2269" w:type="dxa"/>
            <w:vMerge w:val="restart"/>
            <w:shd w:val="clear" w:color="auto" w:fill="FFFFFF"/>
            <w:vAlign w:val="center"/>
          </w:tcPr>
          <w:p w14:paraId="63AB5F53"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lastRenderedPageBreak/>
              <w:t>VOTRE LOGO ICIC</w:t>
            </w:r>
          </w:p>
        </w:tc>
        <w:tc>
          <w:tcPr>
            <w:tcW w:w="5381" w:type="dxa"/>
            <w:vMerge w:val="restart"/>
            <w:shd w:val="clear" w:color="auto" w:fill="auto"/>
            <w:vAlign w:val="center"/>
          </w:tcPr>
          <w:p w14:paraId="4074DE4D"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5E810012"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5578D0BB" w14:textId="77777777" w:rsidTr="00675232">
        <w:trPr>
          <w:trHeight w:val="322"/>
          <w:jc w:val="center"/>
        </w:trPr>
        <w:tc>
          <w:tcPr>
            <w:tcW w:w="2269" w:type="dxa"/>
            <w:vMerge/>
            <w:shd w:val="clear" w:color="auto" w:fill="FFFFFF"/>
          </w:tcPr>
          <w:p w14:paraId="2FD20B67"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280C324E"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76F2A38A"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5345C96F" w14:textId="77777777" w:rsidTr="00675232">
        <w:trPr>
          <w:trHeight w:val="142"/>
          <w:jc w:val="center"/>
        </w:trPr>
        <w:tc>
          <w:tcPr>
            <w:tcW w:w="2269" w:type="dxa"/>
            <w:vMerge/>
            <w:shd w:val="clear" w:color="auto" w:fill="FFFFFF"/>
          </w:tcPr>
          <w:p w14:paraId="16EC697B"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06975B78"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779CBE84"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29AEB51C" w14:textId="77777777" w:rsidTr="00675232">
        <w:trPr>
          <w:trHeight w:val="314"/>
          <w:jc w:val="center"/>
        </w:trPr>
        <w:tc>
          <w:tcPr>
            <w:tcW w:w="2269" w:type="dxa"/>
            <w:vMerge/>
            <w:shd w:val="clear" w:color="auto" w:fill="FFFFFF"/>
          </w:tcPr>
          <w:p w14:paraId="374D8E5A"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355AE32B"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7AC9C59B"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37EE9E51" w14:textId="77777777" w:rsidTr="00675232">
        <w:trPr>
          <w:trHeight w:val="227"/>
          <w:jc w:val="center"/>
        </w:trPr>
        <w:tc>
          <w:tcPr>
            <w:tcW w:w="2269" w:type="dxa"/>
            <w:vMerge/>
            <w:shd w:val="clear" w:color="auto" w:fill="FFFFFF"/>
          </w:tcPr>
          <w:p w14:paraId="2E66B8EE"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35D1606C"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3C6CE088"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2111E9DC" w14:textId="77777777" w:rsidTr="00675232">
        <w:trPr>
          <w:trHeight w:val="227"/>
          <w:jc w:val="center"/>
        </w:trPr>
        <w:tc>
          <w:tcPr>
            <w:tcW w:w="10768" w:type="dxa"/>
            <w:gridSpan w:val="3"/>
            <w:shd w:val="clear" w:color="auto" w:fill="FFFFFF"/>
          </w:tcPr>
          <w:p w14:paraId="583C6C41"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14DD549E" w14:textId="6E909795" w:rsidR="00666DFE" w:rsidRPr="006A3812" w:rsidRDefault="00666DFE" w:rsidP="00666DFE">
      <w:pPr>
        <w:spacing w:before="720"/>
        <w:rPr>
          <w:rFonts w:ascii="Calibri" w:hAnsi="Calibri" w:cs="Calibri"/>
          <w:b/>
          <w:bCs/>
          <w:spacing w:val="2"/>
          <w:w w:val="102"/>
          <w:sz w:val="36"/>
          <w:szCs w:val="36"/>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00B10181" w:rsidRPr="006A3812">
        <w:rPr>
          <w:rFonts w:ascii="Calibri" w:hAnsi="Calibri" w:cs="Calibri"/>
          <w:b/>
          <w:bCs/>
          <w:spacing w:val="2"/>
          <w:w w:val="102"/>
          <w:sz w:val="52"/>
          <w:szCs w:val="52"/>
        </w:rPr>
        <w:t>3</w:t>
      </w:r>
      <w:r w:rsidRPr="006A3812">
        <w:rPr>
          <w:rFonts w:ascii="Calibri" w:hAnsi="Calibri" w:cs="Calibri"/>
          <w:b/>
          <w:bCs/>
          <w:spacing w:val="2"/>
          <w:w w:val="102"/>
          <w:sz w:val="66"/>
          <w:szCs w:val="66"/>
        </w:rPr>
        <w:t>.</w:t>
      </w:r>
      <w:r w:rsidR="00B10181" w:rsidRPr="006A3812">
        <w:rPr>
          <w:rFonts w:ascii="Calibri" w:hAnsi="Calibri" w:cs="Calibri"/>
          <w:b/>
          <w:bCs/>
          <w:spacing w:val="2"/>
          <w:w w:val="102"/>
          <w:sz w:val="44"/>
          <w:szCs w:val="44"/>
        </w:rPr>
        <w:t>40</w:t>
      </w:r>
      <w:r w:rsidRPr="006A3812">
        <w:rPr>
          <w:rFonts w:ascii="Calibri" w:hAnsi="Calibri" w:cs="Calibri"/>
          <w:b/>
          <w:bCs/>
          <w:spacing w:val="2"/>
          <w:w w:val="102"/>
          <w:sz w:val="44"/>
          <w:szCs w:val="44"/>
        </w:rPr>
        <w:t>.</w:t>
      </w:r>
      <w:r w:rsidR="00B10181" w:rsidRPr="006A3812">
        <w:rPr>
          <w:rFonts w:ascii="Calibri" w:hAnsi="Calibri" w:cs="Calibri"/>
          <w:b/>
          <w:bCs/>
          <w:spacing w:val="2"/>
          <w:w w:val="102"/>
          <w:sz w:val="36"/>
          <w:szCs w:val="36"/>
        </w:rPr>
        <w:t>1</w:t>
      </w:r>
    </w:p>
    <w:p w14:paraId="0A03EB2C" w14:textId="77777777" w:rsidR="0042749A" w:rsidRPr="006A3812" w:rsidRDefault="0042749A" w:rsidP="00666DFE">
      <w:pPr>
        <w:spacing w:before="720"/>
        <w:rPr>
          <w:rFonts w:ascii="Calibri" w:hAnsi="Calibri" w:cs="Calibri"/>
          <w:b/>
          <w:bCs/>
          <w:spacing w:val="2"/>
          <w:w w:val="102"/>
          <w:sz w:val="44"/>
          <w:szCs w:val="44"/>
        </w:rPr>
      </w:pPr>
    </w:p>
    <w:p w14:paraId="5361AC2F" w14:textId="77777777" w:rsidR="00666DFE" w:rsidRPr="006A3812" w:rsidRDefault="00666DFE" w:rsidP="00AC42AE">
      <w:pPr>
        <w:spacing w:before="360"/>
        <w:jc w:val="center"/>
        <w:rPr>
          <w:rFonts w:ascii="Calibri" w:hAnsi="Calibri" w:cs="Calibri"/>
          <w:b/>
          <w:bCs/>
          <w:spacing w:val="2"/>
          <w:w w:val="102"/>
          <w:sz w:val="44"/>
          <w:szCs w:val="44"/>
        </w:rPr>
      </w:pPr>
      <w:r w:rsidRPr="006A3812">
        <w:rPr>
          <w:rFonts w:ascii="Calibri" w:hAnsi="Calibri" w:cs="Calibri"/>
          <w:spacing w:val="-4"/>
          <w:w w:val="120"/>
          <w:sz w:val="36"/>
          <w:szCs w:val="36"/>
        </w:rPr>
        <w:t>OBJET</w:t>
      </w:r>
      <w:r w:rsidR="00000E05" w:rsidRPr="006A3812">
        <w:rPr>
          <w:rFonts w:ascii="Calibri" w:hAnsi="Calibri" w:cs="Calibri"/>
          <w:spacing w:val="-4"/>
          <w:w w:val="120"/>
          <w:sz w:val="36"/>
          <w:szCs w:val="36"/>
        </w:rPr>
        <w:t> : PRÉPARATION DES MIXÉS ET MOULINÉS</w:t>
      </w:r>
    </w:p>
    <w:p w14:paraId="65175F90" w14:textId="77777777" w:rsidR="00B72D66" w:rsidRPr="006A3812" w:rsidRDefault="00B72D66">
      <w:pPr>
        <w:rPr>
          <w:rFonts w:ascii="Calibri" w:hAnsi="Calibri" w:cs="Calibri"/>
          <w:sz w:val="16"/>
          <w:szCs w:val="16"/>
        </w:rPr>
      </w:pPr>
    </w:p>
    <w:p w14:paraId="4CBA0502" w14:textId="77777777" w:rsidR="003B3168" w:rsidRPr="006A3812" w:rsidRDefault="0075330A" w:rsidP="007B1D68">
      <w:pPr>
        <w:jc w:val="both"/>
        <w:rPr>
          <w:rFonts w:ascii="Calibri" w:hAnsi="Calibri" w:cs="Calibri"/>
        </w:rPr>
      </w:pPr>
      <w:r w:rsidRPr="006A3812">
        <w:rPr>
          <w:rFonts w:ascii="Calibri" w:hAnsi="Calibri" w:cs="Calibri"/>
        </w:rPr>
        <w:t>P</w:t>
      </w:r>
      <w:r w:rsidR="00B72D66" w:rsidRPr="006A3812">
        <w:rPr>
          <w:rFonts w:ascii="Calibri" w:hAnsi="Calibri" w:cs="Calibri"/>
        </w:rPr>
        <w:t xml:space="preserve">rocédure </w:t>
      </w:r>
      <w:r w:rsidR="00B43F6D" w:rsidRPr="006A3812">
        <w:rPr>
          <w:rFonts w:ascii="Calibri" w:hAnsi="Calibri" w:cs="Calibri"/>
        </w:rPr>
        <w:t xml:space="preserve">extraite du GBPH S.BAYNAUD aux adhérents de l’ACEHF </w:t>
      </w:r>
      <w:r w:rsidR="00B72D66" w:rsidRPr="006A3812">
        <w:rPr>
          <w:rFonts w:ascii="Calibri" w:hAnsi="Calibri" w:cs="Calibri"/>
        </w:rPr>
        <w:t xml:space="preserve"> </w:t>
      </w:r>
      <w:r w:rsidR="00B43F6D" w:rsidRPr="006A3812">
        <w:rPr>
          <w:rFonts w:ascii="Calibri" w:hAnsi="Calibri" w:cs="Calibri"/>
        </w:rPr>
        <w:t>en cours de validation auprès du Comité d’Hygiène Publique de France</w:t>
      </w:r>
      <w:r w:rsidR="00352C22" w:rsidRPr="006A3812">
        <w:rPr>
          <w:rFonts w:ascii="Calibri" w:hAnsi="Calibri" w:cs="Calibri"/>
        </w:rPr>
        <w:t>.</w:t>
      </w:r>
    </w:p>
    <w:p w14:paraId="175EF492" w14:textId="77777777" w:rsidR="0042749A" w:rsidRPr="006A3812" w:rsidRDefault="0042749A" w:rsidP="007B1D68">
      <w:pPr>
        <w:jc w:val="both"/>
        <w:rPr>
          <w:rFonts w:ascii="Calibri" w:hAnsi="Calibri" w:cs="Calibri"/>
        </w:rPr>
      </w:pPr>
    </w:p>
    <w:p w14:paraId="30D94C86" w14:textId="77777777" w:rsidR="007B1D68" w:rsidRPr="006A3812" w:rsidRDefault="007B1D68">
      <w:pPr>
        <w:jc w:val="both"/>
        <w:rPr>
          <w:rFonts w:ascii="Calibri" w:hAnsi="Calibri" w:cs="Calibri"/>
          <w:sz w:val="18"/>
          <w:szCs w:val="18"/>
        </w:rPr>
      </w:pPr>
    </w:p>
    <w:p w14:paraId="1B596F19" w14:textId="77777777" w:rsidR="0042749A" w:rsidRPr="006A3812" w:rsidRDefault="0042749A">
      <w:pPr>
        <w:jc w:val="both"/>
        <w:rPr>
          <w:rFonts w:ascii="Calibri" w:hAnsi="Calibri" w:cs="Calibr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66DFE" w:rsidRPr="006A3812" w14:paraId="03A92DFD" w14:textId="77777777" w:rsidTr="006A3812">
        <w:trPr>
          <w:trHeight w:val="687"/>
          <w:jc w:val="center"/>
        </w:trPr>
        <w:tc>
          <w:tcPr>
            <w:tcW w:w="5427" w:type="dxa"/>
            <w:shd w:val="clear" w:color="auto" w:fill="auto"/>
          </w:tcPr>
          <w:p w14:paraId="5107D152" w14:textId="77777777" w:rsidR="00666DFE" w:rsidRPr="006A3812" w:rsidRDefault="003B3168"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INCONVÉNIENT</w:t>
            </w:r>
          </w:p>
        </w:tc>
        <w:tc>
          <w:tcPr>
            <w:tcW w:w="5428" w:type="dxa"/>
            <w:shd w:val="clear" w:color="auto" w:fill="auto"/>
            <w:vAlign w:val="center"/>
          </w:tcPr>
          <w:p w14:paraId="33F61C51" w14:textId="77777777" w:rsidR="00666DFE" w:rsidRPr="006A3812" w:rsidRDefault="003B3168"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EN PRATIQUE</w:t>
            </w:r>
          </w:p>
        </w:tc>
      </w:tr>
      <w:tr w:rsidR="00666DFE" w:rsidRPr="006A3812" w14:paraId="596AFA02" w14:textId="77777777" w:rsidTr="006A3812">
        <w:trPr>
          <w:trHeight w:val="1968"/>
          <w:jc w:val="center"/>
        </w:trPr>
        <w:tc>
          <w:tcPr>
            <w:tcW w:w="5427" w:type="dxa"/>
            <w:shd w:val="clear" w:color="auto" w:fill="auto"/>
          </w:tcPr>
          <w:p w14:paraId="0C55FF3B" w14:textId="77777777" w:rsidR="0042749A" w:rsidRPr="006A3812" w:rsidRDefault="0042749A" w:rsidP="006A3812">
            <w:pPr>
              <w:suppressAutoHyphens w:val="0"/>
              <w:autoSpaceDE w:val="0"/>
              <w:autoSpaceDN w:val="0"/>
              <w:adjustRightInd w:val="0"/>
              <w:rPr>
                <w:rFonts w:ascii="Calibri" w:hAnsi="Calibri" w:cs="Calibri"/>
              </w:rPr>
            </w:pPr>
          </w:p>
          <w:p w14:paraId="5A2D3660" w14:textId="3755BA04" w:rsidR="00666DFE" w:rsidRPr="006A3812" w:rsidRDefault="003B3168" w:rsidP="006A3812">
            <w:pPr>
              <w:suppressAutoHyphens w:val="0"/>
              <w:autoSpaceDE w:val="0"/>
              <w:autoSpaceDN w:val="0"/>
              <w:adjustRightInd w:val="0"/>
              <w:rPr>
                <w:rFonts w:ascii="Calibri" w:hAnsi="Calibri" w:cs="Calibri"/>
              </w:rPr>
            </w:pPr>
            <w:r w:rsidRPr="006A3812">
              <w:rPr>
                <w:rFonts w:ascii="Calibri" w:hAnsi="Calibri" w:cs="Calibri"/>
              </w:rPr>
              <w:t>Ces produits pr</w:t>
            </w:r>
            <w:r w:rsidR="00D76F7D" w:rsidRPr="006A3812">
              <w:rPr>
                <w:rFonts w:ascii="Calibri" w:hAnsi="Calibri" w:cs="Calibri"/>
              </w:rPr>
              <w:t xml:space="preserve">ésentent le double inconvénient </w:t>
            </w:r>
            <w:r w:rsidRPr="006A3812">
              <w:rPr>
                <w:rFonts w:ascii="Calibri" w:hAnsi="Calibri" w:cs="Calibri"/>
              </w:rPr>
              <w:t xml:space="preserve">d’être, </w:t>
            </w:r>
            <w:r w:rsidR="00167E07" w:rsidRPr="006A3812">
              <w:rPr>
                <w:rFonts w:ascii="Calibri" w:hAnsi="Calibri" w:cs="Calibri"/>
              </w:rPr>
              <w:t>d’une part facilement contaminable</w:t>
            </w:r>
            <w:r w:rsidR="00D76F7D" w:rsidRPr="006A3812">
              <w:rPr>
                <w:rFonts w:ascii="Calibri" w:hAnsi="Calibri" w:cs="Calibri"/>
              </w:rPr>
              <w:t xml:space="preserve"> </w:t>
            </w:r>
            <w:r w:rsidRPr="006A3812">
              <w:rPr>
                <w:rFonts w:ascii="Calibri" w:hAnsi="Calibri" w:cs="Calibri"/>
              </w:rPr>
              <w:t>(du fait des manipulations et opérations l</w:t>
            </w:r>
            <w:r w:rsidR="00D76F7D" w:rsidRPr="006A3812">
              <w:rPr>
                <w:rFonts w:ascii="Calibri" w:hAnsi="Calibri" w:cs="Calibri"/>
              </w:rPr>
              <w:t xml:space="preserve">iées au </w:t>
            </w:r>
            <w:r w:rsidRPr="006A3812">
              <w:rPr>
                <w:rFonts w:ascii="Calibri" w:hAnsi="Calibri" w:cs="Calibri"/>
              </w:rPr>
              <w:t>hachage) et altérables (puisque humides et</w:t>
            </w:r>
            <w:r w:rsidR="00D76F7D" w:rsidRPr="006A3812">
              <w:rPr>
                <w:rFonts w:ascii="Calibri" w:hAnsi="Calibri" w:cs="Calibri"/>
              </w:rPr>
              <w:t xml:space="preserve"> </w:t>
            </w:r>
            <w:r w:rsidRPr="006A3812">
              <w:rPr>
                <w:rFonts w:ascii="Calibri" w:hAnsi="Calibri" w:cs="Calibri"/>
              </w:rPr>
              <w:t>très fractionnés)</w:t>
            </w:r>
            <w:r w:rsidR="00D76F7D" w:rsidRPr="006A3812">
              <w:rPr>
                <w:rFonts w:ascii="Calibri" w:hAnsi="Calibri" w:cs="Calibri"/>
              </w:rPr>
              <w:t xml:space="preserve"> et d’autre </w:t>
            </w:r>
            <w:r w:rsidR="00167E07" w:rsidRPr="006A3812">
              <w:rPr>
                <w:rFonts w:ascii="Calibri" w:hAnsi="Calibri" w:cs="Calibri"/>
              </w:rPr>
              <w:t>part destinée</w:t>
            </w:r>
            <w:r w:rsidR="00D76F7D" w:rsidRPr="006A3812">
              <w:rPr>
                <w:rFonts w:ascii="Calibri" w:hAnsi="Calibri" w:cs="Calibri"/>
              </w:rPr>
              <w:t xml:space="preserve"> à des </w:t>
            </w:r>
            <w:r w:rsidRPr="006A3812">
              <w:rPr>
                <w:rFonts w:ascii="Calibri" w:hAnsi="Calibri" w:cs="Calibri"/>
              </w:rPr>
              <w:t>consommateurs fragilisés constituant une</w:t>
            </w:r>
            <w:r w:rsidR="00D76F7D" w:rsidRPr="006A3812">
              <w:rPr>
                <w:rFonts w:ascii="Calibri" w:hAnsi="Calibri" w:cs="Calibri"/>
              </w:rPr>
              <w:t xml:space="preserve"> </w:t>
            </w:r>
            <w:r w:rsidRPr="006A3812">
              <w:rPr>
                <w:rFonts w:ascii="Calibri" w:hAnsi="Calibri" w:cs="Calibri"/>
              </w:rPr>
              <w:t>population à risqu</w:t>
            </w:r>
            <w:r w:rsidR="00D76F7D" w:rsidRPr="006A3812">
              <w:rPr>
                <w:rFonts w:ascii="Calibri" w:hAnsi="Calibri" w:cs="Calibri"/>
              </w:rPr>
              <w:t xml:space="preserve">e au regard des toxi-infections </w:t>
            </w:r>
            <w:r w:rsidRPr="006A3812">
              <w:rPr>
                <w:rFonts w:ascii="Calibri" w:hAnsi="Calibri" w:cs="Calibri"/>
              </w:rPr>
              <w:t>alimentaires</w:t>
            </w:r>
          </w:p>
          <w:p w14:paraId="138BE6B5" w14:textId="77777777" w:rsidR="0042749A" w:rsidRPr="006A3812" w:rsidRDefault="0042749A" w:rsidP="006A3812">
            <w:pPr>
              <w:suppressAutoHyphens w:val="0"/>
              <w:autoSpaceDE w:val="0"/>
              <w:autoSpaceDN w:val="0"/>
              <w:adjustRightInd w:val="0"/>
              <w:rPr>
                <w:rFonts w:ascii="Calibri" w:hAnsi="Calibri" w:cs="Calibri"/>
              </w:rPr>
            </w:pPr>
          </w:p>
        </w:tc>
        <w:tc>
          <w:tcPr>
            <w:tcW w:w="5428" w:type="dxa"/>
            <w:shd w:val="clear" w:color="auto" w:fill="auto"/>
            <w:vAlign w:val="center"/>
          </w:tcPr>
          <w:p w14:paraId="791E5B75" w14:textId="71B37426" w:rsidR="0042749A" w:rsidRPr="006A3812" w:rsidRDefault="00167E07" w:rsidP="006A3812">
            <w:pPr>
              <w:suppressAutoHyphens w:val="0"/>
              <w:autoSpaceDE w:val="0"/>
              <w:autoSpaceDN w:val="0"/>
              <w:adjustRightInd w:val="0"/>
              <w:rPr>
                <w:rFonts w:ascii="Calibri" w:hAnsi="Calibri" w:cs="Calibri"/>
                <w:b/>
              </w:rPr>
            </w:pPr>
            <w:r w:rsidRPr="006A3812">
              <w:rPr>
                <w:rFonts w:ascii="Calibri" w:hAnsi="Calibri" w:cs="Calibri"/>
                <w:b/>
              </w:rPr>
              <w:t>Des</w:t>
            </w:r>
            <w:r w:rsidR="003B3168" w:rsidRPr="006A3812">
              <w:rPr>
                <w:rFonts w:ascii="Calibri" w:hAnsi="Calibri" w:cs="Calibri"/>
                <w:b/>
              </w:rPr>
              <w:t xml:space="preserve"> protocoles très variés peuvent être utilisés. </w:t>
            </w:r>
          </w:p>
          <w:p w14:paraId="1CA79011" w14:textId="77777777" w:rsidR="003B3168" w:rsidRPr="006A3812" w:rsidRDefault="003B3168" w:rsidP="006A3812">
            <w:pPr>
              <w:jc w:val="both"/>
              <w:rPr>
                <w:rFonts w:ascii="Calibri" w:hAnsi="Calibri" w:cs="Calibri"/>
              </w:rPr>
            </w:pPr>
          </w:p>
          <w:p w14:paraId="634E99B1" w14:textId="77777777" w:rsidR="00666DFE" w:rsidRPr="006A3812" w:rsidRDefault="00666DFE" w:rsidP="006A3812">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Calibri" w:eastAsia="Arial" w:hAnsi="Calibri" w:cs="Calibri"/>
                <w:color w:val="000000"/>
              </w:rPr>
            </w:pPr>
          </w:p>
        </w:tc>
      </w:tr>
    </w:tbl>
    <w:p w14:paraId="78060F57" w14:textId="77777777" w:rsidR="006D267F" w:rsidRPr="006A3812" w:rsidRDefault="006D267F" w:rsidP="00AC42AE">
      <w:pPr>
        <w:spacing w:before="120"/>
        <w:rPr>
          <w:rFonts w:ascii="Calibri" w:hAnsi="Calibri" w:cs="Calibri"/>
          <w:spacing w:val="-8"/>
          <w:w w:val="121"/>
          <w:sz w:val="16"/>
          <w:szCs w:val="16"/>
        </w:rPr>
      </w:pPr>
    </w:p>
    <w:p w14:paraId="1B877D09" w14:textId="77777777" w:rsidR="006B28C5" w:rsidRPr="006A3812" w:rsidRDefault="006B28C5" w:rsidP="00FD4BB0">
      <w:pPr>
        <w:spacing w:before="480"/>
        <w:rPr>
          <w:rFonts w:ascii="Calibri" w:hAnsi="Calibri" w:cs="Calibri"/>
          <w:spacing w:val="-8"/>
          <w:w w:val="121"/>
          <w:sz w:val="36"/>
          <w:szCs w:val="36"/>
        </w:rPr>
      </w:pPr>
    </w:p>
    <w:p w14:paraId="37D482A2" w14:textId="77777777" w:rsidR="0042749A" w:rsidRPr="006A3812" w:rsidRDefault="0042749A" w:rsidP="00FD4BB0">
      <w:pPr>
        <w:spacing w:before="480"/>
        <w:rPr>
          <w:rFonts w:ascii="Calibri" w:hAnsi="Calibri" w:cs="Calibri"/>
          <w:spacing w:val="-8"/>
          <w:w w:val="121"/>
          <w:sz w:val="36"/>
          <w:szCs w:val="36"/>
        </w:rPr>
      </w:pPr>
    </w:p>
    <w:p w14:paraId="6EA45BD0" w14:textId="77777777" w:rsidR="0042749A" w:rsidRPr="006A3812" w:rsidRDefault="0042749A" w:rsidP="00FD4BB0">
      <w:pPr>
        <w:spacing w:before="480"/>
        <w:rPr>
          <w:rFonts w:ascii="Calibri" w:hAnsi="Calibri" w:cs="Calibri"/>
          <w:spacing w:val="-8"/>
          <w:w w:val="121"/>
          <w:sz w:val="36"/>
          <w:szCs w:val="36"/>
        </w:rPr>
      </w:pPr>
    </w:p>
    <w:p w14:paraId="32632809" w14:textId="77777777" w:rsidR="0042749A" w:rsidRPr="006A3812" w:rsidRDefault="0042749A" w:rsidP="00FD4BB0">
      <w:pPr>
        <w:spacing w:before="480"/>
        <w:rPr>
          <w:rFonts w:ascii="Calibri" w:hAnsi="Calibri" w:cs="Calibri"/>
          <w:spacing w:val="-8"/>
          <w:w w:val="121"/>
          <w:sz w:val="36"/>
          <w:szCs w:val="36"/>
        </w:rPr>
      </w:pPr>
    </w:p>
    <w:p w14:paraId="2103A349" w14:textId="49B9E443" w:rsidR="0042749A" w:rsidRPr="006A3812" w:rsidRDefault="0042749A" w:rsidP="00FD4BB0">
      <w:pPr>
        <w:spacing w:before="480"/>
        <w:rPr>
          <w:rFonts w:ascii="Calibri" w:hAnsi="Calibri" w:cs="Calibri"/>
          <w:spacing w:val="-8"/>
          <w:w w:val="121"/>
          <w:sz w:val="36"/>
          <w:szCs w:val="36"/>
        </w:rPr>
      </w:pPr>
    </w:p>
    <w:p w14:paraId="7B76A97D" w14:textId="125127BC" w:rsidR="00675232" w:rsidRPr="006A3812" w:rsidRDefault="00675232" w:rsidP="00FD4BB0">
      <w:pPr>
        <w:spacing w:before="480"/>
        <w:rPr>
          <w:rFonts w:ascii="Calibri" w:hAnsi="Calibri" w:cs="Calibri"/>
          <w:spacing w:val="-8"/>
          <w:w w:val="121"/>
          <w:sz w:val="16"/>
          <w:szCs w:val="1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57E72A03" w14:textId="77777777" w:rsidTr="00A30111">
        <w:trPr>
          <w:trHeight w:val="366"/>
          <w:jc w:val="center"/>
        </w:trPr>
        <w:tc>
          <w:tcPr>
            <w:tcW w:w="2269" w:type="dxa"/>
            <w:vMerge w:val="restart"/>
            <w:shd w:val="clear" w:color="auto" w:fill="FFFFFF"/>
            <w:vAlign w:val="center"/>
          </w:tcPr>
          <w:p w14:paraId="6C2E15E4"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3F0AB40E"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18AA4A0A"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68458694" w14:textId="77777777" w:rsidTr="00A30111">
        <w:trPr>
          <w:trHeight w:val="322"/>
          <w:jc w:val="center"/>
        </w:trPr>
        <w:tc>
          <w:tcPr>
            <w:tcW w:w="2269" w:type="dxa"/>
            <w:vMerge/>
            <w:shd w:val="clear" w:color="auto" w:fill="FFFFFF"/>
          </w:tcPr>
          <w:p w14:paraId="5A43A0C3"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6F7B335A"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646DEDB8"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7EC9F3FE" w14:textId="77777777" w:rsidTr="00A30111">
        <w:trPr>
          <w:trHeight w:val="142"/>
          <w:jc w:val="center"/>
        </w:trPr>
        <w:tc>
          <w:tcPr>
            <w:tcW w:w="2269" w:type="dxa"/>
            <w:vMerge/>
            <w:shd w:val="clear" w:color="auto" w:fill="FFFFFF"/>
          </w:tcPr>
          <w:p w14:paraId="4E48DAB2"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5BFAACF6"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3ACA5274"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564E18D6" w14:textId="77777777" w:rsidTr="00A30111">
        <w:trPr>
          <w:trHeight w:val="314"/>
          <w:jc w:val="center"/>
        </w:trPr>
        <w:tc>
          <w:tcPr>
            <w:tcW w:w="2269" w:type="dxa"/>
            <w:vMerge/>
            <w:shd w:val="clear" w:color="auto" w:fill="FFFFFF"/>
          </w:tcPr>
          <w:p w14:paraId="24A25EE5"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041F4858"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3F270095"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38796043" w14:textId="77777777" w:rsidTr="00A30111">
        <w:trPr>
          <w:trHeight w:val="227"/>
          <w:jc w:val="center"/>
        </w:trPr>
        <w:tc>
          <w:tcPr>
            <w:tcW w:w="2269" w:type="dxa"/>
            <w:vMerge/>
            <w:shd w:val="clear" w:color="auto" w:fill="FFFFFF"/>
          </w:tcPr>
          <w:p w14:paraId="0D1BB93D"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7B9E176C"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7AF58843"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685B0D8F" w14:textId="77777777" w:rsidTr="00A30111">
        <w:trPr>
          <w:trHeight w:val="227"/>
          <w:jc w:val="center"/>
        </w:trPr>
        <w:tc>
          <w:tcPr>
            <w:tcW w:w="10768" w:type="dxa"/>
            <w:gridSpan w:val="3"/>
            <w:shd w:val="clear" w:color="auto" w:fill="FFFFFF"/>
          </w:tcPr>
          <w:p w14:paraId="236EAFCD"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2D5298A1" w14:textId="77777777" w:rsidR="00AC42AE" w:rsidRPr="006A3812" w:rsidRDefault="00AC42AE" w:rsidP="00AC42AE">
      <w:pPr>
        <w:spacing w:before="720"/>
        <w:rPr>
          <w:rFonts w:ascii="Calibri" w:hAnsi="Calibri" w:cs="Calibri"/>
          <w:b/>
          <w:bCs/>
          <w:spacing w:val="2"/>
          <w:w w:val="102"/>
          <w:sz w:val="44"/>
          <w:szCs w:val="44"/>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00B10181" w:rsidRPr="006A3812">
        <w:rPr>
          <w:rFonts w:ascii="Calibri" w:hAnsi="Calibri" w:cs="Calibri"/>
          <w:b/>
          <w:bCs/>
          <w:spacing w:val="2"/>
          <w:w w:val="102"/>
          <w:sz w:val="52"/>
          <w:szCs w:val="52"/>
        </w:rPr>
        <w:t>3</w:t>
      </w:r>
      <w:r w:rsidRPr="006A3812">
        <w:rPr>
          <w:rFonts w:ascii="Calibri" w:hAnsi="Calibri" w:cs="Calibri"/>
          <w:b/>
          <w:bCs/>
          <w:spacing w:val="2"/>
          <w:w w:val="102"/>
          <w:sz w:val="66"/>
          <w:szCs w:val="66"/>
        </w:rPr>
        <w:t>.</w:t>
      </w:r>
      <w:r w:rsidR="00B10181" w:rsidRPr="006A3812">
        <w:rPr>
          <w:rFonts w:ascii="Calibri" w:hAnsi="Calibri" w:cs="Calibri"/>
          <w:b/>
          <w:bCs/>
          <w:spacing w:val="2"/>
          <w:w w:val="102"/>
          <w:sz w:val="44"/>
          <w:szCs w:val="44"/>
        </w:rPr>
        <w:t>40</w:t>
      </w:r>
      <w:r w:rsidRPr="006A3812">
        <w:rPr>
          <w:rFonts w:ascii="Calibri" w:hAnsi="Calibri" w:cs="Calibri"/>
          <w:b/>
          <w:bCs/>
          <w:spacing w:val="2"/>
          <w:w w:val="102"/>
          <w:sz w:val="44"/>
          <w:szCs w:val="44"/>
        </w:rPr>
        <w:t>.</w:t>
      </w:r>
      <w:r w:rsidR="00B10181" w:rsidRPr="006A3812">
        <w:rPr>
          <w:rFonts w:ascii="Calibri" w:hAnsi="Calibri" w:cs="Calibri"/>
          <w:b/>
          <w:bCs/>
          <w:spacing w:val="2"/>
          <w:w w:val="102"/>
          <w:sz w:val="36"/>
          <w:szCs w:val="36"/>
        </w:rPr>
        <w:t>2</w:t>
      </w:r>
    </w:p>
    <w:p w14:paraId="54B622AB" w14:textId="77777777" w:rsidR="00A31780" w:rsidRPr="006A3812" w:rsidRDefault="00AC42AE" w:rsidP="00A31780">
      <w:pPr>
        <w:spacing w:before="360"/>
        <w:jc w:val="center"/>
        <w:rPr>
          <w:rFonts w:ascii="Calibri" w:hAnsi="Calibri" w:cs="Calibri"/>
          <w:spacing w:val="-4"/>
          <w:w w:val="120"/>
          <w:sz w:val="36"/>
          <w:szCs w:val="36"/>
        </w:rPr>
      </w:pPr>
      <w:r w:rsidRPr="006A3812">
        <w:rPr>
          <w:rFonts w:ascii="Calibri" w:hAnsi="Calibri" w:cs="Calibri"/>
          <w:spacing w:val="-4"/>
          <w:w w:val="120"/>
          <w:sz w:val="36"/>
          <w:szCs w:val="36"/>
        </w:rPr>
        <w:t>ORIGINE DES DANGERS</w:t>
      </w:r>
    </w:p>
    <w:p w14:paraId="6A5CCD37" w14:textId="77777777" w:rsidR="001E56B1" w:rsidRPr="006A3812" w:rsidRDefault="001E56B1" w:rsidP="00075740">
      <w:pPr>
        <w:rPr>
          <w:rFonts w:ascii="Calibri" w:hAnsi="Calibri" w:cs="Calibri"/>
          <w:spacing w:val="-8"/>
          <w:w w:val="121"/>
          <w:sz w:val="16"/>
          <w:szCs w:val="16"/>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7263B1" w:rsidRPr="006A3812" w14:paraId="02835D29" w14:textId="77777777" w:rsidTr="006A3812">
        <w:trPr>
          <w:jc w:val="center"/>
        </w:trPr>
        <w:tc>
          <w:tcPr>
            <w:tcW w:w="5427" w:type="dxa"/>
            <w:shd w:val="clear" w:color="auto" w:fill="auto"/>
          </w:tcPr>
          <w:p w14:paraId="0539A1AF" w14:textId="77777777" w:rsidR="007263B1" w:rsidRPr="006A3812" w:rsidRDefault="00542ECB"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DANGER MICROBIEN</w:t>
            </w:r>
          </w:p>
        </w:tc>
        <w:tc>
          <w:tcPr>
            <w:tcW w:w="5427" w:type="dxa"/>
            <w:shd w:val="clear" w:color="auto" w:fill="auto"/>
          </w:tcPr>
          <w:p w14:paraId="0EFC5CDE" w14:textId="77777777" w:rsidR="007263B1" w:rsidRPr="006A3812" w:rsidRDefault="00542ECB"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SOURCES DU DANGER</w:t>
            </w:r>
          </w:p>
        </w:tc>
      </w:tr>
      <w:tr w:rsidR="007263B1" w:rsidRPr="006A3812" w14:paraId="7E3143EE" w14:textId="77777777" w:rsidTr="006A3812">
        <w:trPr>
          <w:jc w:val="center"/>
        </w:trPr>
        <w:tc>
          <w:tcPr>
            <w:tcW w:w="5427" w:type="dxa"/>
            <w:shd w:val="clear" w:color="auto" w:fill="auto"/>
            <w:vAlign w:val="center"/>
          </w:tcPr>
          <w:p w14:paraId="04999D54" w14:textId="77777777" w:rsidR="007263B1" w:rsidRPr="006A3812" w:rsidRDefault="001E57CB" w:rsidP="006A3812">
            <w:pPr>
              <w:suppressAutoHyphens w:val="0"/>
              <w:autoSpaceDE w:val="0"/>
              <w:autoSpaceDN w:val="0"/>
              <w:adjustRightInd w:val="0"/>
              <w:jc w:val="center"/>
              <w:rPr>
                <w:rFonts w:ascii="Calibri" w:hAnsi="Calibri" w:cs="Calibri"/>
                <w:b/>
                <w:bCs/>
                <w:lang w:eastAsia="fr-FR"/>
              </w:rPr>
            </w:pPr>
            <w:r w:rsidRPr="006A3812">
              <w:rPr>
                <w:rFonts w:ascii="Calibri" w:hAnsi="Calibri" w:cs="Calibri"/>
                <w:b/>
                <w:bCs/>
                <w:lang w:eastAsia="fr-FR"/>
              </w:rPr>
              <w:t>GÉNÉRÉ PAR DES</w:t>
            </w:r>
            <w:r w:rsidR="00542ECB" w:rsidRPr="006A3812">
              <w:rPr>
                <w:rFonts w:ascii="Calibri" w:hAnsi="Calibri" w:cs="Calibri"/>
                <w:b/>
                <w:bCs/>
                <w:lang w:eastAsia="fr-FR"/>
              </w:rPr>
              <w:t xml:space="preserve"> CONTAMINATIONS</w:t>
            </w:r>
          </w:p>
        </w:tc>
        <w:tc>
          <w:tcPr>
            <w:tcW w:w="5427" w:type="dxa"/>
            <w:shd w:val="clear" w:color="auto" w:fill="auto"/>
            <w:vAlign w:val="center"/>
          </w:tcPr>
          <w:p w14:paraId="1435522C" w14:textId="77777777" w:rsidR="00501AA3" w:rsidRPr="006A3812" w:rsidRDefault="00501AA3" w:rsidP="006A3812">
            <w:pPr>
              <w:suppressAutoHyphens w:val="0"/>
              <w:autoSpaceDE w:val="0"/>
              <w:autoSpaceDN w:val="0"/>
              <w:adjustRightInd w:val="0"/>
              <w:rPr>
                <w:rFonts w:ascii="Calibri" w:hAnsi="Calibri" w:cs="Calibri"/>
                <w:sz w:val="20"/>
                <w:szCs w:val="20"/>
                <w:lang w:eastAsia="fr-FR"/>
              </w:rPr>
            </w:pPr>
          </w:p>
          <w:p w14:paraId="3FC96379" w14:textId="25C56069"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Entre aliments de flore microbienne différente</w:t>
            </w:r>
            <w:r w:rsidR="00167E07" w:rsidRPr="006A3812">
              <w:rPr>
                <w:rFonts w:ascii="Calibri" w:hAnsi="Calibri" w:cs="Calibri"/>
                <w:lang w:eastAsia="fr-FR"/>
              </w:rPr>
              <w:t xml:space="preserve"> </w:t>
            </w:r>
            <w:r w:rsidRPr="006A3812">
              <w:rPr>
                <w:rFonts w:ascii="Calibri" w:hAnsi="Calibri" w:cs="Calibri"/>
                <w:lang w:eastAsia="fr-FR"/>
              </w:rPr>
              <w:t xml:space="preserve">(aliments crus, aliments cuits, eau polluée </w:t>
            </w:r>
            <w:r w:rsidR="00167E07" w:rsidRPr="006A3812">
              <w:rPr>
                <w:rFonts w:ascii="Calibri" w:hAnsi="Calibri" w:cs="Calibri"/>
                <w:lang w:eastAsia="fr-FR"/>
              </w:rPr>
              <w:t xml:space="preserve">par </w:t>
            </w:r>
            <w:r w:rsidRPr="006A3812">
              <w:rPr>
                <w:rFonts w:ascii="Calibri" w:hAnsi="Calibri" w:cs="Calibri"/>
                <w:lang w:eastAsia="fr-FR"/>
              </w:rPr>
              <w:t>exemple)</w:t>
            </w:r>
          </w:p>
          <w:p w14:paraId="313FF2A0" w14:textId="311B26C6"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l'utilisation de denrées alimentaires de mauvaise</w:t>
            </w:r>
            <w:r w:rsidR="00167E07" w:rsidRPr="006A3812">
              <w:rPr>
                <w:rFonts w:ascii="Calibri" w:hAnsi="Calibri" w:cs="Calibri"/>
                <w:lang w:eastAsia="fr-FR"/>
              </w:rPr>
              <w:t xml:space="preserve"> </w:t>
            </w:r>
            <w:r w:rsidRPr="006A3812">
              <w:rPr>
                <w:rFonts w:ascii="Calibri" w:hAnsi="Calibri" w:cs="Calibri"/>
                <w:lang w:eastAsia="fr-FR"/>
              </w:rPr>
              <w:t>qualité bactériologique (denrées altérées par exemple)</w:t>
            </w:r>
          </w:p>
          <w:p w14:paraId="5A7C242A" w14:textId="3B384F92"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le matériel de préparation (nettoyage et</w:t>
            </w:r>
            <w:r w:rsidR="00167E07" w:rsidRPr="006A3812">
              <w:rPr>
                <w:rFonts w:ascii="Calibri" w:hAnsi="Calibri" w:cs="Calibri"/>
                <w:lang w:eastAsia="fr-FR"/>
              </w:rPr>
              <w:t xml:space="preserve"> </w:t>
            </w:r>
            <w:r w:rsidRPr="006A3812">
              <w:rPr>
                <w:rFonts w:ascii="Calibri" w:hAnsi="Calibri" w:cs="Calibri"/>
                <w:lang w:eastAsia="fr-FR"/>
              </w:rPr>
              <w:t>désinfection insuffisants)</w:t>
            </w:r>
          </w:p>
          <w:p w14:paraId="678446E2" w14:textId="77777777"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le contact avec des emballages</w:t>
            </w:r>
          </w:p>
          <w:p w14:paraId="58A02DF5" w14:textId="77777777"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le personnel</w:t>
            </w:r>
          </w:p>
          <w:p w14:paraId="140FF263" w14:textId="77777777"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des nuisibles (rongeurs, insectes)</w:t>
            </w:r>
          </w:p>
          <w:p w14:paraId="42D28666" w14:textId="77777777" w:rsidR="007263B1" w:rsidRPr="006A3812" w:rsidRDefault="00542ECB" w:rsidP="00437D2F">
            <w:pP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Par l'environnement (l</w:t>
            </w:r>
            <w:r w:rsidR="00437D2F" w:rsidRPr="006A3812">
              <w:rPr>
                <w:rFonts w:ascii="Calibri" w:hAnsi="Calibri" w:cs="Calibri"/>
                <w:lang w:eastAsia="fr-FR"/>
              </w:rPr>
              <w:t>ocaux, climatisation, aération..</w:t>
            </w:r>
            <w:r w:rsidRPr="006A3812">
              <w:rPr>
                <w:rFonts w:ascii="Calibri" w:hAnsi="Calibri" w:cs="Calibri"/>
                <w:lang w:eastAsia="fr-FR"/>
              </w:rPr>
              <w:t>.)</w:t>
            </w:r>
          </w:p>
          <w:p w14:paraId="217AC701" w14:textId="77777777" w:rsidR="00501AA3" w:rsidRPr="006A3812" w:rsidRDefault="00501AA3" w:rsidP="00437D2F">
            <w:pPr>
              <w:rPr>
                <w:rFonts w:ascii="Calibri" w:hAnsi="Calibri" w:cs="Calibri"/>
                <w:spacing w:val="-8"/>
                <w:w w:val="121"/>
                <w:sz w:val="36"/>
                <w:szCs w:val="36"/>
              </w:rPr>
            </w:pPr>
          </w:p>
        </w:tc>
      </w:tr>
      <w:tr w:rsidR="007263B1" w:rsidRPr="006A3812" w14:paraId="16C0EE2C" w14:textId="77777777" w:rsidTr="006A3812">
        <w:trPr>
          <w:jc w:val="center"/>
        </w:trPr>
        <w:tc>
          <w:tcPr>
            <w:tcW w:w="5427" w:type="dxa"/>
            <w:shd w:val="clear" w:color="auto" w:fill="auto"/>
            <w:vAlign w:val="center"/>
          </w:tcPr>
          <w:p w14:paraId="4308081B" w14:textId="77777777" w:rsidR="007263B1" w:rsidRPr="006A3812" w:rsidRDefault="001E57CB" w:rsidP="006A3812">
            <w:pPr>
              <w:suppressAutoHyphens w:val="0"/>
              <w:autoSpaceDE w:val="0"/>
              <w:autoSpaceDN w:val="0"/>
              <w:adjustRightInd w:val="0"/>
              <w:jc w:val="center"/>
              <w:rPr>
                <w:rFonts w:ascii="Calibri" w:hAnsi="Calibri" w:cs="Calibri"/>
                <w:b/>
                <w:bCs/>
                <w:lang w:eastAsia="fr-FR"/>
              </w:rPr>
            </w:pPr>
            <w:r w:rsidRPr="006A3812">
              <w:rPr>
                <w:rFonts w:ascii="Calibri" w:hAnsi="Calibri" w:cs="Calibri"/>
                <w:b/>
                <w:bCs/>
                <w:lang w:eastAsia="fr-FR"/>
              </w:rPr>
              <w:t xml:space="preserve">AGGRAVÉ PAR DES PHÉNOMÈNES DE </w:t>
            </w:r>
            <w:r w:rsidR="00542ECB" w:rsidRPr="006A3812">
              <w:rPr>
                <w:rFonts w:ascii="Calibri" w:hAnsi="Calibri" w:cs="Calibri"/>
                <w:b/>
                <w:bCs/>
                <w:lang w:eastAsia="fr-FR"/>
              </w:rPr>
              <w:t>MULTIPLICATION</w:t>
            </w:r>
          </w:p>
        </w:tc>
        <w:tc>
          <w:tcPr>
            <w:tcW w:w="5427" w:type="dxa"/>
            <w:shd w:val="clear" w:color="auto" w:fill="auto"/>
            <w:vAlign w:val="center"/>
          </w:tcPr>
          <w:p w14:paraId="262BDD62" w14:textId="77777777" w:rsidR="00501AA3" w:rsidRPr="006A3812" w:rsidRDefault="00501AA3" w:rsidP="006A3812">
            <w:pPr>
              <w:suppressAutoHyphens w:val="0"/>
              <w:autoSpaceDE w:val="0"/>
              <w:autoSpaceDN w:val="0"/>
              <w:adjustRightInd w:val="0"/>
              <w:rPr>
                <w:rFonts w:ascii="Calibri" w:hAnsi="Calibri" w:cs="Calibri"/>
                <w:lang w:eastAsia="fr-FR"/>
              </w:rPr>
            </w:pPr>
          </w:p>
          <w:p w14:paraId="61E1E8A9" w14:textId="77777777" w:rsidR="00167E07"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lang w:eastAsia="fr-FR"/>
              </w:rPr>
              <w:t>La mauvaise maîtrise des couples temps/température</w:t>
            </w:r>
            <w:r w:rsidR="00167E07" w:rsidRPr="006A3812">
              <w:rPr>
                <w:rFonts w:ascii="Calibri" w:hAnsi="Calibri" w:cs="Calibri"/>
                <w:lang w:eastAsia="fr-FR"/>
              </w:rPr>
              <w:t xml:space="preserve"> </w:t>
            </w:r>
          </w:p>
          <w:p w14:paraId="4A1DBA7F" w14:textId="6679B1F9" w:rsidR="00437D2F"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lang w:eastAsia="fr-FR"/>
              </w:rPr>
              <w:t>(</w:t>
            </w:r>
            <w:r w:rsidR="00167E07" w:rsidRPr="006A3812">
              <w:rPr>
                <w:rFonts w:ascii="Calibri" w:hAnsi="Calibri" w:cs="Calibri"/>
                <w:lang w:eastAsia="fr-FR"/>
              </w:rPr>
              <w:t>Préparation</w:t>
            </w:r>
            <w:r w:rsidRPr="006A3812">
              <w:rPr>
                <w:rFonts w:ascii="Calibri" w:hAnsi="Calibri" w:cs="Calibri"/>
                <w:lang w:eastAsia="fr-FR"/>
              </w:rPr>
              <w:t xml:space="preserve"> trop longtemps à l'avance, non-respect</w:t>
            </w:r>
            <w:r w:rsidR="00167E07" w:rsidRPr="006A3812">
              <w:rPr>
                <w:rFonts w:ascii="Calibri" w:hAnsi="Calibri" w:cs="Calibri"/>
                <w:lang w:eastAsia="fr-FR"/>
              </w:rPr>
              <w:t xml:space="preserve"> </w:t>
            </w:r>
            <w:r w:rsidRPr="006A3812">
              <w:rPr>
                <w:rFonts w:ascii="Calibri" w:hAnsi="Calibri" w:cs="Calibri"/>
                <w:lang w:eastAsia="fr-FR"/>
              </w:rPr>
              <w:t>des températures de</w:t>
            </w:r>
            <w:r w:rsidR="00437D2F" w:rsidRPr="006A3812">
              <w:rPr>
                <w:rFonts w:ascii="Calibri" w:hAnsi="Calibri" w:cs="Calibri"/>
                <w:lang w:eastAsia="fr-FR"/>
              </w:rPr>
              <w:t xml:space="preserve"> stockage au chaud ou au froid)</w:t>
            </w:r>
          </w:p>
          <w:p w14:paraId="71888894" w14:textId="77777777" w:rsidR="007263B1"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L'humidité trop importante des locaux.</w:t>
            </w:r>
          </w:p>
          <w:p w14:paraId="1DEC8BEE" w14:textId="77777777" w:rsidR="00501AA3" w:rsidRPr="006A3812" w:rsidRDefault="00501AA3" w:rsidP="006A3812">
            <w:pPr>
              <w:suppressAutoHyphens w:val="0"/>
              <w:autoSpaceDE w:val="0"/>
              <w:autoSpaceDN w:val="0"/>
              <w:adjustRightInd w:val="0"/>
              <w:rPr>
                <w:rFonts w:ascii="Calibri" w:hAnsi="Calibri" w:cs="Calibri"/>
                <w:lang w:eastAsia="fr-FR"/>
              </w:rPr>
            </w:pPr>
          </w:p>
        </w:tc>
      </w:tr>
      <w:tr w:rsidR="007263B1" w:rsidRPr="006A3812" w14:paraId="0889E7A9" w14:textId="77777777" w:rsidTr="006A3812">
        <w:trPr>
          <w:jc w:val="center"/>
        </w:trPr>
        <w:tc>
          <w:tcPr>
            <w:tcW w:w="5427" w:type="dxa"/>
            <w:tcBorders>
              <w:bottom w:val="single" w:sz="4" w:space="0" w:color="auto"/>
            </w:tcBorders>
            <w:shd w:val="clear" w:color="auto" w:fill="auto"/>
          </w:tcPr>
          <w:p w14:paraId="027DD71E" w14:textId="77777777" w:rsidR="00501AA3" w:rsidRPr="006A3812" w:rsidRDefault="00501AA3" w:rsidP="006A3812">
            <w:pPr>
              <w:suppressAutoHyphens w:val="0"/>
              <w:autoSpaceDE w:val="0"/>
              <w:autoSpaceDN w:val="0"/>
              <w:adjustRightInd w:val="0"/>
              <w:jc w:val="center"/>
              <w:rPr>
                <w:rFonts w:ascii="Calibri" w:hAnsi="Calibri" w:cs="Calibri"/>
                <w:b/>
                <w:bCs/>
                <w:lang w:eastAsia="fr-FR"/>
              </w:rPr>
            </w:pPr>
          </w:p>
          <w:p w14:paraId="30B2582A" w14:textId="77777777" w:rsidR="007263B1" w:rsidRPr="006A3812" w:rsidRDefault="00CF5348" w:rsidP="006A3812">
            <w:pPr>
              <w:suppressAutoHyphens w:val="0"/>
              <w:autoSpaceDE w:val="0"/>
              <w:autoSpaceDN w:val="0"/>
              <w:adjustRightInd w:val="0"/>
              <w:jc w:val="center"/>
              <w:rPr>
                <w:rFonts w:ascii="Calibri" w:hAnsi="Calibri" w:cs="Calibri"/>
                <w:b/>
                <w:bCs/>
                <w:lang w:eastAsia="fr-FR"/>
              </w:rPr>
            </w:pPr>
            <w:r w:rsidRPr="006A3812">
              <w:rPr>
                <w:rFonts w:ascii="Calibri" w:hAnsi="Calibri" w:cs="Calibri"/>
                <w:b/>
                <w:bCs/>
                <w:lang w:eastAsia="fr-FR"/>
              </w:rPr>
              <w:t>ASSOCIÉ A</w:t>
            </w:r>
            <w:r w:rsidR="00075740" w:rsidRPr="006A3812">
              <w:rPr>
                <w:rFonts w:ascii="Calibri" w:hAnsi="Calibri" w:cs="Calibri"/>
                <w:b/>
                <w:bCs/>
                <w:lang w:eastAsia="fr-FR"/>
              </w:rPr>
              <w:t xml:space="preserve"> </w:t>
            </w:r>
            <w:smartTag w:uri="urn:schemas-microsoft-com:office:smarttags" w:element="PersonName">
              <w:smartTagPr>
                <w:attr w:name="ProductID" w:val="LA SURVIE DES"/>
              </w:smartTagPr>
              <w:r w:rsidR="00542ECB" w:rsidRPr="006A3812">
                <w:rPr>
                  <w:rFonts w:ascii="Calibri" w:hAnsi="Calibri" w:cs="Calibri"/>
                  <w:b/>
                  <w:bCs/>
                  <w:lang w:eastAsia="fr-FR"/>
                </w:rPr>
                <w:t>LA</w:t>
              </w:r>
              <w:r w:rsidR="00075740" w:rsidRPr="006A3812">
                <w:rPr>
                  <w:rFonts w:ascii="Calibri" w:hAnsi="Calibri" w:cs="Calibri"/>
                  <w:b/>
                  <w:bCs/>
                  <w:lang w:eastAsia="fr-FR"/>
                </w:rPr>
                <w:t xml:space="preserve"> </w:t>
              </w:r>
              <w:r w:rsidR="00542ECB" w:rsidRPr="006A3812">
                <w:rPr>
                  <w:rFonts w:ascii="Calibri" w:hAnsi="Calibri" w:cs="Calibri"/>
                  <w:b/>
                  <w:bCs/>
                  <w:lang w:eastAsia="fr-FR"/>
                </w:rPr>
                <w:t>SURVIE DES</w:t>
              </w:r>
            </w:smartTag>
            <w:r w:rsidR="00075740" w:rsidRPr="006A3812">
              <w:rPr>
                <w:rFonts w:ascii="Calibri" w:hAnsi="Calibri" w:cs="Calibri"/>
                <w:b/>
                <w:bCs/>
                <w:lang w:eastAsia="fr-FR"/>
              </w:rPr>
              <w:t xml:space="preserve"> </w:t>
            </w:r>
            <w:r w:rsidR="00542ECB" w:rsidRPr="006A3812">
              <w:rPr>
                <w:rFonts w:ascii="Calibri" w:hAnsi="Calibri" w:cs="Calibri"/>
                <w:b/>
                <w:bCs/>
                <w:lang w:eastAsia="fr-FR"/>
              </w:rPr>
              <w:t>MICROORGANISMES ET A</w:t>
            </w:r>
            <w:r w:rsidR="00075740" w:rsidRPr="006A3812">
              <w:rPr>
                <w:rFonts w:ascii="Calibri" w:hAnsi="Calibri" w:cs="Calibri"/>
                <w:b/>
                <w:bCs/>
                <w:lang w:eastAsia="fr-FR"/>
              </w:rPr>
              <w:t xml:space="preserve"> </w:t>
            </w:r>
            <w:smartTag w:uri="urn:schemas-microsoft-com:office:smarttags" w:element="PersonName">
              <w:smartTagPr>
                <w:attr w:name="ProductID" w:val="LA PERMANENCE DES"/>
              </w:smartTagPr>
              <w:r w:rsidR="00542ECB" w:rsidRPr="006A3812">
                <w:rPr>
                  <w:rFonts w:ascii="Calibri" w:hAnsi="Calibri" w:cs="Calibri"/>
                  <w:b/>
                  <w:bCs/>
                  <w:lang w:eastAsia="fr-FR"/>
                </w:rPr>
                <w:t>LA PERMANENCE DES</w:t>
              </w:r>
            </w:smartTag>
            <w:r w:rsidR="00075740" w:rsidRPr="006A3812">
              <w:rPr>
                <w:rFonts w:ascii="Calibri" w:hAnsi="Calibri" w:cs="Calibri"/>
                <w:b/>
                <w:bCs/>
                <w:lang w:eastAsia="fr-FR"/>
              </w:rPr>
              <w:t xml:space="preserve"> </w:t>
            </w:r>
            <w:r w:rsidR="00542ECB" w:rsidRPr="006A3812">
              <w:rPr>
                <w:rFonts w:ascii="Calibri" w:hAnsi="Calibri" w:cs="Calibri"/>
                <w:b/>
                <w:bCs/>
                <w:lang w:eastAsia="fr-FR"/>
              </w:rPr>
              <w:t>TOXINES notamment</w:t>
            </w:r>
            <w:r w:rsidR="00075740" w:rsidRPr="006A3812">
              <w:rPr>
                <w:rFonts w:ascii="Calibri" w:hAnsi="Calibri" w:cs="Calibri"/>
                <w:b/>
                <w:bCs/>
                <w:lang w:eastAsia="fr-FR"/>
              </w:rPr>
              <w:t xml:space="preserve"> </w:t>
            </w:r>
            <w:r w:rsidR="00542ECB" w:rsidRPr="006A3812">
              <w:rPr>
                <w:rFonts w:ascii="Calibri" w:hAnsi="Calibri" w:cs="Calibri"/>
                <w:b/>
                <w:bCs/>
                <w:lang w:eastAsia="fr-FR"/>
              </w:rPr>
              <w:t>thermostables</w:t>
            </w:r>
          </w:p>
          <w:p w14:paraId="44ED1AED" w14:textId="77777777" w:rsidR="00501AA3" w:rsidRPr="006A3812" w:rsidRDefault="00501AA3" w:rsidP="006A3812">
            <w:pPr>
              <w:suppressAutoHyphens w:val="0"/>
              <w:autoSpaceDE w:val="0"/>
              <w:autoSpaceDN w:val="0"/>
              <w:adjustRightInd w:val="0"/>
              <w:jc w:val="center"/>
              <w:rPr>
                <w:rFonts w:ascii="Calibri" w:hAnsi="Calibri" w:cs="Calibri"/>
                <w:b/>
                <w:bCs/>
                <w:lang w:eastAsia="fr-FR"/>
              </w:rPr>
            </w:pPr>
          </w:p>
        </w:tc>
        <w:tc>
          <w:tcPr>
            <w:tcW w:w="5427" w:type="dxa"/>
            <w:tcBorders>
              <w:bottom w:val="single" w:sz="4" w:space="0" w:color="auto"/>
            </w:tcBorders>
            <w:shd w:val="clear" w:color="auto" w:fill="auto"/>
            <w:vAlign w:val="center"/>
          </w:tcPr>
          <w:p w14:paraId="3A9B53F9" w14:textId="4E588728" w:rsidR="00542ECB" w:rsidRPr="006A3812" w:rsidRDefault="00542ECB" w:rsidP="006A3812">
            <w:pPr>
              <w:suppressAutoHyphens w:val="0"/>
              <w:autoSpaceDE w:val="0"/>
              <w:autoSpaceDN w:val="0"/>
              <w:adjustRightInd w:val="0"/>
              <w:rPr>
                <w:rFonts w:ascii="Calibri" w:hAnsi="Calibri" w:cs="Calibri"/>
                <w:lang w:eastAsia="fr-FR"/>
              </w:rPr>
            </w:pPr>
            <w:r w:rsidRPr="006A3812">
              <w:rPr>
                <w:rFonts w:ascii="Calibri" w:hAnsi="Calibri" w:cs="Calibri"/>
                <w:lang w:eastAsia="fr-FR"/>
              </w:rPr>
              <w:t>Lavage et/ou désinfection insuffisante des végétaux</w:t>
            </w:r>
            <w:r w:rsidR="00167E07" w:rsidRPr="006A3812">
              <w:rPr>
                <w:rFonts w:ascii="Calibri" w:hAnsi="Calibri" w:cs="Calibri"/>
                <w:lang w:eastAsia="fr-FR"/>
              </w:rPr>
              <w:t xml:space="preserve"> </w:t>
            </w:r>
            <w:r w:rsidRPr="006A3812">
              <w:rPr>
                <w:rFonts w:ascii="Calibri" w:hAnsi="Calibri" w:cs="Calibri"/>
                <w:lang w:eastAsia="fr-FR"/>
              </w:rPr>
              <w:t>crus destinés aux préparations froides</w:t>
            </w:r>
          </w:p>
          <w:p w14:paraId="73F13BA4" w14:textId="77777777" w:rsidR="007263B1" w:rsidRPr="006A3812" w:rsidRDefault="00542ECB" w:rsidP="00437D2F">
            <w:pP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lang w:eastAsia="fr-FR"/>
              </w:rPr>
              <w:t>Absence de cuisson ou cuisson partielle.</w:t>
            </w:r>
          </w:p>
        </w:tc>
      </w:tr>
    </w:tbl>
    <w:p w14:paraId="2D88F338" w14:textId="3545DCC7" w:rsidR="0004539D" w:rsidRPr="006A3812" w:rsidRDefault="0004539D" w:rsidP="003A4612">
      <w:pPr>
        <w:rPr>
          <w:rFonts w:ascii="Calibri" w:hAnsi="Calibri" w:cs="Calibri"/>
          <w:spacing w:val="-8"/>
          <w:w w:val="121"/>
          <w:sz w:val="20"/>
          <w:szCs w:val="20"/>
        </w:rPr>
      </w:pPr>
    </w:p>
    <w:p w14:paraId="54339090" w14:textId="593DCF16" w:rsidR="00167E07" w:rsidRPr="006A3812" w:rsidRDefault="00167E07" w:rsidP="003A4612">
      <w:pPr>
        <w:rPr>
          <w:rFonts w:ascii="Calibri" w:hAnsi="Calibri" w:cs="Calibri"/>
          <w:spacing w:val="-8"/>
          <w:w w:val="121"/>
          <w:sz w:val="20"/>
          <w:szCs w:val="20"/>
        </w:rPr>
      </w:pPr>
    </w:p>
    <w:p w14:paraId="333E529D" w14:textId="78F41FC8" w:rsidR="00167E07" w:rsidRPr="006A3812" w:rsidRDefault="00167E07" w:rsidP="003A4612">
      <w:pPr>
        <w:rPr>
          <w:rFonts w:ascii="Calibri" w:hAnsi="Calibri" w:cs="Calibri"/>
          <w:spacing w:val="-8"/>
          <w:w w:val="121"/>
          <w:sz w:val="20"/>
          <w:szCs w:val="20"/>
        </w:rPr>
      </w:pPr>
    </w:p>
    <w:p w14:paraId="48743830" w14:textId="2D9C5F15" w:rsidR="00167E07" w:rsidRPr="006A3812" w:rsidRDefault="00167E07" w:rsidP="003A4612">
      <w:pPr>
        <w:rPr>
          <w:rFonts w:ascii="Calibri" w:hAnsi="Calibri" w:cs="Calibri"/>
          <w:spacing w:val="-8"/>
          <w:w w:val="121"/>
          <w:sz w:val="20"/>
          <w:szCs w:val="20"/>
        </w:rPr>
      </w:pPr>
    </w:p>
    <w:p w14:paraId="62F873B5" w14:textId="707BC0BD" w:rsidR="00167E07" w:rsidRPr="006A3812" w:rsidRDefault="00167E07" w:rsidP="003A4612">
      <w:pPr>
        <w:rPr>
          <w:rFonts w:ascii="Calibri" w:hAnsi="Calibri" w:cs="Calibri"/>
          <w:spacing w:val="-8"/>
          <w:w w:val="121"/>
          <w:sz w:val="20"/>
          <w:szCs w:val="20"/>
        </w:rPr>
      </w:pPr>
    </w:p>
    <w:p w14:paraId="569E18A2" w14:textId="0A23D001" w:rsidR="00167E07" w:rsidRPr="006A3812" w:rsidRDefault="00167E07" w:rsidP="003A4612">
      <w:pPr>
        <w:rPr>
          <w:rFonts w:ascii="Calibri" w:hAnsi="Calibri" w:cs="Calibri"/>
          <w:spacing w:val="-8"/>
          <w:w w:val="121"/>
          <w:sz w:val="20"/>
          <w:szCs w:val="20"/>
        </w:rPr>
      </w:pPr>
    </w:p>
    <w:p w14:paraId="1AEF5EFA" w14:textId="6C1B6187" w:rsidR="00167E07" w:rsidRPr="006A3812" w:rsidRDefault="00167E07" w:rsidP="003A4612">
      <w:pPr>
        <w:rPr>
          <w:rFonts w:ascii="Calibri" w:hAnsi="Calibri" w:cs="Calibri"/>
          <w:spacing w:val="-8"/>
          <w:w w:val="121"/>
          <w:sz w:val="20"/>
          <w:szCs w:val="20"/>
        </w:rPr>
      </w:pPr>
    </w:p>
    <w:p w14:paraId="71796789" w14:textId="5985D766" w:rsidR="00167E07" w:rsidRPr="006A3812" w:rsidRDefault="00167E07" w:rsidP="003A4612">
      <w:pPr>
        <w:rPr>
          <w:rFonts w:ascii="Calibri" w:hAnsi="Calibri" w:cs="Calibri"/>
          <w:spacing w:val="-8"/>
          <w:w w:val="121"/>
          <w:sz w:val="20"/>
          <w:szCs w:val="20"/>
        </w:rPr>
      </w:pPr>
    </w:p>
    <w:p w14:paraId="7EA53BCB" w14:textId="23F3CF7D" w:rsidR="00167E07" w:rsidRPr="006A3812" w:rsidRDefault="00167E07" w:rsidP="003A4612">
      <w:pPr>
        <w:rPr>
          <w:rFonts w:ascii="Calibri" w:hAnsi="Calibri" w:cs="Calibri"/>
          <w:spacing w:val="-8"/>
          <w:w w:val="121"/>
          <w:sz w:val="20"/>
          <w:szCs w:val="20"/>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1CBF7D6E" w14:textId="77777777" w:rsidTr="00A30111">
        <w:trPr>
          <w:trHeight w:val="366"/>
          <w:jc w:val="center"/>
        </w:trPr>
        <w:tc>
          <w:tcPr>
            <w:tcW w:w="2269" w:type="dxa"/>
            <w:vMerge w:val="restart"/>
            <w:shd w:val="clear" w:color="auto" w:fill="FFFFFF"/>
            <w:vAlign w:val="center"/>
          </w:tcPr>
          <w:p w14:paraId="7ED3A9FE"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192D7029"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7F34842C"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34F5B66A" w14:textId="77777777" w:rsidTr="00A30111">
        <w:trPr>
          <w:trHeight w:val="322"/>
          <w:jc w:val="center"/>
        </w:trPr>
        <w:tc>
          <w:tcPr>
            <w:tcW w:w="2269" w:type="dxa"/>
            <w:vMerge/>
            <w:shd w:val="clear" w:color="auto" w:fill="FFFFFF"/>
          </w:tcPr>
          <w:p w14:paraId="793B98BC"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7E5F51D7"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29D39487"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1B8A4F79" w14:textId="77777777" w:rsidTr="00A30111">
        <w:trPr>
          <w:trHeight w:val="142"/>
          <w:jc w:val="center"/>
        </w:trPr>
        <w:tc>
          <w:tcPr>
            <w:tcW w:w="2269" w:type="dxa"/>
            <w:vMerge/>
            <w:shd w:val="clear" w:color="auto" w:fill="FFFFFF"/>
          </w:tcPr>
          <w:p w14:paraId="5163E343"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00126A9E"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5D90EABD"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018CF477" w14:textId="77777777" w:rsidTr="00A30111">
        <w:trPr>
          <w:trHeight w:val="314"/>
          <w:jc w:val="center"/>
        </w:trPr>
        <w:tc>
          <w:tcPr>
            <w:tcW w:w="2269" w:type="dxa"/>
            <w:vMerge/>
            <w:shd w:val="clear" w:color="auto" w:fill="FFFFFF"/>
          </w:tcPr>
          <w:p w14:paraId="24178AE8"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3638B7BB"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38ED456B"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40372616" w14:textId="77777777" w:rsidTr="00A30111">
        <w:trPr>
          <w:trHeight w:val="227"/>
          <w:jc w:val="center"/>
        </w:trPr>
        <w:tc>
          <w:tcPr>
            <w:tcW w:w="2269" w:type="dxa"/>
            <w:vMerge/>
            <w:shd w:val="clear" w:color="auto" w:fill="FFFFFF"/>
          </w:tcPr>
          <w:p w14:paraId="178B1D80"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4EF767AE"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4515BB0"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501718BE" w14:textId="77777777" w:rsidTr="00A30111">
        <w:trPr>
          <w:trHeight w:val="227"/>
          <w:jc w:val="center"/>
        </w:trPr>
        <w:tc>
          <w:tcPr>
            <w:tcW w:w="10768" w:type="dxa"/>
            <w:gridSpan w:val="3"/>
            <w:shd w:val="clear" w:color="auto" w:fill="FFFFFF"/>
          </w:tcPr>
          <w:p w14:paraId="1EBCE7D8"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5B6BA1E2" w14:textId="77777777" w:rsidR="00167E07" w:rsidRPr="006A3812" w:rsidRDefault="00167E07" w:rsidP="003A4612">
      <w:pPr>
        <w:rPr>
          <w:rFonts w:ascii="Calibri" w:hAnsi="Calibri" w:cs="Calibri"/>
          <w:spacing w:val="-8"/>
          <w:w w:val="121"/>
          <w:sz w:val="20"/>
          <w:szCs w:val="20"/>
        </w:rPr>
      </w:pPr>
    </w:p>
    <w:p w14:paraId="79E7875A" w14:textId="77777777" w:rsidR="00AC42AE" w:rsidRPr="006A3812" w:rsidRDefault="00AC42AE" w:rsidP="003A4612">
      <w:pPr>
        <w:rPr>
          <w:rFonts w:ascii="Calibri" w:hAnsi="Calibri" w:cs="Calibri"/>
          <w:spacing w:val="-8"/>
          <w:w w:val="121"/>
          <w:sz w:val="20"/>
          <w:szCs w:val="20"/>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1E56B1" w:rsidRPr="006A3812" w14:paraId="71248344" w14:textId="77777777" w:rsidTr="006A3812">
        <w:trPr>
          <w:jc w:val="center"/>
        </w:trPr>
        <w:tc>
          <w:tcPr>
            <w:tcW w:w="5427" w:type="dxa"/>
            <w:tcBorders>
              <w:right w:val="nil"/>
            </w:tcBorders>
            <w:shd w:val="clear" w:color="auto" w:fill="auto"/>
          </w:tcPr>
          <w:p w14:paraId="424089FF" w14:textId="77777777" w:rsidR="001E56B1" w:rsidRPr="006A3812" w:rsidRDefault="001E56B1"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DANGER CHIMIQUE</w:t>
            </w:r>
          </w:p>
        </w:tc>
        <w:tc>
          <w:tcPr>
            <w:tcW w:w="5427" w:type="dxa"/>
            <w:tcBorders>
              <w:left w:val="nil"/>
            </w:tcBorders>
            <w:shd w:val="clear" w:color="auto" w:fill="auto"/>
          </w:tcPr>
          <w:p w14:paraId="40FAD0AE" w14:textId="77777777" w:rsidR="001E56B1" w:rsidRPr="006A3812" w:rsidRDefault="001E56B1"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SOURCES DU DANGER</w:t>
            </w:r>
          </w:p>
        </w:tc>
      </w:tr>
      <w:tr w:rsidR="001E56B1" w:rsidRPr="006A3812" w14:paraId="1E80C600" w14:textId="77777777" w:rsidTr="006A3812">
        <w:trPr>
          <w:jc w:val="center"/>
        </w:trPr>
        <w:tc>
          <w:tcPr>
            <w:tcW w:w="10854" w:type="dxa"/>
            <w:gridSpan w:val="2"/>
            <w:tcBorders>
              <w:bottom w:val="single" w:sz="4" w:space="0" w:color="auto"/>
            </w:tcBorders>
            <w:shd w:val="clear" w:color="auto" w:fill="auto"/>
            <w:vAlign w:val="center"/>
          </w:tcPr>
          <w:p w14:paraId="20CCC2AA" w14:textId="77777777" w:rsidR="00CA58D8" w:rsidRPr="006A3812" w:rsidRDefault="00CA58D8" w:rsidP="006A3812">
            <w:pPr>
              <w:suppressAutoHyphens w:val="0"/>
              <w:autoSpaceDE w:val="0"/>
              <w:autoSpaceDN w:val="0"/>
              <w:adjustRightInd w:val="0"/>
              <w:rPr>
                <w:rFonts w:ascii="Calibri" w:hAnsi="Calibri" w:cs="Calibri"/>
                <w:lang w:eastAsia="fr-FR"/>
              </w:rPr>
            </w:pPr>
          </w:p>
          <w:p w14:paraId="6A54AA14" w14:textId="77777777" w:rsidR="001E56B1" w:rsidRPr="006A3812" w:rsidRDefault="001E56B1" w:rsidP="006A3812">
            <w:pPr>
              <w:suppressAutoHyphens w:val="0"/>
              <w:autoSpaceDE w:val="0"/>
              <w:autoSpaceDN w:val="0"/>
              <w:adjustRightInd w:val="0"/>
              <w:jc w:val="center"/>
              <w:rPr>
                <w:rFonts w:ascii="Calibri" w:hAnsi="Calibri" w:cs="Calibri"/>
                <w:lang w:eastAsia="fr-FR"/>
              </w:rPr>
            </w:pPr>
            <w:r w:rsidRPr="006A3812">
              <w:rPr>
                <w:rFonts w:ascii="Calibri" w:hAnsi="Calibri" w:cs="Calibri"/>
                <w:lang w:eastAsia="fr-FR"/>
              </w:rPr>
              <w:t>Présence de produits chimiques à proximité des zones de préparation (détergent, désinfectant, détartrant, appâts pour nuisibles ...)</w:t>
            </w:r>
          </w:p>
          <w:p w14:paraId="4D0DB58E" w14:textId="77777777" w:rsidR="001E56B1" w:rsidRPr="006A3812" w:rsidRDefault="001E56B1"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Stockage de produits chimiques dans des récipients destinés aux aliments.</w:t>
            </w:r>
          </w:p>
          <w:p w14:paraId="21FADED5" w14:textId="77777777" w:rsidR="001E56B1" w:rsidRPr="006A3812" w:rsidRDefault="001E56B1"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Utilisation de récipients et ustensiles non agréés au contact alimentaire.</w:t>
            </w:r>
          </w:p>
          <w:p w14:paraId="3043477A" w14:textId="77777777" w:rsidR="001E56B1" w:rsidRPr="006A3812" w:rsidRDefault="001E56B1"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Présence de médicaments utilisés par le personnel à proximité des zones de préparation.</w:t>
            </w:r>
          </w:p>
          <w:p w14:paraId="2019F2B5" w14:textId="77777777" w:rsidR="00CA58D8" w:rsidRPr="006A3812" w:rsidRDefault="00CA58D8" w:rsidP="006A3812">
            <w:pPr>
              <w:suppressAutoHyphens w:val="0"/>
              <w:autoSpaceDE w:val="0"/>
              <w:autoSpaceDN w:val="0"/>
              <w:adjustRightInd w:val="0"/>
              <w:rPr>
                <w:rFonts w:ascii="Calibri" w:hAnsi="Calibri" w:cs="Calibri"/>
                <w:lang w:eastAsia="fr-FR"/>
              </w:rPr>
            </w:pPr>
          </w:p>
        </w:tc>
      </w:tr>
    </w:tbl>
    <w:p w14:paraId="4D38A2F9" w14:textId="77777777" w:rsidR="005060F9" w:rsidRPr="006A3812" w:rsidRDefault="005060F9" w:rsidP="003A4612">
      <w:pPr>
        <w:rPr>
          <w:rFonts w:ascii="Calibri" w:hAnsi="Calibri" w:cs="Calibri"/>
          <w:spacing w:val="-8"/>
          <w:w w:val="121"/>
          <w:sz w:val="20"/>
          <w:szCs w:val="20"/>
        </w:rPr>
      </w:pPr>
    </w:p>
    <w:p w14:paraId="10D11469" w14:textId="77777777" w:rsidR="00AC42AE" w:rsidRPr="006A3812" w:rsidRDefault="00AC42AE" w:rsidP="003A4612">
      <w:pPr>
        <w:rPr>
          <w:rFonts w:ascii="Calibri" w:hAnsi="Calibri" w:cs="Calibri"/>
          <w:spacing w:val="-8"/>
          <w:w w:val="121"/>
          <w:sz w:val="20"/>
          <w:szCs w:val="20"/>
        </w:rPr>
      </w:pP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AD5BBC" w:rsidRPr="006A3812" w14:paraId="54484514" w14:textId="77777777" w:rsidTr="006A3812">
        <w:trPr>
          <w:jc w:val="center"/>
        </w:trPr>
        <w:tc>
          <w:tcPr>
            <w:tcW w:w="5427" w:type="dxa"/>
            <w:tcBorders>
              <w:right w:val="nil"/>
            </w:tcBorders>
            <w:shd w:val="clear" w:color="auto" w:fill="auto"/>
          </w:tcPr>
          <w:p w14:paraId="4008AD7A" w14:textId="77777777" w:rsidR="00AD5BBC" w:rsidRPr="006A3812" w:rsidRDefault="0042749A"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DANGER LIÉ</w:t>
            </w:r>
            <w:r w:rsidR="00AD5BBC" w:rsidRPr="006A3812">
              <w:rPr>
                <w:rFonts w:ascii="Calibri" w:hAnsi="Calibri" w:cs="Calibri"/>
                <w:b/>
                <w:bCs/>
                <w:sz w:val="28"/>
                <w:szCs w:val="28"/>
                <w:lang w:eastAsia="fr-FR"/>
              </w:rPr>
              <w:t xml:space="preserve"> A </w:t>
            </w:r>
            <w:smartTag w:uri="urn:schemas-microsoft-com:office:smarttags" w:element="PersonName">
              <w:smartTagPr>
                <w:attr w:name="ProductID" w:val="LA PRESENCE DE"/>
              </w:smartTagPr>
              <w:r w:rsidR="00AD5BBC" w:rsidRPr="006A3812">
                <w:rPr>
                  <w:rFonts w:ascii="Calibri" w:hAnsi="Calibri" w:cs="Calibri"/>
                  <w:b/>
                  <w:bCs/>
                  <w:sz w:val="28"/>
                  <w:szCs w:val="28"/>
                  <w:lang w:eastAsia="fr-FR"/>
                </w:rPr>
                <w:t>LA PRESENCE DE</w:t>
              </w:r>
            </w:smartTag>
          </w:p>
          <w:p w14:paraId="27F3F70A" w14:textId="77777777" w:rsidR="00AD5BBC" w:rsidRPr="006A3812" w:rsidRDefault="00AD5BBC" w:rsidP="006A3812">
            <w:pPr>
              <w:spacing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CORPS ETRANGERS</w:t>
            </w:r>
          </w:p>
        </w:tc>
        <w:tc>
          <w:tcPr>
            <w:tcW w:w="5427" w:type="dxa"/>
            <w:tcBorders>
              <w:left w:val="nil"/>
            </w:tcBorders>
            <w:shd w:val="clear" w:color="auto" w:fill="auto"/>
          </w:tcPr>
          <w:p w14:paraId="55590CAE" w14:textId="77777777" w:rsidR="00AD5BBC" w:rsidRPr="006A3812" w:rsidRDefault="00AD5BBC"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SOURCES DU DANGER</w:t>
            </w:r>
          </w:p>
        </w:tc>
      </w:tr>
      <w:tr w:rsidR="00AD5BBC" w:rsidRPr="006A3812" w14:paraId="06FD94BD" w14:textId="77777777" w:rsidTr="006A3812">
        <w:trPr>
          <w:jc w:val="center"/>
        </w:trPr>
        <w:tc>
          <w:tcPr>
            <w:tcW w:w="10854" w:type="dxa"/>
            <w:gridSpan w:val="2"/>
            <w:shd w:val="clear" w:color="auto" w:fill="auto"/>
          </w:tcPr>
          <w:p w14:paraId="738EF03F" w14:textId="77777777" w:rsidR="00501AA3" w:rsidRPr="006A3812" w:rsidRDefault="00501AA3" w:rsidP="006A3812">
            <w:pPr>
              <w:suppressAutoHyphens w:val="0"/>
              <w:autoSpaceDE w:val="0"/>
              <w:autoSpaceDN w:val="0"/>
              <w:adjustRightInd w:val="0"/>
              <w:rPr>
                <w:rFonts w:ascii="Calibri" w:hAnsi="Calibri" w:cs="Calibri"/>
                <w:sz w:val="20"/>
                <w:szCs w:val="20"/>
                <w:lang w:eastAsia="fr-FR"/>
              </w:rPr>
            </w:pPr>
          </w:p>
          <w:p w14:paraId="4DA394E0" w14:textId="77777777"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Débris d'emballage, étiquettes</w:t>
            </w:r>
          </w:p>
          <w:p w14:paraId="1793361C" w14:textId="77777777"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Débris de matériel inapte ou mal entretenu</w:t>
            </w:r>
          </w:p>
          <w:p w14:paraId="058F96C2" w14:textId="77777777"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Débris de dégradation des locaux</w:t>
            </w:r>
          </w:p>
          <w:p w14:paraId="709747FF" w14:textId="77777777"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Présence d'insectes ou de rongeurs</w:t>
            </w:r>
          </w:p>
          <w:p w14:paraId="76B1F253" w14:textId="77777777"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Perte de pansements, bijoux (bagues, boucles d’oreilles)</w:t>
            </w:r>
          </w:p>
          <w:p w14:paraId="23AA618D" w14:textId="4B383F1B" w:rsidR="00AD5BBC" w:rsidRPr="006A3812" w:rsidRDefault="00AD5BBC" w:rsidP="006A3812">
            <w:pPr>
              <w:suppressAutoHyphens w:val="0"/>
              <w:autoSpaceDE w:val="0"/>
              <w:autoSpaceDN w:val="0"/>
              <w:adjustRightInd w:val="0"/>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 xml:space="preserve">Utilisation de pansements inadaptés au travail </w:t>
            </w:r>
            <w:r w:rsidR="00167E07" w:rsidRPr="006A3812">
              <w:rPr>
                <w:rFonts w:ascii="Calibri" w:hAnsi="Calibri" w:cs="Calibri"/>
                <w:lang w:eastAsia="fr-FR"/>
              </w:rPr>
              <w:t>en alimentation</w:t>
            </w:r>
          </w:p>
          <w:p w14:paraId="5A6D1A64" w14:textId="77777777" w:rsidR="00AD5BBC" w:rsidRPr="006A3812" w:rsidRDefault="00AD5BBC" w:rsidP="006A3812">
            <w:pPr>
              <w:jc w:val="center"/>
              <w:rPr>
                <w:rFonts w:ascii="Calibri" w:hAnsi="Calibri" w:cs="Calibri"/>
                <w:lang w:eastAsia="fr-FR"/>
              </w:rPr>
            </w:pPr>
            <w:r w:rsidRPr="006A3812">
              <w:rPr>
                <w:rFonts w:ascii="Calibri" w:hAnsi="Calibri" w:cs="Calibri"/>
                <w:sz w:val="20"/>
                <w:szCs w:val="20"/>
                <w:lang w:eastAsia="fr-FR"/>
              </w:rPr>
              <w:t></w:t>
            </w:r>
            <w:r w:rsidRPr="006A3812">
              <w:rPr>
                <w:rFonts w:ascii="Calibri" w:hAnsi="Calibri" w:cs="Calibri"/>
                <w:sz w:val="20"/>
                <w:szCs w:val="20"/>
                <w:lang w:eastAsia="fr-FR"/>
              </w:rPr>
              <w:t></w:t>
            </w:r>
            <w:r w:rsidRPr="006A3812">
              <w:rPr>
                <w:rFonts w:ascii="Calibri" w:hAnsi="Calibri" w:cs="Calibri"/>
                <w:lang w:eastAsia="fr-FR"/>
              </w:rPr>
              <w:t>d’origine humaine (cheveux, poils, cendres, mégots)</w:t>
            </w:r>
          </w:p>
          <w:p w14:paraId="269A42B3" w14:textId="77777777" w:rsidR="00501AA3" w:rsidRPr="006A3812" w:rsidRDefault="00501AA3" w:rsidP="00AD5BBC">
            <w:pPr>
              <w:rPr>
                <w:rFonts w:ascii="Calibri" w:hAnsi="Calibri" w:cs="Calibri"/>
                <w:spacing w:val="-8"/>
                <w:w w:val="121"/>
                <w:sz w:val="36"/>
                <w:szCs w:val="36"/>
              </w:rPr>
            </w:pPr>
          </w:p>
        </w:tc>
      </w:tr>
    </w:tbl>
    <w:p w14:paraId="493FC39E" w14:textId="77777777" w:rsidR="00C858CD" w:rsidRPr="006A3812" w:rsidRDefault="00C858CD" w:rsidP="00FD4BB0">
      <w:pPr>
        <w:spacing w:before="480"/>
        <w:rPr>
          <w:rFonts w:ascii="Calibri" w:hAnsi="Calibri" w:cs="Calibri"/>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6A3812" w14:paraId="3A4144A5" w14:textId="77777777" w:rsidTr="006A3812">
        <w:trPr>
          <w:trHeight w:val="687"/>
          <w:jc w:val="center"/>
        </w:trPr>
        <w:tc>
          <w:tcPr>
            <w:tcW w:w="5427" w:type="dxa"/>
            <w:shd w:val="clear" w:color="auto" w:fill="auto"/>
          </w:tcPr>
          <w:p w14:paraId="2E405DA4" w14:textId="77777777" w:rsidR="00A31780" w:rsidRPr="006A3812" w:rsidRDefault="00A31780"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PRÉVENTION</w:t>
            </w:r>
          </w:p>
        </w:tc>
        <w:tc>
          <w:tcPr>
            <w:tcW w:w="5428" w:type="dxa"/>
            <w:shd w:val="clear" w:color="auto" w:fill="auto"/>
            <w:vAlign w:val="center"/>
          </w:tcPr>
          <w:p w14:paraId="76551CDD" w14:textId="77777777" w:rsidR="00A31780" w:rsidRPr="006A3812" w:rsidRDefault="00A31780" w:rsidP="006A3812">
            <w:pPr>
              <w:spacing w:before="144" w:line="360" w:lineRule="auto"/>
              <w:jc w:val="center"/>
              <w:rPr>
                <w:rFonts w:ascii="Calibri" w:hAnsi="Calibri" w:cs="Calibri"/>
                <w:b/>
                <w:bCs/>
                <w:sz w:val="28"/>
                <w:szCs w:val="28"/>
                <w:u w:val="single"/>
                <w:lang w:eastAsia="fr-FR"/>
              </w:rPr>
            </w:pPr>
            <w:r w:rsidRPr="006A3812">
              <w:rPr>
                <w:rFonts w:ascii="Calibri" w:hAnsi="Calibri" w:cs="Calibri"/>
                <w:b/>
                <w:bCs/>
                <w:sz w:val="28"/>
                <w:szCs w:val="28"/>
                <w:u w:val="single"/>
                <w:lang w:eastAsia="fr-FR"/>
              </w:rPr>
              <w:t>DANS UNE CUISINE CENTRALE</w:t>
            </w:r>
          </w:p>
        </w:tc>
      </w:tr>
      <w:tr w:rsidR="00A31780" w:rsidRPr="006A3812" w14:paraId="7FBD954F" w14:textId="77777777" w:rsidTr="006A3812">
        <w:trPr>
          <w:trHeight w:val="1968"/>
          <w:jc w:val="center"/>
        </w:trPr>
        <w:tc>
          <w:tcPr>
            <w:tcW w:w="5427" w:type="dxa"/>
            <w:shd w:val="clear" w:color="auto" w:fill="auto"/>
            <w:vAlign w:val="center"/>
          </w:tcPr>
          <w:p w14:paraId="31E7EE6B" w14:textId="362D8828" w:rsidR="00A31780" w:rsidRPr="006A3812" w:rsidRDefault="00A31780" w:rsidP="006A3812">
            <w:pPr>
              <w:suppressAutoHyphens w:val="0"/>
              <w:autoSpaceDE w:val="0"/>
              <w:autoSpaceDN w:val="0"/>
              <w:adjustRightInd w:val="0"/>
              <w:jc w:val="center"/>
              <w:rPr>
                <w:rFonts w:ascii="Calibri" w:hAnsi="Calibri" w:cs="Calibri"/>
              </w:rPr>
            </w:pPr>
            <w:r w:rsidRPr="006A3812">
              <w:rPr>
                <w:rFonts w:ascii="Calibri" w:hAnsi="Calibri" w:cs="Calibri"/>
              </w:rPr>
              <w:t>La recontamination des produits est évitée en respectant des règles strictes d’hygiène du</w:t>
            </w:r>
            <w:r w:rsidR="00167E07" w:rsidRPr="006A3812">
              <w:rPr>
                <w:rFonts w:ascii="Calibri" w:hAnsi="Calibri" w:cs="Calibri"/>
              </w:rPr>
              <w:t xml:space="preserve"> </w:t>
            </w:r>
            <w:r w:rsidRPr="006A3812">
              <w:rPr>
                <w:rFonts w:ascii="Calibri" w:hAnsi="Calibri" w:cs="Calibri"/>
              </w:rPr>
              <w:t>personnel et en utilisant des contenants propres.</w:t>
            </w:r>
          </w:p>
          <w:p w14:paraId="29B2521E" w14:textId="77777777" w:rsidR="00A31780" w:rsidRPr="006A3812" w:rsidRDefault="00A31780" w:rsidP="006A3812">
            <w:pPr>
              <w:suppressAutoHyphens w:val="0"/>
              <w:autoSpaceDE w:val="0"/>
              <w:autoSpaceDN w:val="0"/>
              <w:adjustRightInd w:val="0"/>
              <w:rPr>
                <w:rFonts w:ascii="Calibri" w:hAnsi="Calibri" w:cs="Calibri"/>
              </w:rPr>
            </w:pPr>
            <w:r w:rsidRPr="006A3812">
              <w:rPr>
                <w:rFonts w:ascii="Calibri" w:hAnsi="Calibri" w:cs="Calibri"/>
              </w:rPr>
              <w:t xml:space="preserve"> La reprise du développement microbien est limitée en maîtrisant le délai entre les étapes où la température du produit traverse des plages « tièdes »</w:t>
            </w:r>
          </w:p>
        </w:tc>
        <w:tc>
          <w:tcPr>
            <w:tcW w:w="5428" w:type="dxa"/>
            <w:shd w:val="clear" w:color="auto" w:fill="auto"/>
            <w:vAlign w:val="center"/>
          </w:tcPr>
          <w:p w14:paraId="39051B2C" w14:textId="5D398207" w:rsidR="00A31780"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Privilégier</w:t>
            </w:r>
            <w:r w:rsidR="00A31780" w:rsidRPr="006A3812">
              <w:rPr>
                <w:rFonts w:ascii="Calibri" w:hAnsi="Calibri" w:cs="Calibri"/>
              </w:rPr>
              <w:t xml:space="preserve"> le mixage à froid avec remise en température au moment de la consommation.</w:t>
            </w:r>
          </w:p>
          <w:p w14:paraId="13F02B66" w14:textId="77777777" w:rsidR="00A31780" w:rsidRPr="006A3812" w:rsidRDefault="00A31780" w:rsidP="006A3812">
            <w:pPr>
              <w:suppressAutoHyphens w:val="0"/>
              <w:autoSpaceDE w:val="0"/>
              <w:autoSpaceDN w:val="0"/>
              <w:adjustRightInd w:val="0"/>
              <w:rPr>
                <w:rFonts w:ascii="Calibri" w:hAnsi="Calibri" w:cs="Calibri"/>
              </w:rPr>
            </w:pPr>
            <w:r w:rsidRPr="006A3812">
              <w:rPr>
                <w:rFonts w:ascii="Calibri" w:hAnsi="Calibri" w:cs="Calibri"/>
              </w:rPr>
              <w:t>Dans un office d’étage, mixer à chaud de préférence juste avant la consommation.</w:t>
            </w:r>
          </w:p>
        </w:tc>
      </w:tr>
    </w:tbl>
    <w:p w14:paraId="2715ECD0" w14:textId="77777777" w:rsidR="00C858CD" w:rsidRPr="006A3812" w:rsidRDefault="00C858CD" w:rsidP="00FD4BB0">
      <w:pPr>
        <w:spacing w:before="480"/>
        <w:rPr>
          <w:rFonts w:ascii="Calibri" w:hAnsi="Calibri" w:cs="Calibri"/>
          <w:spacing w:val="-8"/>
          <w:w w:val="121"/>
          <w:sz w:val="36"/>
          <w:szCs w:val="36"/>
        </w:rPr>
      </w:pPr>
    </w:p>
    <w:p w14:paraId="0F2ABDCF" w14:textId="194ED120" w:rsidR="00793B2F" w:rsidRPr="006A3812" w:rsidRDefault="00793B2F" w:rsidP="00FD4BB0">
      <w:pPr>
        <w:spacing w:before="480"/>
        <w:rPr>
          <w:rFonts w:ascii="Calibri" w:hAnsi="Calibri" w:cs="Calibri"/>
          <w:spacing w:val="-8"/>
          <w:w w:val="121"/>
          <w:sz w:val="36"/>
          <w:szCs w:val="36"/>
        </w:rPr>
      </w:pPr>
    </w:p>
    <w:p w14:paraId="7FB9655B" w14:textId="77777777" w:rsidR="00675232" w:rsidRPr="006A3812" w:rsidRDefault="00675232" w:rsidP="00FD4BB0">
      <w:pPr>
        <w:spacing w:before="480"/>
        <w:rPr>
          <w:rFonts w:ascii="Calibri" w:hAnsi="Calibri" w:cs="Calibri"/>
          <w:spacing w:val="-8"/>
          <w:w w:val="121"/>
          <w:sz w:val="16"/>
          <w:szCs w:val="1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25364C3E" w14:textId="77777777" w:rsidTr="00A30111">
        <w:trPr>
          <w:trHeight w:val="366"/>
          <w:jc w:val="center"/>
        </w:trPr>
        <w:tc>
          <w:tcPr>
            <w:tcW w:w="2269" w:type="dxa"/>
            <w:vMerge w:val="restart"/>
            <w:shd w:val="clear" w:color="auto" w:fill="FFFFFF"/>
            <w:vAlign w:val="center"/>
          </w:tcPr>
          <w:p w14:paraId="211D119C"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73394651"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774B778D"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489C3730" w14:textId="77777777" w:rsidTr="00A30111">
        <w:trPr>
          <w:trHeight w:val="322"/>
          <w:jc w:val="center"/>
        </w:trPr>
        <w:tc>
          <w:tcPr>
            <w:tcW w:w="2269" w:type="dxa"/>
            <w:vMerge/>
            <w:shd w:val="clear" w:color="auto" w:fill="FFFFFF"/>
          </w:tcPr>
          <w:p w14:paraId="2F17AF48"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3AAC1EF2"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782BEFD2"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44C9A591" w14:textId="77777777" w:rsidTr="00A30111">
        <w:trPr>
          <w:trHeight w:val="142"/>
          <w:jc w:val="center"/>
        </w:trPr>
        <w:tc>
          <w:tcPr>
            <w:tcW w:w="2269" w:type="dxa"/>
            <w:vMerge/>
            <w:shd w:val="clear" w:color="auto" w:fill="FFFFFF"/>
          </w:tcPr>
          <w:p w14:paraId="2BFDF57E"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48BFC06F"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7F463E1C"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2E7F4B75" w14:textId="77777777" w:rsidTr="00A30111">
        <w:trPr>
          <w:trHeight w:val="314"/>
          <w:jc w:val="center"/>
        </w:trPr>
        <w:tc>
          <w:tcPr>
            <w:tcW w:w="2269" w:type="dxa"/>
            <w:vMerge/>
            <w:shd w:val="clear" w:color="auto" w:fill="FFFFFF"/>
          </w:tcPr>
          <w:p w14:paraId="06E18D03"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15EB5DB2"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01763296"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59FA77D3" w14:textId="77777777" w:rsidTr="00A30111">
        <w:trPr>
          <w:trHeight w:val="227"/>
          <w:jc w:val="center"/>
        </w:trPr>
        <w:tc>
          <w:tcPr>
            <w:tcW w:w="2269" w:type="dxa"/>
            <w:vMerge/>
            <w:shd w:val="clear" w:color="auto" w:fill="FFFFFF"/>
          </w:tcPr>
          <w:p w14:paraId="647E8C5D"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65DBAE5A"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37BC9DB2"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6ED5C0B5" w14:textId="77777777" w:rsidTr="00A30111">
        <w:trPr>
          <w:trHeight w:val="227"/>
          <w:jc w:val="center"/>
        </w:trPr>
        <w:tc>
          <w:tcPr>
            <w:tcW w:w="10768" w:type="dxa"/>
            <w:gridSpan w:val="3"/>
            <w:shd w:val="clear" w:color="auto" w:fill="FFFFFF"/>
          </w:tcPr>
          <w:p w14:paraId="78D3C266"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4417639D" w14:textId="77777777" w:rsidR="00793B2F" w:rsidRPr="006A3812" w:rsidRDefault="00793B2F" w:rsidP="00675232">
      <w:pPr>
        <w:spacing w:before="120"/>
        <w:rPr>
          <w:rFonts w:ascii="Calibri" w:hAnsi="Calibri" w:cs="Calibri"/>
          <w:b/>
          <w:bCs/>
          <w:spacing w:val="2"/>
          <w:w w:val="102"/>
          <w:sz w:val="44"/>
          <w:szCs w:val="44"/>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00B10181" w:rsidRPr="006A3812">
        <w:rPr>
          <w:rFonts w:ascii="Calibri" w:hAnsi="Calibri" w:cs="Calibri"/>
          <w:b/>
          <w:bCs/>
          <w:spacing w:val="2"/>
          <w:w w:val="102"/>
          <w:sz w:val="52"/>
          <w:szCs w:val="52"/>
        </w:rPr>
        <w:t>3</w:t>
      </w:r>
      <w:r w:rsidRPr="006A3812">
        <w:rPr>
          <w:rFonts w:ascii="Calibri" w:hAnsi="Calibri" w:cs="Calibri"/>
          <w:b/>
          <w:bCs/>
          <w:spacing w:val="2"/>
          <w:w w:val="102"/>
          <w:sz w:val="66"/>
          <w:szCs w:val="66"/>
        </w:rPr>
        <w:t>.</w:t>
      </w:r>
      <w:r w:rsidR="00B10181" w:rsidRPr="006A3812">
        <w:rPr>
          <w:rFonts w:ascii="Calibri" w:hAnsi="Calibri" w:cs="Calibri"/>
          <w:b/>
          <w:bCs/>
          <w:spacing w:val="2"/>
          <w:w w:val="102"/>
          <w:sz w:val="44"/>
          <w:szCs w:val="44"/>
        </w:rPr>
        <w:t>40</w:t>
      </w:r>
      <w:r w:rsidRPr="006A3812">
        <w:rPr>
          <w:rFonts w:ascii="Calibri" w:hAnsi="Calibri" w:cs="Calibri"/>
          <w:b/>
          <w:bCs/>
          <w:spacing w:val="2"/>
          <w:w w:val="102"/>
          <w:sz w:val="44"/>
          <w:szCs w:val="44"/>
        </w:rPr>
        <w:t>.</w:t>
      </w:r>
      <w:r w:rsidR="00B10181" w:rsidRPr="006A3812">
        <w:rPr>
          <w:rFonts w:ascii="Calibri" w:hAnsi="Calibri" w:cs="Calibri"/>
          <w:b/>
          <w:bCs/>
          <w:spacing w:val="2"/>
          <w:w w:val="102"/>
          <w:sz w:val="36"/>
          <w:szCs w:val="36"/>
        </w:rPr>
        <w:t>3</w:t>
      </w:r>
    </w:p>
    <w:p w14:paraId="50554DFC" w14:textId="77777777" w:rsidR="00D2564E" w:rsidRPr="006A3812" w:rsidRDefault="00793B2F" w:rsidP="00167E07">
      <w:pPr>
        <w:spacing w:before="240" w:after="240"/>
        <w:jc w:val="center"/>
        <w:rPr>
          <w:rFonts w:ascii="Calibri" w:hAnsi="Calibri" w:cs="Calibri"/>
          <w:spacing w:val="-4"/>
          <w:w w:val="120"/>
          <w:sz w:val="36"/>
          <w:szCs w:val="36"/>
        </w:rPr>
      </w:pPr>
      <w:r w:rsidRPr="006A3812">
        <w:rPr>
          <w:rFonts w:ascii="Calibri" w:hAnsi="Calibri" w:cs="Calibri"/>
          <w:spacing w:val="-4"/>
          <w:w w:val="120"/>
          <w:sz w:val="36"/>
          <w:szCs w:val="36"/>
        </w:rPr>
        <w:t>LES POINTS A RISQUE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2564E" w:rsidRPr="006A3812" w14:paraId="0395034C" w14:textId="77777777" w:rsidTr="006A3812">
        <w:trPr>
          <w:trHeight w:val="687"/>
          <w:jc w:val="center"/>
        </w:trPr>
        <w:tc>
          <w:tcPr>
            <w:tcW w:w="5427" w:type="dxa"/>
            <w:shd w:val="clear" w:color="auto" w:fill="auto"/>
          </w:tcPr>
          <w:p w14:paraId="739D9D80" w14:textId="77777777" w:rsidR="00D2564E" w:rsidRPr="006A3812" w:rsidRDefault="00556F5A"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DANGER</w:t>
            </w:r>
            <w:r w:rsidR="00CD6106" w:rsidRPr="006A3812">
              <w:rPr>
                <w:rFonts w:ascii="Calibri" w:hAnsi="Calibri" w:cs="Calibri"/>
                <w:b/>
                <w:bCs/>
                <w:sz w:val="28"/>
                <w:szCs w:val="28"/>
                <w:lang w:eastAsia="fr-FR"/>
              </w:rPr>
              <w:t xml:space="preserve"> *</w:t>
            </w:r>
          </w:p>
        </w:tc>
        <w:tc>
          <w:tcPr>
            <w:tcW w:w="5428" w:type="dxa"/>
            <w:shd w:val="clear" w:color="auto" w:fill="auto"/>
            <w:vAlign w:val="center"/>
          </w:tcPr>
          <w:p w14:paraId="00B0395B" w14:textId="77777777" w:rsidR="00D2564E" w:rsidRPr="006A3812" w:rsidRDefault="000B3AB5"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ANALYSE * DES RISQUES</w:t>
            </w:r>
          </w:p>
        </w:tc>
      </w:tr>
      <w:tr w:rsidR="00D2564E" w:rsidRPr="006A3812" w14:paraId="2CD523A1" w14:textId="77777777" w:rsidTr="006A3812">
        <w:trPr>
          <w:trHeight w:val="1968"/>
          <w:jc w:val="center"/>
        </w:trPr>
        <w:tc>
          <w:tcPr>
            <w:tcW w:w="5427" w:type="dxa"/>
            <w:shd w:val="clear" w:color="auto" w:fill="auto"/>
            <w:vAlign w:val="center"/>
          </w:tcPr>
          <w:p w14:paraId="06AC26AC" w14:textId="77777777" w:rsidR="0091530E" w:rsidRPr="006A3812" w:rsidRDefault="0091530E" w:rsidP="006A3812">
            <w:pPr>
              <w:suppressAutoHyphens w:val="0"/>
              <w:autoSpaceDE w:val="0"/>
              <w:autoSpaceDN w:val="0"/>
              <w:adjustRightInd w:val="0"/>
              <w:rPr>
                <w:rFonts w:ascii="Calibri" w:hAnsi="Calibri" w:cs="Calibri"/>
              </w:rPr>
            </w:pPr>
          </w:p>
          <w:p w14:paraId="15544BF8" w14:textId="7C0B39AE" w:rsidR="00556F5A"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Par</w:t>
            </w:r>
            <w:r w:rsidR="00556F5A" w:rsidRPr="006A3812">
              <w:rPr>
                <w:rFonts w:ascii="Calibri" w:hAnsi="Calibri" w:cs="Calibri"/>
              </w:rPr>
              <w:t xml:space="preserve"> danger*, on entend la présence possible dans une denrée alimentaire :</w:t>
            </w:r>
          </w:p>
          <w:p w14:paraId="5DF31522" w14:textId="77777777" w:rsidR="00C229F8" w:rsidRPr="006A3812" w:rsidRDefault="00556F5A" w:rsidP="00C229F8">
            <w:pPr>
              <w:rPr>
                <w:rFonts w:ascii="Calibri" w:hAnsi="Calibri" w:cs="Calibri"/>
              </w:rPr>
            </w:pPr>
            <w:r w:rsidRPr="006A3812">
              <w:rPr>
                <w:rFonts w:ascii="Calibri" w:hAnsi="Calibri" w:cs="Calibri"/>
              </w:rPr>
              <w:t>- de germes pathogènes ainsi que parasites et autres contaminants chimiques ou éléments physiques pouvant entraîner l’apparition de troubles sanitaires ou de germes d’altération pouvant entraîner</w:t>
            </w:r>
            <w:r w:rsidR="00C229F8" w:rsidRPr="006A3812">
              <w:rPr>
                <w:rFonts w:ascii="Calibri" w:hAnsi="Calibri" w:cs="Calibri"/>
              </w:rPr>
              <w:t xml:space="preserve"> la perte des qualités organoleptiques de fraîcheur du produit.</w:t>
            </w:r>
          </w:p>
          <w:p w14:paraId="517E938C" w14:textId="77777777" w:rsidR="00556F5A" w:rsidRPr="006A3812" w:rsidRDefault="00556F5A" w:rsidP="006A3812">
            <w:pPr>
              <w:suppressAutoHyphens w:val="0"/>
              <w:autoSpaceDE w:val="0"/>
              <w:autoSpaceDN w:val="0"/>
              <w:adjustRightInd w:val="0"/>
              <w:rPr>
                <w:rFonts w:ascii="Calibri" w:hAnsi="Calibri" w:cs="Calibri"/>
              </w:rPr>
            </w:pPr>
          </w:p>
          <w:p w14:paraId="7FEF37E0" w14:textId="77777777" w:rsidR="00D2564E" w:rsidRPr="006A3812" w:rsidRDefault="00D2564E" w:rsidP="006A3812">
            <w:pPr>
              <w:suppressAutoHyphens w:val="0"/>
              <w:autoSpaceDE w:val="0"/>
              <w:autoSpaceDN w:val="0"/>
              <w:adjustRightInd w:val="0"/>
              <w:rPr>
                <w:rFonts w:ascii="Calibri" w:hAnsi="Calibri" w:cs="Calibri"/>
              </w:rPr>
            </w:pPr>
          </w:p>
        </w:tc>
        <w:tc>
          <w:tcPr>
            <w:tcW w:w="5428" w:type="dxa"/>
            <w:shd w:val="clear" w:color="auto" w:fill="auto"/>
            <w:vAlign w:val="center"/>
          </w:tcPr>
          <w:p w14:paraId="173F7A4C" w14:textId="77777777" w:rsidR="000B3AB5" w:rsidRPr="006A3812" w:rsidRDefault="000B3AB5" w:rsidP="006A3812">
            <w:pPr>
              <w:suppressAutoHyphens w:val="0"/>
              <w:autoSpaceDE w:val="0"/>
              <w:autoSpaceDN w:val="0"/>
              <w:adjustRightInd w:val="0"/>
              <w:rPr>
                <w:rFonts w:ascii="Calibri" w:hAnsi="Calibri" w:cs="Calibri"/>
              </w:rPr>
            </w:pPr>
            <w:r w:rsidRPr="006A3812">
              <w:rPr>
                <w:rFonts w:ascii="Calibri" w:hAnsi="Calibri" w:cs="Calibri"/>
              </w:rPr>
              <w:t>L’analyse de ces risques* se fait pour chaque étape en envisageant les causes possibles de leur apparition. Ces causes se regroupent en trois grandes catégories :</w:t>
            </w:r>
          </w:p>
          <w:p w14:paraId="79437B11" w14:textId="77777777" w:rsidR="00D2564E" w:rsidRPr="006A3812" w:rsidRDefault="00D2564E" w:rsidP="006A3812">
            <w:pPr>
              <w:suppressAutoHyphens w:val="0"/>
              <w:autoSpaceDE w:val="0"/>
              <w:autoSpaceDN w:val="0"/>
              <w:adjustRightInd w:val="0"/>
              <w:rPr>
                <w:rFonts w:ascii="Calibri" w:hAnsi="Calibri" w:cs="Calibri"/>
              </w:rPr>
            </w:pPr>
          </w:p>
        </w:tc>
      </w:tr>
    </w:tbl>
    <w:p w14:paraId="07C4930F" w14:textId="77777777" w:rsidR="000B3AB5" w:rsidRPr="006A3812" w:rsidRDefault="000B3AB5" w:rsidP="00653124">
      <w:pPr>
        <w:suppressAutoHyphens w:val="0"/>
        <w:autoSpaceDE w:val="0"/>
        <w:autoSpaceDN w:val="0"/>
        <w:adjustRightInd w:val="0"/>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334F6" w:rsidRPr="006A3812" w14:paraId="1A643992" w14:textId="77777777" w:rsidTr="006A3812">
        <w:trPr>
          <w:trHeight w:val="687"/>
          <w:jc w:val="center"/>
        </w:trPr>
        <w:tc>
          <w:tcPr>
            <w:tcW w:w="5427" w:type="dxa"/>
            <w:shd w:val="clear" w:color="auto" w:fill="auto"/>
          </w:tcPr>
          <w:p w14:paraId="1B4A6970" w14:textId="77777777" w:rsidR="00BE7017" w:rsidRPr="006A3812" w:rsidRDefault="0047404B"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CONTAMINATION</w:t>
            </w:r>
            <w:r w:rsidR="005334F6" w:rsidRPr="006A3812">
              <w:rPr>
                <w:rFonts w:ascii="Calibri" w:hAnsi="Calibri" w:cs="Calibri"/>
                <w:b/>
                <w:bCs/>
                <w:sz w:val="28"/>
                <w:szCs w:val="28"/>
                <w:lang w:eastAsia="fr-FR"/>
              </w:rPr>
              <w:t xml:space="preserve"> *</w:t>
            </w:r>
          </w:p>
          <w:p w14:paraId="10BBB001" w14:textId="77777777" w:rsidR="005334F6" w:rsidRPr="006A3812" w:rsidRDefault="00E02F6B" w:rsidP="006A3812">
            <w:pPr>
              <w:jc w:val="center"/>
              <w:rPr>
                <w:rFonts w:ascii="Calibri" w:hAnsi="Calibri" w:cs="Calibri"/>
                <w:bCs/>
                <w:sz w:val="28"/>
                <w:szCs w:val="28"/>
                <w:lang w:eastAsia="fr-FR"/>
              </w:rPr>
            </w:pPr>
            <w:r w:rsidRPr="006A3812">
              <w:rPr>
                <w:rFonts w:ascii="Calibri" w:hAnsi="Calibri" w:cs="Calibri"/>
                <w:bCs/>
                <w:sz w:val="28"/>
                <w:szCs w:val="28"/>
                <w:lang w:eastAsia="fr-FR"/>
              </w:rPr>
              <w:t xml:space="preserve"> </w:t>
            </w:r>
            <w:r w:rsidR="00631B93" w:rsidRPr="006A3812">
              <w:rPr>
                <w:rFonts w:ascii="Calibri" w:hAnsi="Calibri" w:cs="Calibri"/>
                <w:bCs/>
                <w:sz w:val="28"/>
                <w:szCs w:val="28"/>
                <w:lang w:eastAsia="fr-FR"/>
              </w:rPr>
              <w:t>(Apport</w:t>
            </w:r>
            <w:r w:rsidRPr="006A3812">
              <w:rPr>
                <w:rFonts w:ascii="Calibri" w:hAnsi="Calibri" w:cs="Calibri"/>
                <w:bCs/>
                <w:sz w:val="28"/>
                <w:szCs w:val="28"/>
                <w:lang w:eastAsia="fr-FR"/>
              </w:rPr>
              <w:t>)</w:t>
            </w:r>
          </w:p>
        </w:tc>
        <w:tc>
          <w:tcPr>
            <w:tcW w:w="5428" w:type="dxa"/>
            <w:shd w:val="clear" w:color="auto" w:fill="auto"/>
            <w:vAlign w:val="center"/>
          </w:tcPr>
          <w:p w14:paraId="0B5BC054" w14:textId="77777777" w:rsidR="003B5B4E" w:rsidRPr="006A3812" w:rsidRDefault="001A0D69"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PROLIFERATION</w:t>
            </w:r>
            <w:r w:rsidR="003B5B4E" w:rsidRPr="006A3812">
              <w:rPr>
                <w:rFonts w:ascii="Calibri" w:hAnsi="Calibri" w:cs="Calibri"/>
                <w:b/>
                <w:bCs/>
                <w:sz w:val="28"/>
                <w:szCs w:val="28"/>
                <w:lang w:eastAsia="fr-FR"/>
              </w:rPr>
              <w:t xml:space="preserve"> </w:t>
            </w:r>
          </w:p>
          <w:p w14:paraId="59EDFF33" w14:textId="71978856" w:rsidR="005334F6" w:rsidRPr="006A3812" w:rsidRDefault="003B5B4E" w:rsidP="006A3812">
            <w:pPr>
              <w:spacing w:line="360" w:lineRule="auto"/>
              <w:jc w:val="center"/>
              <w:rPr>
                <w:rFonts w:ascii="Calibri" w:hAnsi="Calibri" w:cs="Calibri"/>
                <w:b/>
                <w:bCs/>
                <w:sz w:val="28"/>
                <w:szCs w:val="28"/>
                <w:u w:val="single"/>
                <w:lang w:eastAsia="fr-FR"/>
              </w:rPr>
            </w:pPr>
            <w:r w:rsidRPr="006A3812">
              <w:rPr>
                <w:rFonts w:ascii="Calibri" w:hAnsi="Calibri" w:cs="Calibri"/>
                <w:bCs/>
                <w:sz w:val="28"/>
                <w:szCs w:val="28"/>
                <w:lang w:eastAsia="fr-FR"/>
              </w:rPr>
              <w:t>(</w:t>
            </w:r>
            <w:r w:rsidR="00167E07" w:rsidRPr="006A3812">
              <w:rPr>
                <w:rFonts w:ascii="Calibri" w:hAnsi="Calibri" w:cs="Calibri"/>
                <w:bCs/>
                <w:sz w:val="28"/>
                <w:szCs w:val="28"/>
                <w:lang w:eastAsia="fr-FR"/>
              </w:rPr>
              <w:t>Développement</w:t>
            </w:r>
            <w:r w:rsidRPr="006A3812">
              <w:rPr>
                <w:rFonts w:ascii="Calibri" w:hAnsi="Calibri" w:cs="Calibri"/>
                <w:bCs/>
                <w:sz w:val="28"/>
                <w:szCs w:val="28"/>
                <w:lang w:eastAsia="fr-FR"/>
              </w:rPr>
              <w:t xml:space="preserve"> – </w:t>
            </w:r>
            <w:r w:rsidR="00631B93" w:rsidRPr="006A3812">
              <w:rPr>
                <w:rFonts w:ascii="Calibri" w:hAnsi="Calibri" w:cs="Calibri"/>
                <w:bCs/>
                <w:sz w:val="28"/>
                <w:szCs w:val="28"/>
                <w:lang w:eastAsia="fr-FR"/>
              </w:rPr>
              <w:t>multiplication)</w:t>
            </w:r>
          </w:p>
        </w:tc>
      </w:tr>
      <w:tr w:rsidR="005334F6" w:rsidRPr="006A3812" w14:paraId="2A556B22" w14:textId="77777777" w:rsidTr="006A3812">
        <w:trPr>
          <w:trHeight w:val="1968"/>
          <w:jc w:val="center"/>
        </w:trPr>
        <w:tc>
          <w:tcPr>
            <w:tcW w:w="5427" w:type="dxa"/>
            <w:shd w:val="clear" w:color="auto" w:fill="auto"/>
            <w:vAlign w:val="center"/>
          </w:tcPr>
          <w:p w14:paraId="12015B0D" w14:textId="30C09ECA" w:rsidR="0047404B"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Contamination</w:t>
            </w:r>
            <w:r w:rsidR="0047404B" w:rsidRPr="006A3812">
              <w:rPr>
                <w:rFonts w:ascii="Calibri" w:hAnsi="Calibri" w:cs="Calibri"/>
              </w:rPr>
              <w:t>* des produits en amont ou introduction de germes dans les denrées (par les manipulations, par la non-conformité du matériel ou des locaux, par les nuisibles etc. ...)</w:t>
            </w:r>
          </w:p>
          <w:p w14:paraId="590EC05D" w14:textId="77777777" w:rsidR="005334F6" w:rsidRPr="006A3812" w:rsidRDefault="005334F6" w:rsidP="006A3812">
            <w:pPr>
              <w:suppressAutoHyphens w:val="0"/>
              <w:autoSpaceDE w:val="0"/>
              <w:autoSpaceDN w:val="0"/>
              <w:adjustRightInd w:val="0"/>
              <w:rPr>
                <w:rFonts w:ascii="Calibri" w:hAnsi="Calibri" w:cs="Calibri"/>
              </w:rPr>
            </w:pPr>
          </w:p>
          <w:p w14:paraId="25F683EE" w14:textId="77777777" w:rsidR="005334F6" w:rsidRPr="006A3812" w:rsidRDefault="005334F6" w:rsidP="006A3812">
            <w:pPr>
              <w:suppressAutoHyphens w:val="0"/>
              <w:autoSpaceDE w:val="0"/>
              <w:autoSpaceDN w:val="0"/>
              <w:adjustRightInd w:val="0"/>
              <w:rPr>
                <w:rFonts w:ascii="Calibri" w:hAnsi="Calibri" w:cs="Calibri"/>
              </w:rPr>
            </w:pPr>
          </w:p>
        </w:tc>
        <w:tc>
          <w:tcPr>
            <w:tcW w:w="5428" w:type="dxa"/>
            <w:shd w:val="clear" w:color="auto" w:fill="auto"/>
            <w:vAlign w:val="center"/>
          </w:tcPr>
          <w:p w14:paraId="7D301A9F" w14:textId="77777777" w:rsidR="0091530E" w:rsidRPr="006A3812" w:rsidRDefault="0091530E" w:rsidP="006A3812">
            <w:pPr>
              <w:suppressAutoHyphens w:val="0"/>
              <w:autoSpaceDE w:val="0"/>
              <w:autoSpaceDN w:val="0"/>
              <w:adjustRightInd w:val="0"/>
              <w:rPr>
                <w:rFonts w:ascii="Calibri" w:hAnsi="Calibri" w:cs="Calibri"/>
              </w:rPr>
            </w:pPr>
          </w:p>
          <w:p w14:paraId="397A4BCF" w14:textId="7BC00856" w:rsidR="00D01B0E"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Prolifération</w:t>
            </w:r>
            <w:r w:rsidR="001A0D69" w:rsidRPr="006A3812">
              <w:rPr>
                <w:rFonts w:ascii="Calibri" w:hAnsi="Calibri" w:cs="Calibri"/>
              </w:rPr>
              <w:t xml:space="preserve"> (multiplication, développement...) des germes ou production de toxines dans la denrée (action du couple temps température, liaison froide ou chaude, durée de vie des produits etc. ...)</w:t>
            </w:r>
          </w:p>
          <w:p w14:paraId="23BB1C64" w14:textId="77777777" w:rsidR="00D01B0E" w:rsidRPr="006A3812" w:rsidRDefault="00D01B0E" w:rsidP="006A3812">
            <w:pPr>
              <w:suppressAutoHyphens w:val="0"/>
              <w:autoSpaceDE w:val="0"/>
              <w:autoSpaceDN w:val="0"/>
              <w:adjustRightInd w:val="0"/>
              <w:rPr>
                <w:rFonts w:ascii="Calibri" w:hAnsi="Calibri" w:cs="Calibri"/>
              </w:rPr>
            </w:pPr>
            <w:r w:rsidRPr="006A3812">
              <w:rPr>
                <w:rFonts w:ascii="Calibri" w:hAnsi="Calibri" w:cs="Calibri"/>
              </w:rPr>
              <w:t>Les opérations de transvasement, assemblage, tranchage et reconditionnement doivent être effectuées en moins d’une demi-heure si la salle n’est pas réfrigérée, en une heure si la salle est réfrigérée (+</w:t>
            </w:r>
            <w:smartTag w:uri="urn:schemas-microsoft-com:office:smarttags" w:element="metricconverter">
              <w:smartTagPr>
                <w:attr w:name="ProductID" w:val="12ﾰC"/>
              </w:smartTagPr>
              <w:r w:rsidRPr="006A3812">
                <w:rPr>
                  <w:rFonts w:ascii="Calibri" w:hAnsi="Calibri" w:cs="Calibri"/>
                </w:rPr>
                <w:t>12°C</w:t>
              </w:r>
            </w:smartTag>
            <w:r w:rsidRPr="006A3812">
              <w:rPr>
                <w:rFonts w:ascii="Calibri" w:hAnsi="Calibri" w:cs="Calibri"/>
              </w:rPr>
              <w:t xml:space="preserve"> maximum).</w:t>
            </w:r>
          </w:p>
          <w:p w14:paraId="5C3CFA26" w14:textId="77777777" w:rsidR="005334F6" w:rsidRPr="006A3812" w:rsidRDefault="005334F6" w:rsidP="006A3812">
            <w:pPr>
              <w:suppressAutoHyphens w:val="0"/>
              <w:autoSpaceDE w:val="0"/>
              <w:autoSpaceDN w:val="0"/>
              <w:adjustRightInd w:val="0"/>
              <w:rPr>
                <w:rFonts w:ascii="Calibri" w:hAnsi="Calibri" w:cs="Calibri"/>
              </w:rPr>
            </w:pPr>
          </w:p>
        </w:tc>
      </w:tr>
    </w:tbl>
    <w:p w14:paraId="29FBBD56" w14:textId="77777777" w:rsidR="005F0D1D" w:rsidRPr="006A3812" w:rsidRDefault="005F0D1D" w:rsidP="00631B93">
      <w:pPr>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31B93" w:rsidRPr="006A3812" w14:paraId="3235DDEB" w14:textId="77777777" w:rsidTr="006A3812">
        <w:trPr>
          <w:trHeight w:val="687"/>
          <w:jc w:val="center"/>
        </w:trPr>
        <w:tc>
          <w:tcPr>
            <w:tcW w:w="5427" w:type="dxa"/>
            <w:shd w:val="clear" w:color="auto" w:fill="auto"/>
          </w:tcPr>
          <w:p w14:paraId="399B58BF" w14:textId="77777777" w:rsidR="00631B93" w:rsidRPr="006A3812" w:rsidRDefault="00631B93"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SURVIE *</w:t>
            </w:r>
          </w:p>
          <w:p w14:paraId="17A85C53" w14:textId="77777777" w:rsidR="00631B93" w:rsidRPr="006A3812" w:rsidRDefault="00631B93" w:rsidP="006A3812">
            <w:pPr>
              <w:jc w:val="center"/>
              <w:rPr>
                <w:rFonts w:ascii="Calibri" w:hAnsi="Calibri" w:cs="Calibri"/>
                <w:bCs/>
                <w:sz w:val="28"/>
                <w:szCs w:val="28"/>
                <w:lang w:eastAsia="fr-FR"/>
              </w:rPr>
            </w:pPr>
            <w:r w:rsidRPr="006A3812">
              <w:rPr>
                <w:rFonts w:ascii="Calibri" w:hAnsi="Calibri" w:cs="Calibri"/>
                <w:bCs/>
                <w:sz w:val="28"/>
                <w:szCs w:val="28"/>
                <w:lang w:eastAsia="fr-FR"/>
              </w:rPr>
              <w:t xml:space="preserve"> (Persistance)</w:t>
            </w:r>
          </w:p>
        </w:tc>
        <w:tc>
          <w:tcPr>
            <w:tcW w:w="5428" w:type="dxa"/>
            <w:shd w:val="clear" w:color="auto" w:fill="auto"/>
            <w:vAlign w:val="center"/>
          </w:tcPr>
          <w:p w14:paraId="30EA93D3" w14:textId="77777777" w:rsidR="00631B93" w:rsidRPr="006A3812" w:rsidRDefault="00631B93"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MESURES PREVENTIVES</w:t>
            </w:r>
          </w:p>
        </w:tc>
      </w:tr>
      <w:tr w:rsidR="00631B93" w:rsidRPr="006A3812" w14:paraId="5D0A355B" w14:textId="77777777" w:rsidTr="006A3812">
        <w:trPr>
          <w:trHeight w:val="1968"/>
          <w:jc w:val="center"/>
        </w:trPr>
        <w:tc>
          <w:tcPr>
            <w:tcW w:w="5427" w:type="dxa"/>
            <w:shd w:val="clear" w:color="auto" w:fill="auto"/>
            <w:vAlign w:val="center"/>
          </w:tcPr>
          <w:p w14:paraId="578F5929" w14:textId="5FFF4675" w:rsidR="0047735A" w:rsidRPr="006A3812" w:rsidRDefault="00675232" w:rsidP="006A3812">
            <w:pPr>
              <w:suppressAutoHyphens w:val="0"/>
              <w:autoSpaceDE w:val="0"/>
              <w:autoSpaceDN w:val="0"/>
              <w:adjustRightInd w:val="0"/>
              <w:rPr>
                <w:rFonts w:ascii="Calibri" w:hAnsi="Calibri" w:cs="Calibri"/>
              </w:rPr>
            </w:pPr>
            <w:r w:rsidRPr="006A3812">
              <w:rPr>
                <w:rFonts w:ascii="Calibri" w:hAnsi="Calibri" w:cs="Calibri"/>
              </w:rPr>
              <w:t>Persistance</w:t>
            </w:r>
            <w:r w:rsidR="0047735A" w:rsidRPr="006A3812">
              <w:rPr>
                <w:rFonts w:ascii="Calibri" w:hAnsi="Calibri" w:cs="Calibri"/>
              </w:rPr>
              <w:t xml:space="preserve"> des germes (survie) dans les denrées ou dans l'environnement (suite à une défaillance des procédures de nettoyage*et désinfection).</w:t>
            </w:r>
          </w:p>
          <w:p w14:paraId="315C5D1A" w14:textId="77777777" w:rsidR="00631B93" w:rsidRPr="006A3812" w:rsidRDefault="00631B93" w:rsidP="006A3812">
            <w:pPr>
              <w:suppressAutoHyphens w:val="0"/>
              <w:autoSpaceDE w:val="0"/>
              <w:autoSpaceDN w:val="0"/>
              <w:adjustRightInd w:val="0"/>
              <w:rPr>
                <w:rFonts w:ascii="Calibri" w:hAnsi="Calibri" w:cs="Calibri"/>
              </w:rPr>
            </w:pPr>
          </w:p>
          <w:p w14:paraId="3F6C74CE" w14:textId="77777777" w:rsidR="00631B93" w:rsidRPr="006A3812" w:rsidRDefault="00631B93" w:rsidP="006A3812">
            <w:pPr>
              <w:suppressAutoHyphens w:val="0"/>
              <w:autoSpaceDE w:val="0"/>
              <w:autoSpaceDN w:val="0"/>
              <w:adjustRightInd w:val="0"/>
              <w:rPr>
                <w:rFonts w:ascii="Calibri" w:hAnsi="Calibri" w:cs="Calibri"/>
              </w:rPr>
            </w:pPr>
          </w:p>
        </w:tc>
        <w:tc>
          <w:tcPr>
            <w:tcW w:w="5428" w:type="dxa"/>
            <w:shd w:val="clear" w:color="auto" w:fill="auto"/>
            <w:vAlign w:val="center"/>
          </w:tcPr>
          <w:p w14:paraId="3EC9CBD1" w14:textId="77777777" w:rsidR="0047735A" w:rsidRPr="006A3812" w:rsidRDefault="0047735A" w:rsidP="006A3812">
            <w:pPr>
              <w:suppressAutoHyphens w:val="0"/>
              <w:autoSpaceDE w:val="0"/>
              <w:autoSpaceDN w:val="0"/>
              <w:adjustRightInd w:val="0"/>
              <w:rPr>
                <w:rFonts w:ascii="Calibri" w:hAnsi="Calibri" w:cs="Calibri"/>
              </w:rPr>
            </w:pPr>
          </w:p>
          <w:p w14:paraId="446E784F" w14:textId="0B2FAA96" w:rsidR="00631B93" w:rsidRPr="006A3812" w:rsidRDefault="0047735A" w:rsidP="006A3812">
            <w:pPr>
              <w:suppressAutoHyphens w:val="0"/>
              <w:autoSpaceDE w:val="0"/>
              <w:autoSpaceDN w:val="0"/>
              <w:adjustRightInd w:val="0"/>
              <w:rPr>
                <w:rFonts w:ascii="Calibri" w:hAnsi="Calibri" w:cs="Calibri"/>
              </w:rPr>
            </w:pPr>
            <w:r w:rsidRPr="006A3812">
              <w:rPr>
                <w:rFonts w:ascii="Calibri" w:hAnsi="Calibri" w:cs="Calibri"/>
              </w:rPr>
              <w:t xml:space="preserve">Les mesures préventives base de l'hygiène en </w:t>
            </w:r>
            <w:r w:rsidR="00675232" w:rsidRPr="006A3812">
              <w:rPr>
                <w:rFonts w:ascii="Calibri" w:hAnsi="Calibri" w:cs="Calibri"/>
              </w:rPr>
              <w:t>restauration permettent</w:t>
            </w:r>
            <w:r w:rsidRPr="006A3812">
              <w:rPr>
                <w:rFonts w:ascii="Calibri" w:hAnsi="Calibri" w:cs="Calibri"/>
              </w:rPr>
              <w:t xml:space="preserve"> de réduire la charge microbienne du produit … permettant de faire évoluer l</w:t>
            </w:r>
            <w:r w:rsidR="008E0150" w:rsidRPr="006A3812">
              <w:rPr>
                <w:rFonts w:ascii="Calibri" w:hAnsi="Calibri" w:cs="Calibri"/>
              </w:rPr>
              <w:t>e risque</w:t>
            </w:r>
            <w:r w:rsidRPr="006A3812">
              <w:rPr>
                <w:rFonts w:ascii="Calibri" w:hAnsi="Calibri" w:cs="Calibri"/>
              </w:rPr>
              <w:t xml:space="preserve"> d'une façon définie (prévisible, évaluable, quelquefois chiffrable et répétable l'étape où il sera possible d'appliquer une telle mesure sera appelée "Point Critique".</w:t>
            </w:r>
          </w:p>
        </w:tc>
      </w:tr>
      <w:tr w:rsidR="00EC52C7" w:rsidRPr="006A3812" w14:paraId="5E548EC5" w14:textId="77777777" w:rsidTr="006A3812">
        <w:trPr>
          <w:trHeight w:val="687"/>
          <w:jc w:val="center"/>
        </w:trPr>
        <w:tc>
          <w:tcPr>
            <w:tcW w:w="5427" w:type="dxa"/>
            <w:shd w:val="clear" w:color="auto" w:fill="auto"/>
            <w:vAlign w:val="center"/>
          </w:tcPr>
          <w:p w14:paraId="05017F38" w14:textId="77777777" w:rsidR="00EC52C7" w:rsidRPr="006A3812" w:rsidRDefault="00EC52C7"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RECONTAMINATION</w:t>
            </w:r>
          </w:p>
        </w:tc>
        <w:tc>
          <w:tcPr>
            <w:tcW w:w="5428" w:type="dxa"/>
            <w:shd w:val="clear" w:color="auto" w:fill="auto"/>
            <w:vAlign w:val="center"/>
          </w:tcPr>
          <w:p w14:paraId="257A4277" w14:textId="77777777" w:rsidR="00EC52C7" w:rsidRPr="006A3812" w:rsidRDefault="00461955" w:rsidP="006A3812">
            <w:pPr>
              <w:spacing w:before="144"/>
              <w:jc w:val="center"/>
              <w:rPr>
                <w:rFonts w:ascii="Calibri" w:hAnsi="Calibri" w:cs="Calibri"/>
                <w:b/>
                <w:bCs/>
                <w:sz w:val="28"/>
                <w:szCs w:val="28"/>
                <w:lang w:eastAsia="fr-FR"/>
              </w:rPr>
            </w:pPr>
            <w:r w:rsidRPr="006A3812">
              <w:rPr>
                <w:rFonts w:ascii="Calibri" w:hAnsi="Calibri" w:cs="Calibri"/>
                <w:b/>
                <w:bCs/>
                <w:sz w:val="28"/>
                <w:szCs w:val="28"/>
                <w:lang w:eastAsia="fr-FR"/>
              </w:rPr>
              <w:t>INTERCONTAMINATIONS</w:t>
            </w:r>
          </w:p>
        </w:tc>
      </w:tr>
      <w:tr w:rsidR="00EC52C7" w:rsidRPr="006A3812" w14:paraId="453A24C3" w14:textId="77777777" w:rsidTr="006A3812">
        <w:trPr>
          <w:trHeight w:val="1968"/>
          <w:jc w:val="center"/>
        </w:trPr>
        <w:tc>
          <w:tcPr>
            <w:tcW w:w="5427" w:type="dxa"/>
            <w:shd w:val="clear" w:color="auto" w:fill="auto"/>
            <w:vAlign w:val="center"/>
          </w:tcPr>
          <w:p w14:paraId="6CF5F69A" w14:textId="77777777" w:rsidR="001F499A" w:rsidRPr="006A3812" w:rsidRDefault="001F499A" w:rsidP="006A3812">
            <w:pPr>
              <w:suppressAutoHyphens w:val="0"/>
              <w:autoSpaceDE w:val="0"/>
              <w:autoSpaceDN w:val="0"/>
              <w:adjustRightInd w:val="0"/>
              <w:rPr>
                <w:rFonts w:ascii="Calibri" w:hAnsi="Calibri" w:cs="Calibri"/>
              </w:rPr>
            </w:pPr>
          </w:p>
          <w:p w14:paraId="33026663" w14:textId="77777777" w:rsidR="001F499A" w:rsidRPr="006A3812" w:rsidRDefault="001F499A" w:rsidP="006A3812">
            <w:pPr>
              <w:suppressAutoHyphens w:val="0"/>
              <w:autoSpaceDE w:val="0"/>
              <w:autoSpaceDN w:val="0"/>
              <w:adjustRightInd w:val="0"/>
              <w:rPr>
                <w:rFonts w:ascii="Calibri" w:hAnsi="Calibri" w:cs="Calibri"/>
              </w:rPr>
            </w:pPr>
            <w:r w:rsidRPr="006A3812">
              <w:rPr>
                <w:rFonts w:ascii="Calibri" w:hAnsi="Calibri" w:cs="Calibri"/>
              </w:rPr>
              <w:t>La recontamination des produits est évitée en respectant des règles strictes d’hygiène du personnel et en utilisant des contenants propres.</w:t>
            </w:r>
          </w:p>
          <w:p w14:paraId="7E1EA1ED" w14:textId="77777777" w:rsidR="001F499A" w:rsidRPr="006A3812" w:rsidRDefault="001F499A" w:rsidP="006A3812">
            <w:pPr>
              <w:suppressAutoHyphens w:val="0"/>
              <w:autoSpaceDE w:val="0"/>
              <w:autoSpaceDN w:val="0"/>
              <w:adjustRightInd w:val="0"/>
              <w:rPr>
                <w:rFonts w:ascii="Calibri" w:hAnsi="Calibri" w:cs="Calibri"/>
              </w:rPr>
            </w:pPr>
            <w:r w:rsidRPr="006A3812">
              <w:rPr>
                <w:rFonts w:ascii="Calibri" w:hAnsi="Calibri" w:cs="Calibri"/>
              </w:rPr>
              <w:t>La reprise du développement microbien est limitée en maîtrisant le délai entre les étapes où la température du produit traverse des plages « tièdes »</w:t>
            </w:r>
          </w:p>
          <w:p w14:paraId="7837099D" w14:textId="711E28E0" w:rsidR="008620CD" w:rsidRPr="006A3812" w:rsidRDefault="008620CD" w:rsidP="006A3812">
            <w:pPr>
              <w:suppressAutoHyphens w:val="0"/>
              <w:autoSpaceDE w:val="0"/>
              <w:autoSpaceDN w:val="0"/>
              <w:adjustRightInd w:val="0"/>
              <w:rPr>
                <w:rFonts w:ascii="Calibri" w:hAnsi="Calibri" w:cs="Calibri"/>
              </w:rPr>
            </w:pPr>
            <w:r w:rsidRPr="006A3812">
              <w:rPr>
                <w:rFonts w:ascii="Calibri" w:hAnsi="Calibri" w:cs="Calibri"/>
              </w:rPr>
              <w:t xml:space="preserve">Le déconditionnement doit être effectué au fur et à mesure des </w:t>
            </w:r>
            <w:r w:rsidR="00167E07" w:rsidRPr="006A3812">
              <w:rPr>
                <w:rFonts w:ascii="Calibri" w:hAnsi="Calibri" w:cs="Calibri"/>
              </w:rPr>
              <w:t>besoins ;</w:t>
            </w:r>
            <w:r w:rsidRPr="006A3812">
              <w:rPr>
                <w:rFonts w:ascii="Calibri" w:hAnsi="Calibri" w:cs="Calibri"/>
              </w:rPr>
              <w:t xml:space="preserve"> si une attente est nécessaire, les produits déconditionnés seront placés en enceinte froide après avoir été protégés (plateau filmé par exemple) et identifiés (date de </w:t>
            </w:r>
            <w:r w:rsidR="003C5D5B" w:rsidRPr="006A3812">
              <w:rPr>
                <w:rFonts w:ascii="Calibri" w:hAnsi="Calibri" w:cs="Calibri"/>
              </w:rPr>
              <w:t>déconditionnement)</w:t>
            </w:r>
            <w:r w:rsidRPr="006A3812">
              <w:rPr>
                <w:rFonts w:ascii="Calibri" w:hAnsi="Calibri" w:cs="Calibri"/>
              </w:rPr>
              <w:t xml:space="preserve"> afin d’éviter un éventuel oubli en chambre froide</w:t>
            </w:r>
          </w:p>
          <w:p w14:paraId="7278CA70" w14:textId="77777777" w:rsidR="00EC52C7" w:rsidRPr="006A3812" w:rsidRDefault="00EC52C7" w:rsidP="006A3812">
            <w:pPr>
              <w:suppressAutoHyphens w:val="0"/>
              <w:autoSpaceDE w:val="0"/>
              <w:autoSpaceDN w:val="0"/>
              <w:adjustRightInd w:val="0"/>
              <w:rPr>
                <w:rFonts w:ascii="Calibri" w:hAnsi="Calibri" w:cs="Calibri"/>
              </w:rPr>
            </w:pPr>
          </w:p>
          <w:p w14:paraId="1EFB1503" w14:textId="77777777" w:rsidR="00EC52C7" w:rsidRPr="006A3812" w:rsidRDefault="00EC52C7" w:rsidP="006A3812">
            <w:pPr>
              <w:suppressAutoHyphens w:val="0"/>
              <w:autoSpaceDE w:val="0"/>
              <w:autoSpaceDN w:val="0"/>
              <w:adjustRightInd w:val="0"/>
              <w:rPr>
                <w:rFonts w:ascii="Calibri" w:hAnsi="Calibri" w:cs="Calibri"/>
              </w:rPr>
            </w:pPr>
          </w:p>
        </w:tc>
        <w:tc>
          <w:tcPr>
            <w:tcW w:w="5428" w:type="dxa"/>
            <w:shd w:val="clear" w:color="auto" w:fill="auto"/>
            <w:vAlign w:val="center"/>
          </w:tcPr>
          <w:p w14:paraId="2161E457" w14:textId="77777777" w:rsidR="00EC52C7" w:rsidRPr="006A3812" w:rsidRDefault="00EC52C7" w:rsidP="006A3812">
            <w:pPr>
              <w:suppressAutoHyphens w:val="0"/>
              <w:autoSpaceDE w:val="0"/>
              <w:autoSpaceDN w:val="0"/>
              <w:adjustRightInd w:val="0"/>
              <w:rPr>
                <w:rFonts w:ascii="Calibri" w:hAnsi="Calibri" w:cs="Calibri"/>
              </w:rPr>
            </w:pPr>
          </w:p>
          <w:p w14:paraId="4381A5B0" w14:textId="77777777" w:rsidR="00461955" w:rsidRPr="006A3812" w:rsidRDefault="00461955" w:rsidP="006A3812">
            <w:pPr>
              <w:suppressAutoHyphens w:val="0"/>
              <w:autoSpaceDE w:val="0"/>
              <w:autoSpaceDN w:val="0"/>
              <w:adjustRightInd w:val="0"/>
              <w:rPr>
                <w:rFonts w:ascii="Calibri" w:hAnsi="Calibri" w:cs="Calibri"/>
                <w:lang w:eastAsia="fr-FR"/>
              </w:rPr>
            </w:pPr>
            <w:r w:rsidRPr="006A3812">
              <w:rPr>
                <w:rFonts w:ascii="Calibri" w:hAnsi="Calibri" w:cs="Calibri"/>
                <w:lang w:eastAsia="fr-FR"/>
              </w:rPr>
              <w:t xml:space="preserve">Lors de l'utilisation des végétaux bruts on veillera à éviter les </w:t>
            </w:r>
            <w:r w:rsidR="003C5D5B" w:rsidRPr="006A3812">
              <w:rPr>
                <w:rFonts w:ascii="Calibri" w:hAnsi="Calibri" w:cs="Calibri"/>
                <w:lang w:eastAsia="fr-FR"/>
              </w:rPr>
              <w:t>inter contaminations</w:t>
            </w:r>
            <w:r w:rsidRPr="006A3812">
              <w:rPr>
                <w:rFonts w:ascii="Calibri" w:hAnsi="Calibri" w:cs="Calibri"/>
                <w:lang w:eastAsia="fr-FR"/>
              </w:rPr>
              <w:t xml:space="preserve"> avec les autres produits </w:t>
            </w:r>
          </w:p>
          <w:p w14:paraId="5FBE20BC" w14:textId="4E1173CF" w:rsidR="00461955"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Les</w:t>
            </w:r>
            <w:r w:rsidR="00461955" w:rsidRPr="006A3812">
              <w:rPr>
                <w:rFonts w:ascii="Calibri" w:hAnsi="Calibri" w:cs="Calibri"/>
              </w:rPr>
              <w:t xml:space="preserve"> végétaux bruts contaminés par les bactéries du sol (type Listéria, E. coli) et éventuellement des pesticides</w:t>
            </w:r>
          </w:p>
          <w:p w14:paraId="1BFAB74C" w14:textId="77777777" w:rsidR="00461955" w:rsidRPr="006A3812" w:rsidRDefault="00461955" w:rsidP="006A3812">
            <w:pPr>
              <w:suppressAutoHyphens w:val="0"/>
              <w:autoSpaceDE w:val="0"/>
              <w:autoSpaceDN w:val="0"/>
              <w:adjustRightInd w:val="0"/>
              <w:rPr>
                <w:rFonts w:ascii="Calibri" w:hAnsi="Calibri" w:cs="Calibri"/>
              </w:rPr>
            </w:pPr>
            <w:r w:rsidRPr="006A3812">
              <w:rPr>
                <w:rFonts w:ascii="Calibri" w:hAnsi="Calibri" w:cs="Calibri"/>
              </w:rPr>
              <w:t>Les produits secs riches en amidon (riz...) souvent contaminés par Bacillus cereus, bactérie sporulée thermorésistante produisant une toxine elle-même résistante à la chaleur.</w:t>
            </w:r>
          </w:p>
          <w:p w14:paraId="7C56A0C5" w14:textId="77777777" w:rsidR="00BC718E" w:rsidRPr="006A3812" w:rsidRDefault="00BC718E" w:rsidP="006A3812">
            <w:pPr>
              <w:suppressAutoHyphens w:val="0"/>
              <w:autoSpaceDE w:val="0"/>
              <w:autoSpaceDN w:val="0"/>
              <w:adjustRightInd w:val="0"/>
              <w:rPr>
                <w:rFonts w:ascii="Calibri" w:hAnsi="Calibri" w:cs="Calibri"/>
              </w:rPr>
            </w:pPr>
            <w:r w:rsidRPr="006A3812">
              <w:rPr>
                <w:rFonts w:ascii="Calibri" w:hAnsi="Calibri" w:cs="Calibri"/>
              </w:rPr>
              <w:t xml:space="preserve">Ne pas mettre en contact la denrée ou le produit avec l’extérieur de l’emballage </w:t>
            </w:r>
          </w:p>
          <w:p w14:paraId="22628E51" w14:textId="78A6F44F" w:rsidR="00461955"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Se</w:t>
            </w:r>
            <w:r w:rsidR="00BC718E" w:rsidRPr="006A3812">
              <w:rPr>
                <w:rFonts w:ascii="Calibri" w:hAnsi="Calibri" w:cs="Calibri"/>
              </w:rPr>
              <w:t xml:space="preserve"> laver soigneusement les mains après ce type d'opérations,</w:t>
            </w:r>
          </w:p>
          <w:p w14:paraId="39FA90DE" w14:textId="77777777" w:rsidR="00EC52C7" w:rsidRPr="006A3812" w:rsidRDefault="00EC52C7" w:rsidP="006A3812">
            <w:pPr>
              <w:suppressAutoHyphens w:val="0"/>
              <w:autoSpaceDE w:val="0"/>
              <w:autoSpaceDN w:val="0"/>
              <w:adjustRightInd w:val="0"/>
              <w:rPr>
                <w:rFonts w:ascii="Calibri" w:hAnsi="Calibri" w:cs="Calibri"/>
              </w:rPr>
            </w:pPr>
          </w:p>
          <w:p w14:paraId="5C946D83" w14:textId="77777777" w:rsidR="00EC52C7" w:rsidRPr="006A3812" w:rsidRDefault="00EC52C7" w:rsidP="006A3812">
            <w:pPr>
              <w:suppressAutoHyphens w:val="0"/>
              <w:autoSpaceDE w:val="0"/>
              <w:autoSpaceDN w:val="0"/>
              <w:adjustRightInd w:val="0"/>
              <w:rPr>
                <w:rFonts w:ascii="Calibri" w:hAnsi="Calibri" w:cs="Calibri"/>
              </w:rPr>
            </w:pPr>
          </w:p>
        </w:tc>
      </w:tr>
    </w:tbl>
    <w:p w14:paraId="62A13570" w14:textId="77777777" w:rsidR="00C858CD" w:rsidRPr="006A3812" w:rsidRDefault="00793B2F" w:rsidP="00573774">
      <w:pPr>
        <w:spacing w:before="240"/>
        <w:rPr>
          <w:rFonts w:ascii="Calibri" w:hAnsi="Calibri" w:cs="Calibri"/>
          <w:spacing w:val="-8"/>
          <w:w w:val="121"/>
          <w:sz w:val="36"/>
          <w:szCs w:val="36"/>
        </w:rPr>
      </w:pPr>
      <w:r w:rsidRPr="006A3812">
        <w:rPr>
          <w:rFonts w:ascii="Calibri" w:hAnsi="Calibri" w:cs="Calibri"/>
        </w:rPr>
        <w:t>Procédure extraite du GBPH S.BAYNAUD aux adhérents de l’ACEHF  en cours de validation auprès du Comité d’Hygiène Publique de France</w:t>
      </w:r>
    </w:p>
    <w:p w14:paraId="5D8BF967" w14:textId="77777777" w:rsidR="00E84FA6" w:rsidRPr="006A3812" w:rsidRDefault="00E84FA6" w:rsidP="003A2153">
      <w:pPr>
        <w:spacing w:before="120" w:after="120"/>
        <w:rPr>
          <w:rFonts w:ascii="Calibri" w:hAnsi="Calibri" w:cs="Calibri"/>
          <w:b/>
          <w:bCs/>
          <w:sz w:val="32"/>
          <w:szCs w:val="36"/>
          <w:lang w:eastAsia="fr-FR"/>
        </w:rPr>
      </w:pPr>
    </w:p>
    <w:p w14:paraId="5DEBDDF3" w14:textId="77777777" w:rsidR="00AC42AE" w:rsidRPr="006A3812" w:rsidRDefault="00AC42AE" w:rsidP="003A2153">
      <w:pPr>
        <w:spacing w:before="120" w:after="120"/>
        <w:rPr>
          <w:rFonts w:ascii="Calibri" w:hAnsi="Calibri" w:cs="Calibri"/>
          <w:b/>
          <w:bCs/>
          <w:sz w:val="32"/>
          <w:szCs w:val="36"/>
          <w:lang w:eastAsia="fr-FR"/>
        </w:rPr>
      </w:pPr>
    </w:p>
    <w:p w14:paraId="3CAEA4F2" w14:textId="77777777" w:rsidR="00AC42AE" w:rsidRPr="006A3812" w:rsidRDefault="00AC42AE" w:rsidP="003A2153">
      <w:pPr>
        <w:spacing w:before="120" w:after="120"/>
        <w:rPr>
          <w:rFonts w:ascii="Calibri" w:hAnsi="Calibri" w:cs="Calibri"/>
          <w:b/>
          <w:bCs/>
          <w:sz w:val="32"/>
          <w:szCs w:val="36"/>
          <w:lang w:eastAsia="fr-FR"/>
        </w:rPr>
      </w:pPr>
    </w:p>
    <w:p w14:paraId="12FAA073" w14:textId="77777777" w:rsidR="00AC42AE" w:rsidRPr="006A3812" w:rsidRDefault="00AC42AE" w:rsidP="00AC42AE">
      <w:pPr>
        <w:spacing w:before="720"/>
        <w:rPr>
          <w:rFonts w:ascii="Calibri" w:hAnsi="Calibri" w:cs="Calibri"/>
          <w:spacing w:val="-8"/>
          <w:w w:val="121"/>
          <w:sz w:val="36"/>
          <w:szCs w:val="36"/>
        </w:rPr>
      </w:pPr>
    </w:p>
    <w:p w14:paraId="33EA08A9" w14:textId="77777777" w:rsidR="00AC42AE" w:rsidRPr="006A3812" w:rsidRDefault="00AC42AE" w:rsidP="00AC42AE">
      <w:pPr>
        <w:spacing w:before="720"/>
        <w:rPr>
          <w:rFonts w:ascii="Calibri" w:hAnsi="Calibri" w:cs="Calibri"/>
          <w:spacing w:val="-8"/>
          <w:w w:val="121"/>
          <w:sz w:val="36"/>
          <w:szCs w:val="36"/>
        </w:rPr>
      </w:pPr>
    </w:p>
    <w:p w14:paraId="345B0DAB" w14:textId="77777777" w:rsidR="00AC42AE" w:rsidRPr="006A3812" w:rsidRDefault="00AC42AE" w:rsidP="00AC42AE">
      <w:pPr>
        <w:spacing w:before="720"/>
        <w:rPr>
          <w:rFonts w:ascii="Calibri" w:hAnsi="Calibri" w:cs="Calibri"/>
          <w:spacing w:val="-8"/>
          <w:w w:val="121"/>
          <w:sz w:val="36"/>
          <w:szCs w:val="36"/>
        </w:rPr>
      </w:pPr>
    </w:p>
    <w:p w14:paraId="24281D88" w14:textId="3EB004F3" w:rsidR="00A31780" w:rsidRPr="006A3812" w:rsidRDefault="00A31780" w:rsidP="00AC42AE">
      <w:pPr>
        <w:spacing w:before="720"/>
        <w:rPr>
          <w:rFonts w:ascii="Calibri" w:hAnsi="Calibri" w:cs="Calibri"/>
          <w:spacing w:val="-8"/>
          <w:w w:val="121"/>
          <w:sz w:val="36"/>
          <w:szCs w:val="36"/>
        </w:rPr>
      </w:pPr>
    </w:p>
    <w:p w14:paraId="01BAAA8F" w14:textId="712DDFFA" w:rsidR="00675232" w:rsidRPr="006A3812" w:rsidRDefault="00675232" w:rsidP="00AC42AE">
      <w:pPr>
        <w:spacing w:before="720"/>
        <w:rPr>
          <w:rFonts w:ascii="Calibri" w:hAnsi="Calibri" w:cs="Calibri"/>
          <w:spacing w:val="-8"/>
          <w:w w:val="121"/>
          <w:sz w:val="36"/>
          <w:szCs w:val="36"/>
        </w:rPr>
      </w:pPr>
    </w:p>
    <w:p w14:paraId="07F66439" w14:textId="675EFE10" w:rsidR="00675232" w:rsidRPr="006A3812" w:rsidRDefault="00675232" w:rsidP="00AC42AE">
      <w:pPr>
        <w:spacing w:before="720"/>
        <w:rPr>
          <w:rFonts w:ascii="Calibri" w:hAnsi="Calibri" w:cs="Calibri"/>
          <w:spacing w:val="-8"/>
          <w:w w:val="121"/>
          <w:sz w:val="36"/>
          <w:szCs w:val="36"/>
        </w:rPr>
      </w:pPr>
    </w:p>
    <w:p w14:paraId="424587D3" w14:textId="77777777" w:rsidR="00675232" w:rsidRPr="006A3812" w:rsidRDefault="00675232" w:rsidP="00675232">
      <w:pPr>
        <w:spacing w:before="120"/>
        <w:rPr>
          <w:rFonts w:ascii="Calibri" w:hAnsi="Calibri" w:cs="Calibri"/>
          <w:spacing w:val="-8"/>
          <w:w w:val="121"/>
          <w:sz w:val="36"/>
          <w:szCs w:val="3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5232" w:rsidRPr="00167E07" w14:paraId="5953F5D8" w14:textId="77777777" w:rsidTr="00A30111">
        <w:trPr>
          <w:trHeight w:val="366"/>
          <w:jc w:val="center"/>
        </w:trPr>
        <w:tc>
          <w:tcPr>
            <w:tcW w:w="2269" w:type="dxa"/>
            <w:vMerge w:val="restart"/>
            <w:shd w:val="clear" w:color="auto" w:fill="FFFFFF"/>
            <w:vAlign w:val="center"/>
          </w:tcPr>
          <w:p w14:paraId="2ABBA81A" w14:textId="77777777" w:rsidR="00675232" w:rsidRPr="00167E07" w:rsidRDefault="00675232"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7C2CC209"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5C1CD63E"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75232" w:rsidRPr="00167E07" w14:paraId="3B5E4390" w14:textId="77777777" w:rsidTr="00A30111">
        <w:trPr>
          <w:trHeight w:val="322"/>
          <w:jc w:val="center"/>
        </w:trPr>
        <w:tc>
          <w:tcPr>
            <w:tcW w:w="2269" w:type="dxa"/>
            <w:vMerge/>
            <w:shd w:val="clear" w:color="auto" w:fill="FFFFFF"/>
          </w:tcPr>
          <w:p w14:paraId="050B39D6"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1AB67C78"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65D1C422" w14:textId="77777777" w:rsidR="00675232" w:rsidRPr="00167E07" w:rsidRDefault="00675232"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75232" w:rsidRPr="00167E07" w14:paraId="1678FC5A" w14:textId="77777777" w:rsidTr="00A30111">
        <w:trPr>
          <w:trHeight w:val="142"/>
          <w:jc w:val="center"/>
        </w:trPr>
        <w:tc>
          <w:tcPr>
            <w:tcW w:w="2269" w:type="dxa"/>
            <w:vMerge/>
            <w:shd w:val="clear" w:color="auto" w:fill="FFFFFF"/>
          </w:tcPr>
          <w:p w14:paraId="2A52C4C7"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4453DB7D" w14:textId="77777777" w:rsidR="00675232" w:rsidRPr="00167E07" w:rsidRDefault="00675232"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6018120A"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75232" w:rsidRPr="00167E07" w14:paraId="38C301FE" w14:textId="77777777" w:rsidTr="00A30111">
        <w:trPr>
          <w:trHeight w:val="314"/>
          <w:jc w:val="center"/>
        </w:trPr>
        <w:tc>
          <w:tcPr>
            <w:tcW w:w="2269" w:type="dxa"/>
            <w:vMerge/>
            <w:shd w:val="clear" w:color="auto" w:fill="FFFFFF"/>
          </w:tcPr>
          <w:p w14:paraId="3A75BFB1"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5247CF94" w14:textId="77777777" w:rsidR="00675232" w:rsidRPr="00167E07" w:rsidRDefault="00675232"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27F33849" w14:textId="77777777" w:rsidR="00675232" w:rsidRPr="00167E07" w:rsidRDefault="00675232"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75232" w:rsidRPr="00167E07" w14:paraId="648AF066" w14:textId="77777777" w:rsidTr="00A30111">
        <w:trPr>
          <w:trHeight w:val="227"/>
          <w:jc w:val="center"/>
        </w:trPr>
        <w:tc>
          <w:tcPr>
            <w:tcW w:w="2269" w:type="dxa"/>
            <w:vMerge/>
            <w:shd w:val="clear" w:color="auto" w:fill="FFFFFF"/>
          </w:tcPr>
          <w:p w14:paraId="2C302CF7" w14:textId="77777777" w:rsidR="00675232" w:rsidRPr="00167E07" w:rsidRDefault="00675232"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4F39C257" w14:textId="77777777" w:rsidR="00675232" w:rsidRPr="00167E07" w:rsidRDefault="00675232"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75E16FCD" w14:textId="77777777" w:rsidR="00675232" w:rsidRPr="00167E07" w:rsidRDefault="00675232"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75232" w:rsidRPr="00167E07" w14:paraId="3996C060" w14:textId="77777777" w:rsidTr="00A30111">
        <w:trPr>
          <w:trHeight w:val="227"/>
          <w:jc w:val="center"/>
        </w:trPr>
        <w:tc>
          <w:tcPr>
            <w:tcW w:w="10768" w:type="dxa"/>
            <w:gridSpan w:val="3"/>
            <w:shd w:val="clear" w:color="auto" w:fill="FFFFFF"/>
          </w:tcPr>
          <w:p w14:paraId="41356CAB" w14:textId="77777777" w:rsidR="00675232" w:rsidRPr="00167E07" w:rsidRDefault="00675232"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07E3E14C" w14:textId="77777777" w:rsidR="00AC42AE" w:rsidRPr="006A3812" w:rsidRDefault="00AC42AE" w:rsidP="00AC42AE">
      <w:pPr>
        <w:spacing w:before="720"/>
        <w:rPr>
          <w:rFonts w:ascii="Calibri" w:hAnsi="Calibri" w:cs="Calibri"/>
          <w:b/>
          <w:bCs/>
          <w:spacing w:val="2"/>
          <w:w w:val="102"/>
          <w:sz w:val="44"/>
          <w:szCs w:val="44"/>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00B10181" w:rsidRPr="006A3812">
        <w:rPr>
          <w:rFonts w:ascii="Calibri" w:hAnsi="Calibri" w:cs="Calibri"/>
          <w:b/>
          <w:bCs/>
          <w:spacing w:val="2"/>
          <w:w w:val="102"/>
          <w:sz w:val="52"/>
          <w:szCs w:val="52"/>
        </w:rPr>
        <w:t>3</w:t>
      </w:r>
      <w:r w:rsidRPr="006A3812">
        <w:rPr>
          <w:rFonts w:ascii="Calibri" w:hAnsi="Calibri" w:cs="Calibri"/>
          <w:b/>
          <w:bCs/>
          <w:spacing w:val="2"/>
          <w:w w:val="102"/>
          <w:sz w:val="66"/>
          <w:szCs w:val="66"/>
        </w:rPr>
        <w:t>.</w:t>
      </w:r>
      <w:r w:rsidR="00B10181" w:rsidRPr="006A3812">
        <w:rPr>
          <w:rFonts w:ascii="Calibri" w:hAnsi="Calibri" w:cs="Calibri"/>
          <w:b/>
          <w:bCs/>
          <w:spacing w:val="2"/>
          <w:w w:val="102"/>
          <w:sz w:val="44"/>
          <w:szCs w:val="44"/>
        </w:rPr>
        <w:t>40</w:t>
      </w:r>
      <w:r w:rsidRPr="006A3812">
        <w:rPr>
          <w:rFonts w:ascii="Calibri" w:hAnsi="Calibri" w:cs="Calibri"/>
          <w:b/>
          <w:bCs/>
          <w:spacing w:val="2"/>
          <w:w w:val="102"/>
          <w:sz w:val="44"/>
          <w:szCs w:val="44"/>
        </w:rPr>
        <w:t>.</w:t>
      </w:r>
      <w:r w:rsidR="00B10181" w:rsidRPr="006A3812">
        <w:rPr>
          <w:rFonts w:ascii="Calibri" w:hAnsi="Calibri" w:cs="Calibri"/>
          <w:b/>
          <w:bCs/>
          <w:spacing w:val="2"/>
          <w:w w:val="102"/>
          <w:sz w:val="36"/>
          <w:szCs w:val="36"/>
        </w:rPr>
        <w:t>4</w:t>
      </w:r>
    </w:p>
    <w:p w14:paraId="4C46D06A" w14:textId="77777777" w:rsidR="00AC42AE" w:rsidRPr="006A3812" w:rsidRDefault="00AC42AE" w:rsidP="00AC42AE">
      <w:pPr>
        <w:spacing w:before="480" w:after="360"/>
        <w:jc w:val="center"/>
        <w:rPr>
          <w:rFonts w:ascii="Calibri" w:hAnsi="Calibri" w:cs="Calibri"/>
          <w:spacing w:val="-4"/>
          <w:w w:val="120"/>
          <w:sz w:val="36"/>
          <w:szCs w:val="36"/>
        </w:rPr>
      </w:pPr>
      <w:r w:rsidRPr="006A3812">
        <w:rPr>
          <w:rFonts w:ascii="Calibri" w:hAnsi="Calibri" w:cs="Calibri"/>
          <w:spacing w:val="-4"/>
          <w:w w:val="120"/>
          <w:sz w:val="36"/>
          <w:szCs w:val="36"/>
        </w:rPr>
        <w:t>LES DIFFÉRENTS PROCESS</w:t>
      </w:r>
    </w:p>
    <w:p w14:paraId="53B64800" w14:textId="77777777" w:rsidR="00A31780" w:rsidRPr="006A3812" w:rsidRDefault="00A31780" w:rsidP="00AC42AE">
      <w:pPr>
        <w:spacing w:before="480" w:after="360"/>
        <w:jc w:val="center"/>
        <w:rPr>
          <w:rFonts w:ascii="Calibri" w:hAnsi="Calibri" w:cs="Calibri"/>
          <w:spacing w:val="-4"/>
          <w:w w:val="12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6A3812" w14:paraId="3E731594" w14:textId="77777777" w:rsidTr="006A3812">
        <w:trPr>
          <w:trHeight w:val="687"/>
          <w:jc w:val="center"/>
        </w:trPr>
        <w:tc>
          <w:tcPr>
            <w:tcW w:w="5427" w:type="dxa"/>
            <w:shd w:val="clear" w:color="auto" w:fill="auto"/>
          </w:tcPr>
          <w:p w14:paraId="12F50B82" w14:textId="77777777" w:rsidR="00A31780" w:rsidRPr="006A3812" w:rsidRDefault="00A31780"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LE « MIXE CUISINE »</w:t>
            </w:r>
          </w:p>
        </w:tc>
        <w:tc>
          <w:tcPr>
            <w:tcW w:w="5428" w:type="dxa"/>
            <w:shd w:val="clear" w:color="auto" w:fill="auto"/>
            <w:vAlign w:val="center"/>
          </w:tcPr>
          <w:p w14:paraId="5DC73618" w14:textId="77777777" w:rsidR="00A31780" w:rsidRPr="006A3812" w:rsidRDefault="00A31780"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LE « MIXE A CHAUD »</w:t>
            </w:r>
          </w:p>
        </w:tc>
      </w:tr>
      <w:tr w:rsidR="00A31780" w:rsidRPr="006A3812" w14:paraId="2A3243FB" w14:textId="77777777" w:rsidTr="006A3812">
        <w:trPr>
          <w:trHeight w:val="1968"/>
          <w:jc w:val="center"/>
        </w:trPr>
        <w:tc>
          <w:tcPr>
            <w:tcW w:w="5427" w:type="dxa"/>
            <w:shd w:val="clear" w:color="auto" w:fill="auto"/>
          </w:tcPr>
          <w:p w14:paraId="600FA6F4" w14:textId="7EEDCCC1" w:rsidR="00A31780"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Les</w:t>
            </w:r>
            <w:r w:rsidR="00A31780" w:rsidRPr="006A3812">
              <w:rPr>
                <w:rFonts w:ascii="Calibri" w:hAnsi="Calibri" w:cs="Calibri"/>
              </w:rPr>
              <w:t xml:space="preserve"> opérations de hachage, mélange des composants (éventuellement précuits), sont réalisés avant la cuisson proprement dite (comme pour un « plat cuisiné), qui est suivie d’un refroidissement rapide. La durée de vie est fonction du traitement thermique appliqué ; lorsqu’elle est supérieure à J+3, une validation par une étude de vieillissement doit être réalisée</w:t>
            </w:r>
          </w:p>
        </w:tc>
        <w:tc>
          <w:tcPr>
            <w:tcW w:w="5428" w:type="dxa"/>
            <w:shd w:val="clear" w:color="auto" w:fill="auto"/>
            <w:vAlign w:val="center"/>
          </w:tcPr>
          <w:p w14:paraId="5384D6D3" w14:textId="402B24F8" w:rsidR="00A31780" w:rsidRPr="006A3812" w:rsidRDefault="00167E07" w:rsidP="006A3812">
            <w:pPr>
              <w:suppressAutoHyphens w:val="0"/>
              <w:autoSpaceDE w:val="0"/>
              <w:autoSpaceDN w:val="0"/>
              <w:adjustRightInd w:val="0"/>
              <w:rPr>
                <w:rFonts w:ascii="Calibri" w:hAnsi="Calibri" w:cs="Calibri"/>
                <w:lang w:eastAsia="fr-FR"/>
              </w:rPr>
            </w:pPr>
            <w:r w:rsidRPr="006A3812">
              <w:rPr>
                <w:rFonts w:ascii="Calibri" w:hAnsi="Calibri" w:cs="Calibri"/>
              </w:rPr>
              <w:t>Utilisé</w:t>
            </w:r>
            <w:r w:rsidR="00A31780" w:rsidRPr="006A3812">
              <w:rPr>
                <w:rFonts w:ascii="Calibri" w:hAnsi="Calibri" w:cs="Calibri"/>
              </w:rPr>
              <w:t xml:space="preserve"> notamment en liaison chaude, le plat est mixé après cuisson, chaud (&gt;</w:t>
            </w:r>
            <w:smartTag w:uri="urn:schemas-microsoft-com:office:smarttags" w:element="metricconverter">
              <w:smartTagPr>
                <w:attr w:name="ProductID" w:val="63ﾰC"/>
              </w:smartTagPr>
              <w:r w:rsidR="00A31780" w:rsidRPr="006A3812">
                <w:rPr>
                  <w:rFonts w:ascii="Calibri" w:hAnsi="Calibri" w:cs="Calibri"/>
                </w:rPr>
                <w:t>63°C</w:t>
              </w:r>
            </w:smartTag>
            <w:r w:rsidR="00A31780" w:rsidRPr="006A3812">
              <w:rPr>
                <w:rFonts w:ascii="Calibri" w:hAnsi="Calibri" w:cs="Calibri"/>
              </w:rPr>
              <w:t>), et servi sans délai en liaison chaude aux consommateurs : dans ce cas il existe peu de risques sous réserve du respect des règles d’hygiène de base.</w:t>
            </w:r>
          </w:p>
        </w:tc>
      </w:tr>
    </w:tbl>
    <w:p w14:paraId="6566BA2A" w14:textId="77777777" w:rsidR="00A31780" w:rsidRPr="006A3812" w:rsidRDefault="00A31780" w:rsidP="00A31780">
      <w:pPr>
        <w:spacing w:before="120"/>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1780" w:rsidRPr="006A3812" w14:paraId="4F16EBFC" w14:textId="77777777" w:rsidTr="006A3812">
        <w:trPr>
          <w:trHeight w:val="687"/>
          <w:jc w:val="center"/>
        </w:trPr>
        <w:tc>
          <w:tcPr>
            <w:tcW w:w="5427" w:type="dxa"/>
            <w:shd w:val="clear" w:color="auto" w:fill="auto"/>
          </w:tcPr>
          <w:p w14:paraId="3100D020" w14:textId="77777777" w:rsidR="00A31780" w:rsidRPr="006A3812" w:rsidRDefault="00A31780" w:rsidP="006A3812">
            <w:pPr>
              <w:spacing w:before="144" w:line="360" w:lineRule="auto"/>
              <w:jc w:val="center"/>
              <w:rPr>
                <w:rFonts w:ascii="Calibri" w:hAnsi="Calibri" w:cs="Calibri"/>
                <w:b/>
                <w:bCs/>
                <w:sz w:val="28"/>
                <w:szCs w:val="28"/>
                <w:lang w:eastAsia="fr-FR"/>
              </w:rPr>
            </w:pPr>
            <w:r w:rsidRPr="006A3812">
              <w:rPr>
                <w:rFonts w:ascii="Calibri" w:hAnsi="Calibri" w:cs="Calibri"/>
                <w:b/>
                <w:bCs/>
                <w:sz w:val="28"/>
                <w:szCs w:val="28"/>
                <w:lang w:eastAsia="fr-FR"/>
              </w:rPr>
              <w:t>LE « MIXE A FROID »</w:t>
            </w:r>
          </w:p>
        </w:tc>
        <w:tc>
          <w:tcPr>
            <w:tcW w:w="5428" w:type="dxa"/>
            <w:shd w:val="clear" w:color="auto" w:fill="auto"/>
            <w:vAlign w:val="center"/>
          </w:tcPr>
          <w:p w14:paraId="073D2090" w14:textId="77777777" w:rsidR="00A31780" w:rsidRPr="006A3812" w:rsidRDefault="00A31780" w:rsidP="006A3812">
            <w:pPr>
              <w:jc w:val="center"/>
              <w:rPr>
                <w:rFonts w:ascii="Calibri" w:hAnsi="Calibri" w:cs="Calibri"/>
                <w:b/>
                <w:bCs/>
                <w:sz w:val="28"/>
                <w:szCs w:val="28"/>
                <w:lang w:eastAsia="fr-FR"/>
              </w:rPr>
            </w:pPr>
            <w:r w:rsidRPr="006A3812">
              <w:rPr>
                <w:rFonts w:ascii="Calibri" w:hAnsi="Calibri" w:cs="Calibri"/>
                <w:b/>
                <w:bCs/>
                <w:sz w:val="28"/>
                <w:szCs w:val="28"/>
                <w:lang w:eastAsia="fr-FR"/>
              </w:rPr>
              <w:t>LES PREPARATIONS FROIDES MIXEÉS :</w:t>
            </w:r>
          </w:p>
        </w:tc>
      </w:tr>
      <w:tr w:rsidR="00A31780" w:rsidRPr="006A3812" w14:paraId="1638D2F8" w14:textId="77777777" w:rsidTr="006A3812">
        <w:trPr>
          <w:trHeight w:val="1968"/>
          <w:jc w:val="center"/>
        </w:trPr>
        <w:tc>
          <w:tcPr>
            <w:tcW w:w="5427" w:type="dxa"/>
            <w:shd w:val="clear" w:color="auto" w:fill="auto"/>
            <w:vAlign w:val="center"/>
          </w:tcPr>
          <w:p w14:paraId="3D67FAD0" w14:textId="1CBE736B" w:rsidR="00A31780" w:rsidRPr="006A3812" w:rsidRDefault="00167E07" w:rsidP="006A3812">
            <w:pPr>
              <w:suppressAutoHyphens w:val="0"/>
              <w:autoSpaceDE w:val="0"/>
              <w:autoSpaceDN w:val="0"/>
              <w:adjustRightInd w:val="0"/>
              <w:jc w:val="center"/>
              <w:rPr>
                <w:rFonts w:ascii="Calibri" w:hAnsi="Calibri" w:cs="Calibri"/>
              </w:rPr>
            </w:pPr>
            <w:r w:rsidRPr="006A3812">
              <w:rPr>
                <w:rFonts w:ascii="Calibri" w:hAnsi="Calibri" w:cs="Calibri"/>
              </w:rPr>
              <w:t>Utilisé</w:t>
            </w:r>
            <w:r w:rsidR="00A31780" w:rsidRPr="006A3812">
              <w:rPr>
                <w:rFonts w:ascii="Calibri" w:hAnsi="Calibri" w:cs="Calibri"/>
              </w:rPr>
              <w:t xml:space="preserve"> notamment en liaison froide. Le plat refroidi est haché à froid. Le hachage doit être effectué le plus près possible de la consommation avec des précautions d’hygiène très strictes, car le risque de contamination et de développement microbien (lié notamment à l’élévation de température) sont importants. Une validation par des contrôles microbiologiques est souhaitable et indispensable si la consommation est différée par rapport au hachage</w:t>
            </w:r>
          </w:p>
          <w:p w14:paraId="590DD65A" w14:textId="77777777" w:rsidR="00A31780" w:rsidRPr="006A3812" w:rsidRDefault="00A31780" w:rsidP="006A3812">
            <w:pPr>
              <w:suppressAutoHyphens w:val="0"/>
              <w:autoSpaceDE w:val="0"/>
              <w:autoSpaceDN w:val="0"/>
              <w:adjustRightInd w:val="0"/>
              <w:jc w:val="center"/>
              <w:rPr>
                <w:rFonts w:ascii="Calibri" w:hAnsi="Calibri" w:cs="Calibri"/>
              </w:rPr>
            </w:pPr>
          </w:p>
        </w:tc>
        <w:tc>
          <w:tcPr>
            <w:tcW w:w="5428" w:type="dxa"/>
            <w:shd w:val="clear" w:color="auto" w:fill="auto"/>
            <w:vAlign w:val="center"/>
          </w:tcPr>
          <w:p w14:paraId="51DFEAA0" w14:textId="12703B51" w:rsidR="00A31780" w:rsidRPr="006A3812" w:rsidRDefault="00167E07" w:rsidP="006A3812">
            <w:pPr>
              <w:suppressAutoHyphens w:val="0"/>
              <w:autoSpaceDE w:val="0"/>
              <w:autoSpaceDN w:val="0"/>
              <w:adjustRightInd w:val="0"/>
              <w:rPr>
                <w:rFonts w:ascii="Calibri" w:hAnsi="Calibri" w:cs="Calibri"/>
              </w:rPr>
            </w:pPr>
            <w:r w:rsidRPr="006A3812">
              <w:rPr>
                <w:rFonts w:ascii="Calibri" w:hAnsi="Calibri" w:cs="Calibri"/>
              </w:rPr>
              <w:t>Le</w:t>
            </w:r>
            <w:r w:rsidR="00A31780" w:rsidRPr="006A3812">
              <w:rPr>
                <w:rFonts w:ascii="Calibri" w:hAnsi="Calibri" w:cs="Calibri"/>
              </w:rPr>
              <w:t xml:space="preserve"> plat ne subit pas de cuisson, il est haché</w:t>
            </w:r>
            <w:r w:rsidR="00675232" w:rsidRPr="006A3812">
              <w:rPr>
                <w:rFonts w:ascii="Calibri" w:hAnsi="Calibri" w:cs="Calibri"/>
              </w:rPr>
              <w:t xml:space="preserve"> </w:t>
            </w:r>
            <w:r w:rsidR="00A31780" w:rsidRPr="006A3812">
              <w:rPr>
                <w:rFonts w:ascii="Calibri" w:hAnsi="Calibri" w:cs="Calibri"/>
              </w:rPr>
              <w:t>après sa préparation. La recontamination du produit lors du hachage ou du conditionnement</w:t>
            </w:r>
            <w:r w:rsidR="00675232" w:rsidRPr="006A3812">
              <w:rPr>
                <w:rFonts w:ascii="Calibri" w:hAnsi="Calibri" w:cs="Calibri"/>
              </w:rPr>
              <w:t xml:space="preserve"> </w:t>
            </w:r>
            <w:r w:rsidR="00A31780" w:rsidRPr="006A3812">
              <w:rPr>
                <w:rFonts w:ascii="Calibri" w:hAnsi="Calibri" w:cs="Calibri"/>
              </w:rPr>
              <w:t>doit être évitée. Le travail depuis le hachage jusqu’au stockage en salle de préparation</w:t>
            </w:r>
            <w:r w:rsidR="00675232" w:rsidRPr="006A3812">
              <w:rPr>
                <w:rFonts w:ascii="Calibri" w:hAnsi="Calibri" w:cs="Calibri"/>
              </w:rPr>
              <w:t xml:space="preserve"> </w:t>
            </w:r>
            <w:r w:rsidR="00A31780" w:rsidRPr="006A3812">
              <w:rPr>
                <w:rFonts w:ascii="Calibri" w:hAnsi="Calibri" w:cs="Calibri"/>
              </w:rPr>
              <w:t xml:space="preserve">froide à une température de </w:t>
            </w:r>
            <w:smartTag w:uri="urn:schemas-microsoft-com:office:smarttags" w:element="metricconverter">
              <w:smartTagPr>
                <w:attr w:name="ProductID" w:val="12ﾰC"/>
              </w:smartTagPr>
              <w:r w:rsidR="00A31780" w:rsidRPr="006A3812">
                <w:rPr>
                  <w:rFonts w:ascii="Calibri" w:hAnsi="Calibri" w:cs="Calibri"/>
                </w:rPr>
                <w:t>12°C</w:t>
              </w:r>
            </w:smartTag>
            <w:r w:rsidR="00A31780" w:rsidRPr="006A3812">
              <w:rPr>
                <w:rFonts w:ascii="Calibri" w:hAnsi="Calibri" w:cs="Calibri"/>
              </w:rPr>
              <w:t xml:space="preserve"> maximum permet de limiter le développement</w:t>
            </w:r>
            <w:r w:rsidR="00675232" w:rsidRPr="006A3812">
              <w:rPr>
                <w:rFonts w:ascii="Calibri" w:hAnsi="Calibri" w:cs="Calibri"/>
              </w:rPr>
              <w:t xml:space="preserve"> microbien.</w:t>
            </w:r>
          </w:p>
        </w:tc>
      </w:tr>
    </w:tbl>
    <w:p w14:paraId="1D023B94" w14:textId="77777777" w:rsidR="00A31780" w:rsidRPr="006A3812" w:rsidRDefault="00A31780" w:rsidP="00AC42AE">
      <w:pPr>
        <w:spacing w:before="480" w:after="360"/>
        <w:jc w:val="center"/>
        <w:rPr>
          <w:rFonts w:ascii="Calibri" w:hAnsi="Calibri" w:cs="Calibri"/>
          <w:spacing w:val="-4"/>
          <w:w w:val="120"/>
          <w:sz w:val="36"/>
          <w:szCs w:val="36"/>
        </w:rPr>
        <w:sectPr w:rsidR="00A31780" w:rsidRPr="006A3812" w:rsidSect="00167E07">
          <w:footerReference w:type="default" r:id="rId8"/>
          <w:footnotePr>
            <w:pos w:val="beneathText"/>
          </w:footnotePr>
          <w:pgSz w:w="11905" w:h="16837" w:code="9"/>
          <w:pgMar w:top="284" w:right="340" w:bottom="284" w:left="851" w:header="284" w:footer="454"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694"/>
        <w:gridCol w:w="425"/>
        <w:gridCol w:w="4102"/>
        <w:gridCol w:w="4961"/>
      </w:tblGrid>
      <w:tr w:rsidR="00C858CD" w:rsidRPr="006A3812" w14:paraId="171AD951" w14:textId="77777777" w:rsidTr="006A3812">
        <w:trPr>
          <w:jc w:val="center"/>
        </w:trPr>
        <w:tc>
          <w:tcPr>
            <w:tcW w:w="15125" w:type="dxa"/>
            <w:gridSpan w:val="5"/>
            <w:shd w:val="clear" w:color="auto" w:fill="auto"/>
            <w:vAlign w:val="center"/>
          </w:tcPr>
          <w:p w14:paraId="79B45B2D" w14:textId="77777777" w:rsidR="00C858CD" w:rsidRPr="006A3812" w:rsidRDefault="00C34BDF" w:rsidP="006A3812">
            <w:pPr>
              <w:spacing w:before="120" w:after="120"/>
              <w:jc w:val="center"/>
              <w:rPr>
                <w:rFonts w:ascii="Calibri" w:hAnsi="Calibri" w:cs="Calibri"/>
                <w:spacing w:val="-8"/>
                <w:w w:val="121"/>
                <w:sz w:val="32"/>
                <w:szCs w:val="36"/>
              </w:rPr>
            </w:pPr>
            <w:r w:rsidRPr="006A3812">
              <w:rPr>
                <w:rFonts w:ascii="Calibri" w:hAnsi="Calibri" w:cs="Calibri"/>
                <w:b/>
                <w:bCs/>
                <w:sz w:val="32"/>
                <w:szCs w:val="36"/>
                <w:lang w:eastAsia="fr-FR"/>
              </w:rPr>
              <w:t xml:space="preserve">MOULINÉS – MOULÉS </w:t>
            </w:r>
            <w:r w:rsidR="00C858CD" w:rsidRPr="006A3812">
              <w:rPr>
                <w:rFonts w:ascii="Calibri" w:hAnsi="Calibri" w:cs="Calibri"/>
                <w:b/>
                <w:bCs/>
                <w:sz w:val="32"/>
                <w:szCs w:val="36"/>
                <w:lang w:eastAsia="fr-FR"/>
              </w:rPr>
              <w:t xml:space="preserve">   CCR</w:t>
            </w:r>
            <w:r w:rsidR="00A35683" w:rsidRPr="006A3812">
              <w:rPr>
                <w:rFonts w:ascii="Calibri" w:hAnsi="Calibri" w:cs="Calibri"/>
                <w:b/>
                <w:bCs/>
                <w:sz w:val="32"/>
                <w:szCs w:val="36"/>
                <w:lang w:eastAsia="fr-FR"/>
              </w:rPr>
              <w:t xml:space="preserve">        </w:t>
            </w:r>
            <w:r w:rsidR="00A35683" w:rsidRPr="006A3812">
              <w:rPr>
                <w:rFonts w:ascii="Calibri" w:hAnsi="Calibri" w:cs="Calibri"/>
                <w:b/>
                <w:bCs/>
                <w:lang w:eastAsia="fr-FR"/>
              </w:rPr>
              <w:t>mise au point Yannick CHANSIGAUD</w:t>
            </w:r>
          </w:p>
        </w:tc>
      </w:tr>
      <w:tr w:rsidR="006A3812" w:rsidRPr="006A3812" w14:paraId="60799BF7" w14:textId="77777777" w:rsidTr="006A3812">
        <w:trPr>
          <w:jc w:val="center"/>
        </w:trPr>
        <w:tc>
          <w:tcPr>
            <w:tcW w:w="2943" w:type="dxa"/>
            <w:tcBorders>
              <w:bottom w:val="single" w:sz="4" w:space="0" w:color="auto"/>
            </w:tcBorders>
            <w:shd w:val="clear" w:color="auto" w:fill="auto"/>
            <w:vAlign w:val="center"/>
          </w:tcPr>
          <w:p w14:paraId="7C0FB796" w14:textId="77777777" w:rsidR="00C858CD" w:rsidRPr="006A3812" w:rsidRDefault="00034E35" w:rsidP="006A3812">
            <w:pPr>
              <w:suppressAutoHyphens w:val="0"/>
              <w:autoSpaceDE w:val="0"/>
              <w:autoSpaceDN w:val="0"/>
              <w:adjustRightInd w:val="0"/>
              <w:jc w:val="center"/>
              <w:rPr>
                <w:rFonts w:ascii="Calibri" w:hAnsi="Calibri" w:cs="Calibri"/>
                <w:b/>
                <w:spacing w:val="-8"/>
                <w:w w:val="121"/>
                <w:sz w:val="22"/>
                <w:szCs w:val="22"/>
              </w:rPr>
            </w:pPr>
            <w:r w:rsidRPr="006A3812">
              <w:rPr>
                <w:rFonts w:ascii="Calibri" w:hAnsi="Calibri" w:cs="Calibri"/>
                <w:b/>
                <w:sz w:val="22"/>
                <w:szCs w:val="22"/>
              </w:rPr>
              <w:t>Étapes principale</w:t>
            </w:r>
          </w:p>
        </w:tc>
        <w:tc>
          <w:tcPr>
            <w:tcW w:w="2694" w:type="dxa"/>
            <w:tcBorders>
              <w:bottom w:val="single" w:sz="4" w:space="0" w:color="auto"/>
            </w:tcBorders>
            <w:shd w:val="clear" w:color="auto" w:fill="auto"/>
            <w:vAlign w:val="center"/>
          </w:tcPr>
          <w:p w14:paraId="0202FA6B" w14:textId="77777777" w:rsidR="00C858CD" w:rsidRPr="006A3812" w:rsidRDefault="00034E35" w:rsidP="006A3812">
            <w:pPr>
              <w:suppressAutoHyphens w:val="0"/>
              <w:autoSpaceDE w:val="0"/>
              <w:autoSpaceDN w:val="0"/>
              <w:adjustRightInd w:val="0"/>
              <w:jc w:val="center"/>
              <w:rPr>
                <w:rFonts w:ascii="Calibri" w:hAnsi="Calibri" w:cs="Calibri"/>
                <w:b/>
                <w:sz w:val="22"/>
                <w:szCs w:val="22"/>
              </w:rPr>
            </w:pPr>
            <w:r w:rsidRPr="006A3812">
              <w:rPr>
                <w:rFonts w:ascii="Calibri" w:hAnsi="Calibri" w:cs="Calibri"/>
                <w:b/>
                <w:sz w:val="22"/>
                <w:szCs w:val="22"/>
              </w:rPr>
              <w:t>Étapes secondaires</w:t>
            </w:r>
          </w:p>
        </w:tc>
        <w:tc>
          <w:tcPr>
            <w:tcW w:w="425" w:type="dxa"/>
            <w:tcBorders>
              <w:bottom w:val="nil"/>
            </w:tcBorders>
            <w:shd w:val="clear" w:color="auto" w:fill="auto"/>
            <w:vAlign w:val="center"/>
          </w:tcPr>
          <w:p w14:paraId="474D9757" w14:textId="77777777" w:rsidR="00C858CD" w:rsidRPr="006A3812" w:rsidRDefault="00C858CD" w:rsidP="006A3812">
            <w:pPr>
              <w:suppressAutoHyphens w:val="0"/>
              <w:autoSpaceDE w:val="0"/>
              <w:autoSpaceDN w:val="0"/>
              <w:adjustRightInd w:val="0"/>
              <w:spacing w:before="120"/>
              <w:jc w:val="center"/>
              <w:rPr>
                <w:rFonts w:ascii="Calibri" w:hAnsi="Calibri" w:cs="Calibri"/>
                <w:b/>
                <w:sz w:val="18"/>
                <w:szCs w:val="18"/>
                <w:lang w:eastAsia="fr-FR"/>
              </w:rPr>
            </w:pPr>
          </w:p>
        </w:tc>
        <w:tc>
          <w:tcPr>
            <w:tcW w:w="4102" w:type="dxa"/>
            <w:tcBorders>
              <w:bottom w:val="single" w:sz="4" w:space="0" w:color="auto"/>
            </w:tcBorders>
            <w:shd w:val="clear" w:color="auto" w:fill="auto"/>
            <w:vAlign w:val="center"/>
          </w:tcPr>
          <w:p w14:paraId="06B3AE7E" w14:textId="77777777" w:rsidR="00C858CD" w:rsidRPr="006A3812" w:rsidRDefault="006D20A6" w:rsidP="006A3812">
            <w:pPr>
              <w:suppressAutoHyphens w:val="0"/>
              <w:autoSpaceDE w:val="0"/>
              <w:autoSpaceDN w:val="0"/>
              <w:adjustRightInd w:val="0"/>
              <w:jc w:val="center"/>
              <w:rPr>
                <w:rFonts w:ascii="Calibri" w:hAnsi="Calibri" w:cs="Calibri"/>
                <w:b/>
                <w:sz w:val="18"/>
                <w:szCs w:val="18"/>
              </w:rPr>
            </w:pPr>
            <w:r w:rsidRPr="006A3812">
              <w:rPr>
                <w:rFonts w:ascii="Calibri" w:hAnsi="Calibri" w:cs="Calibri"/>
                <w:b/>
                <w:sz w:val="18"/>
                <w:szCs w:val="18"/>
              </w:rPr>
              <w:t>Causes du danger potentiel B (biologique), C (chimique), P (physique)</w:t>
            </w:r>
          </w:p>
        </w:tc>
        <w:tc>
          <w:tcPr>
            <w:tcW w:w="4961" w:type="dxa"/>
            <w:tcBorders>
              <w:bottom w:val="single" w:sz="4" w:space="0" w:color="auto"/>
            </w:tcBorders>
            <w:shd w:val="clear" w:color="auto" w:fill="auto"/>
            <w:vAlign w:val="center"/>
          </w:tcPr>
          <w:p w14:paraId="3639BFA3" w14:textId="77777777" w:rsidR="00C858CD" w:rsidRPr="006A3812" w:rsidRDefault="006D20A6" w:rsidP="006A3812">
            <w:pPr>
              <w:suppressAutoHyphens w:val="0"/>
              <w:autoSpaceDE w:val="0"/>
              <w:autoSpaceDN w:val="0"/>
              <w:adjustRightInd w:val="0"/>
              <w:jc w:val="center"/>
              <w:rPr>
                <w:rFonts w:ascii="Calibri" w:hAnsi="Calibri" w:cs="Calibri"/>
                <w:b/>
                <w:sz w:val="22"/>
                <w:szCs w:val="22"/>
              </w:rPr>
            </w:pPr>
            <w:r w:rsidRPr="006A3812">
              <w:rPr>
                <w:rFonts w:ascii="Calibri" w:hAnsi="Calibri" w:cs="Calibri"/>
                <w:b/>
                <w:sz w:val="22"/>
                <w:szCs w:val="22"/>
              </w:rPr>
              <w:t>Mesures de maîtrise pour les dangers</w:t>
            </w:r>
          </w:p>
        </w:tc>
      </w:tr>
      <w:tr w:rsidR="006A3812" w:rsidRPr="006A3812" w14:paraId="2C19278C" w14:textId="77777777" w:rsidTr="006A3812">
        <w:trPr>
          <w:trHeight w:val="773"/>
          <w:jc w:val="center"/>
        </w:trPr>
        <w:tc>
          <w:tcPr>
            <w:tcW w:w="2943" w:type="dxa"/>
            <w:tcBorders>
              <w:bottom w:val="nil"/>
              <w:right w:val="nil"/>
            </w:tcBorders>
            <w:shd w:val="clear" w:color="auto" w:fill="auto"/>
            <w:vAlign w:val="center"/>
          </w:tcPr>
          <w:p w14:paraId="34614512"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RÉCEPTION DES MATIÈRES PREMIÈRES</w:t>
            </w:r>
          </w:p>
        </w:tc>
        <w:tc>
          <w:tcPr>
            <w:tcW w:w="2694" w:type="dxa"/>
            <w:tcBorders>
              <w:left w:val="nil"/>
              <w:bottom w:val="nil"/>
            </w:tcBorders>
            <w:shd w:val="clear" w:color="auto" w:fill="auto"/>
            <w:vAlign w:val="center"/>
          </w:tcPr>
          <w:p w14:paraId="12A3A46D" w14:textId="77777777" w:rsidR="000F7E3F" w:rsidRPr="006A3812" w:rsidRDefault="000F7E3F" w:rsidP="006A3812">
            <w:pPr>
              <w:spacing w:before="120"/>
              <w:jc w:val="center"/>
              <w:rPr>
                <w:rFonts w:ascii="Calibri" w:hAnsi="Calibri" w:cs="Calibri"/>
                <w:b/>
                <w:spacing w:val="-8"/>
                <w:w w:val="121"/>
                <w:sz w:val="20"/>
                <w:szCs w:val="20"/>
              </w:rPr>
            </w:pPr>
          </w:p>
        </w:tc>
        <w:tc>
          <w:tcPr>
            <w:tcW w:w="425" w:type="dxa"/>
            <w:vMerge w:val="restart"/>
            <w:tcBorders>
              <w:top w:val="nil"/>
            </w:tcBorders>
            <w:shd w:val="clear" w:color="auto" w:fill="auto"/>
            <w:vAlign w:val="center"/>
          </w:tcPr>
          <w:p w14:paraId="2AE797C1"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11B59CC2"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7F4B898D"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0FE8E694"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74E27515"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2EB2A51C"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1674EE07"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1EDC47A1"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r w:rsidRPr="006A3812">
              <w:rPr>
                <w:rFonts w:ascii="Calibri" w:hAnsi="Calibri" w:cs="Calibri"/>
                <w:b/>
                <w:lang w:eastAsia="fr-FR"/>
              </w:rPr>
              <w:t>J</w:t>
            </w:r>
          </w:p>
          <w:p w14:paraId="03B4B11A"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45FADC1B"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43DAD159"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3C9E1F7F"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192B0EA6"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23DDC309"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0D8FE3C0" w14:textId="77777777" w:rsidR="000F7E3F" w:rsidRPr="006A3812" w:rsidRDefault="000F7E3F" w:rsidP="006A3812">
            <w:pPr>
              <w:suppressAutoHyphens w:val="0"/>
              <w:autoSpaceDE w:val="0"/>
              <w:autoSpaceDN w:val="0"/>
              <w:adjustRightInd w:val="0"/>
              <w:spacing w:before="120"/>
              <w:rPr>
                <w:rFonts w:ascii="Calibri" w:hAnsi="Calibri" w:cs="Calibri"/>
                <w:b/>
                <w:lang w:eastAsia="fr-FR"/>
              </w:rPr>
            </w:pPr>
          </w:p>
          <w:p w14:paraId="6420E80F" w14:textId="77777777" w:rsidR="000F7E3F" w:rsidRPr="006A3812" w:rsidRDefault="000F7E3F" w:rsidP="006A3812">
            <w:pPr>
              <w:suppressAutoHyphens w:val="0"/>
              <w:autoSpaceDE w:val="0"/>
              <w:autoSpaceDN w:val="0"/>
              <w:adjustRightInd w:val="0"/>
              <w:spacing w:before="120"/>
              <w:rPr>
                <w:rFonts w:ascii="Calibri" w:hAnsi="Calibri" w:cs="Calibri"/>
                <w:b/>
                <w:lang w:eastAsia="fr-FR"/>
              </w:rPr>
            </w:pPr>
          </w:p>
          <w:p w14:paraId="5D7360D6" w14:textId="77777777" w:rsidR="000F7E3F" w:rsidRPr="006A3812" w:rsidRDefault="000F7E3F" w:rsidP="006A3812">
            <w:pPr>
              <w:suppressAutoHyphens w:val="0"/>
              <w:autoSpaceDE w:val="0"/>
              <w:autoSpaceDN w:val="0"/>
              <w:adjustRightInd w:val="0"/>
              <w:spacing w:before="120"/>
              <w:rPr>
                <w:rFonts w:ascii="Calibri" w:hAnsi="Calibri" w:cs="Calibri"/>
                <w:b/>
                <w:lang w:eastAsia="fr-FR"/>
              </w:rPr>
            </w:pPr>
          </w:p>
          <w:p w14:paraId="2E56E655" w14:textId="77777777" w:rsidR="000F7E3F" w:rsidRPr="006A3812" w:rsidRDefault="000F7E3F" w:rsidP="006A3812">
            <w:pPr>
              <w:suppressAutoHyphens w:val="0"/>
              <w:autoSpaceDE w:val="0"/>
              <w:autoSpaceDN w:val="0"/>
              <w:adjustRightInd w:val="0"/>
              <w:spacing w:before="120"/>
              <w:rPr>
                <w:rFonts w:ascii="Calibri" w:hAnsi="Calibri" w:cs="Calibri"/>
                <w:b/>
                <w:lang w:eastAsia="fr-FR"/>
              </w:rPr>
            </w:pPr>
          </w:p>
          <w:p w14:paraId="56CF16A1"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p w14:paraId="61A410D4"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r w:rsidRPr="006A3812">
              <w:rPr>
                <w:rFonts w:ascii="Calibri" w:hAnsi="Calibri" w:cs="Calibri"/>
                <w:b/>
                <w:lang w:eastAsia="fr-FR"/>
              </w:rPr>
              <w:t>J</w:t>
            </w:r>
          </w:p>
        </w:tc>
        <w:tc>
          <w:tcPr>
            <w:tcW w:w="4102" w:type="dxa"/>
            <w:tcBorders>
              <w:bottom w:val="single" w:sz="4" w:space="0" w:color="auto"/>
              <w:right w:val="nil"/>
            </w:tcBorders>
            <w:shd w:val="clear" w:color="auto" w:fill="auto"/>
            <w:vAlign w:val="center"/>
          </w:tcPr>
          <w:p w14:paraId="6E2675E5"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DLC dépassée</w:t>
            </w:r>
          </w:p>
        </w:tc>
        <w:tc>
          <w:tcPr>
            <w:tcW w:w="4961" w:type="dxa"/>
            <w:tcBorders>
              <w:left w:val="nil"/>
              <w:bottom w:val="single" w:sz="4" w:space="0" w:color="auto"/>
            </w:tcBorders>
            <w:shd w:val="clear" w:color="auto" w:fill="auto"/>
            <w:vAlign w:val="center"/>
          </w:tcPr>
          <w:p w14:paraId="5485CD13"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Refuser le produit et prévenir le responsable du magasin</w:t>
            </w:r>
          </w:p>
        </w:tc>
      </w:tr>
      <w:tr w:rsidR="006A3812" w:rsidRPr="006A3812" w14:paraId="1E18520B" w14:textId="77777777" w:rsidTr="006A3812">
        <w:trPr>
          <w:trHeight w:val="773"/>
          <w:jc w:val="center"/>
        </w:trPr>
        <w:tc>
          <w:tcPr>
            <w:tcW w:w="2943" w:type="dxa"/>
            <w:tcBorders>
              <w:top w:val="nil"/>
              <w:bottom w:val="nil"/>
              <w:right w:val="nil"/>
            </w:tcBorders>
            <w:shd w:val="clear" w:color="auto" w:fill="auto"/>
            <w:vAlign w:val="center"/>
          </w:tcPr>
          <w:p w14:paraId="5C0EF0F0"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STOCKAGE DES MATIÈRES PREMIÈRES</w:t>
            </w:r>
          </w:p>
        </w:tc>
        <w:tc>
          <w:tcPr>
            <w:tcW w:w="2694" w:type="dxa"/>
            <w:tcBorders>
              <w:top w:val="nil"/>
              <w:left w:val="nil"/>
              <w:bottom w:val="nil"/>
            </w:tcBorders>
            <w:shd w:val="clear" w:color="auto" w:fill="auto"/>
            <w:vAlign w:val="center"/>
          </w:tcPr>
          <w:p w14:paraId="443E012D" w14:textId="77777777" w:rsidR="000F7E3F" w:rsidRPr="006A3812" w:rsidRDefault="000F7E3F" w:rsidP="006A3812">
            <w:pPr>
              <w:spacing w:before="120"/>
              <w:jc w:val="center"/>
              <w:rPr>
                <w:rFonts w:ascii="Calibri" w:hAnsi="Calibri" w:cs="Calibri"/>
                <w:b/>
                <w:spacing w:val="-8"/>
                <w:w w:val="121"/>
                <w:sz w:val="20"/>
                <w:szCs w:val="20"/>
              </w:rPr>
            </w:pPr>
          </w:p>
        </w:tc>
        <w:tc>
          <w:tcPr>
            <w:tcW w:w="425" w:type="dxa"/>
            <w:vMerge/>
            <w:shd w:val="clear" w:color="auto" w:fill="auto"/>
            <w:vAlign w:val="center"/>
          </w:tcPr>
          <w:p w14:paraId="19BFFAF5" w14:textId="77777777" w:rsidR="000F7E3F" w:rsidRPr="006A3812" w:rsidRDefault="000F7E3F" w:rsidP="006A3812">
            <w:pPr>
              <w:autoSpaceDE w:val="0"/>
              <w:autoSpaceDN w:val="0"/>
              <w:adjustRightInd w:val="0"/>
              <w:spacing w:before="120"/>
              <w:jc w:val="center"/>
              <w:rPr>
                <w:rFonts w:ascii="Calibri" w:hAnsi="Calibri" w:cs="Calibri"/>
                <w:b/>
                <w:sz w:val="36"/>
                <w:szCs w:val="36"/>
                <w:lang w:eastAsia="fr-FR"/>
              </w:rPr>
            </w:pPr>
          </w:p>
        </w:tc>
        <w:tc>
          <w:tcPr>
            <w:tcW w:w="4102" w:type="dxa"/>
            <w:tcBorders>
              <w:bottom w:val="single" w:sz="4" w:space="0" w:color="auto"/>
              <w:right w:val="nil"/>
            </w:tcBorders>
            <w:shd w:val="clear" w:color="auto" w:fill="auto"/>
            <w:vAlign w:val="center"/>
          </w:tcPr>
          <w:p w14:paraId="750B5A26"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Température de conservation non respectée</w:t>
            </w:r>
          </w:p>
        </w:tc>
        <w:tc>
          <w:tcPr>
            <w:tcW w:w="4961" w:type="dxa"/>
            <w:tcBorders>
              <w:left w:val="nil"/>
              <w:bottom w:val="single" w:sz="4" w:space="0" w:color="auto"/>
            </w:tcBorders>
            <w:shd w:val="clear" w:color="auto" w:fill="auto"/>
            <w:vAlign w:val="center"/>
          </w:tcPr>
          <w:p w14:paraId="4F8E5924"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T max +</w:t>
            </w:r>
            <w:smartTag w:uri="urn:schemas-microsoft-com:office:smarttags" w:element="metricconverter">
              <w:smartTagPr>
                <w:attr w:name="ProductID" w:val="2ﾰC"/>
              </w:smartTagPr>
              <w:r w:rsidRPr="006A3812">
                <w:rPr>
                  <w:rFonts w:ascii="Calibri" w:hAnsi="Calibri" w:cs="Calibri"/>
                  <w:spacing w:val="-8"/>
                  <w:w w:val="121"/>
                  <w:sz w:val="18"/>
                  <w:szCs w:val="18"/>
                </w:rPr>
                <w:t>2°C</w:t>
              </w:r>
            </w:smartTag>
            <w:r w:rsidRPr="006A3812">
              <w:rPr>
                <w:rFonts w:ascii="Calibri" w:hAnsi="Calibri" w:cs="Calibri"/>
                <w:spacing w:val="-8"/>
                <w:w w:val="121"/>
                <w:sz w:val="18"/>
                <w:szCs w:val="18"/>
              </w:rPr>
              <w:t xml:space="preserve"> en froid positif</w:t>
            </w:r>
          </w:p>
          <w:p w14:paraId="22FEA54D"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T max+</w:t>
            </w:r>
            <w:smartTag w:uri="urn:schemas-microsoft-com:office:smarttags" w:element="metricconverter">
              <w:smartTagPr>
                <w:attr w:name="ProductID" w:val="3ﾰC"/>
              </w:smartTagPr>
              <w:r w:rsidRPr="006A3812">
                <w:rPr>
                  <w:rFonts w:ascii="Calibri" w:hAnsi="Calibri" w:cs="Calibri"/>
                  <w:spacing w:val="-8"/>
                  <w:w w:val="121"/>
                  <w:sz w:val="18"/>
                  <w:szCs w:val="18"/>
                </w:rPr>
                <w:t>3°C</w:t>
              </w:r>
            </w:smartTag>
            <w:r w:rsidRPr="006A3812">
              <w:rPr>
                <w:rFonts w:ascii="Calibri" w:hAnsi="Calibri" w:cs="Calibri"/>
                <w:spacing w:val="-8"/>
                <w:w w:val="121"/>
                <w:sz w:val="18"/>
                <w:szCs w:val="18"/>
              </w:rPr>
              <w:t xml:space="preserve"> en froid négatif</w:t>
            </w:r>
          </w:p>
        </w:tc>
      </w:tr>
      <w:tr w:rsidR="006A3812" w:rsidRPr="006A3812" w14:paraId="32D75451" w14:textId="77777777" w:rsidTr="006A3812">
        <w:trPr>
          <w:trHeight w:val="773"/>
          <w:jc w:val="center"/>
        </w:trPr>
        <w:tc>
          <w:tcPr>
            <w:tcW w:w="2943" w:type="dxa"/>
            <w:tcBorders>
              <w:top w:val="nil"/>
              <w:bottom w:val="nil"/>
              <w:right w:val="nil"/>
            </w:tcBorders>
            <w:shd w:val="clear" w:color="auto" w:fill="auto"/>
            <w:vAlign w:val="center"/>
          </w:tcPr>
          <w:p w14:paraId="26102605"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TRAITEMENTS PRÉLIMINAIRES</w:t>
            </w:r>
          </w:p>
        </w:tc>
        <w:tc>
          <w:tcPr>
            <w:tcW w:w="2694" w:type="dxa"/>
            <w:tcBorders>
              <w:top w:val="nil"/>
              <w:left w:val="nil"/>
              <w:bottom w:val="nil"/>
            </w:tcBorders>
            <w:shd w:val="clear" w:color="auto" w:fill="auto"/>
            <w:vAlign w:val="center"/>
          </w:tcPr>
          <w:p w14:paraId="548F663B" w14:textId="77777777" w:rsidR="000F7E3F" w:rsidRPr="006A3812" w:rsidRDefault="000F7E3F" w:rsidP="006A3812">
            <w:pPr>
              <w:spacing w:before="120"/>
              <w:jc w:val="center"/>
              <w:rPr>
                <w:rFonts w:ascii="Calibri" w:hAnsi="Calibri" w:cs="Calibri"/>
                <w:b/>
                <w:spacing w:val="-8"/>
                <w:w w:val="121"/>
                <w:sz w:val="28"/>
                <w:szCs w:val="28"/>
              </w:rPr>
            </w:pPr>
          </w:p>
        </w:tc>
        <w:tc>
          <w:tcPr>
            <w:tcW w:w="425" w:type="dxa"/>
            <w:vMerge/>
            <w:shd w:val="clear" w:color="auto" w:fill="auto"/>
            <w:vAlign w:val="center"/>
          </w:tcPr>
          <w:p w14:paraId="1C51CC2A" w14:textId="77777777" w:rsidR="000F7E3F" w:rsidRPr="006A3812" w:rsidRDefault="000F7E3F" w:rsidP="006A3812">
            <w:pPr>
              <w:suppressAutoHyphens w:val="0"/>
              <w:autoSpaceDE w:val="0"/>
              <w:autoSpaceDN w:val="0"/>
              <w:adjustRightInd w:val="0"/>
              <w:spacing w:before="120"/>
              <w:jc w:val="center"/>
              <w:rPr>
                <w:rFonts w:ascii="Calibri" w:hAnsi="Calibri" w:cs="Calibri"/>
                <w:b/>
                <w:sz w:val="36"/>
                <w:szCs w:val="36"/>
                <w:lang w:eastAsia="fr-FR"/>
              </w:rPr>
            </w:pPr>
          </w:p>
        </w:tc>
        <w:tc>
          <w:tcPr>
            <w:tcW w:w="4102" w:type="dxa"/>
            <w:tcBorders>
              <w:bottom w:val="single" w:sz="4" w:space="0" w:color="auto"/>
              <w:right w:val="nil"/>
            </w:tcBorders>
            <w:shd w:val="clear" w:color="auto" w:fill="auto"/>
            <w:vAlign w:val="center"/>
          </w:tcPr>
          <w:p w14:paraId="09121BDC"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z w:val="18"/>
                <w:szCs w:val="18"/>
                <w:lang w:eastAsia="fr-FR"/>
              </w:rPr>
              <w:t>•</w:t>
            </w:r>
            <w:r w:rsidRPr="006A3812">
              <w:rPr>
                <w:rFonts w:ascii="Calibri" w:hAnsi="Calibri" w:cs="Calibri"/>
                <w:spacing w:val="-8"/>
                <w:w w:val="121"/>
                <w:sz w:val="18"/>
                <w:szCs w:val="18"/>
              </w:rPr>
              <w:t>Matériaux d'emballage sales •Hygiène de la pièce, du personnel •Non respect des conditions de stockage •Manque de formation ou non respect de la gestion des étiquettes d'origine</w:t>
            </w:r>
          </w:p>
        </w:tc>
        <w:tc>
          <w:tcPr>
            <w:tcW w:w="4961" w:type="dxa"/>
            <w:tcBorders>
              <w:left w:val="nil"/>
              <w:bottom w:val="single" w:sz="4" w:space="0" w:color="auto"/>
            </w:tcBorders>
            <w:shd w:val="clear" w:color="auto" w:fill="auto"/>
            <w:vAlign w:val="center"/>
          </w:tcPr>
          <w:p w14:paraId="672C8AD7" w14:textId="5448260E"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•Eviter tout contact entre les denrées nues et les matériaux d'emballage • Mode opératoire de déconditionnement • Tenues de production, port de masque et de gants, autodiscipline et suivi médical,</w:t>
            </w:r>
            <w:r w:rsidR="00675232" w:rsidRPr="006A3812">
              <w:rPr>
                <w:rFonts w:ascii="Calibri" w:hAnsi="Calibri" w:cs="Calibri"/>
                <w:spacing w:val="-8"/>
                <w:w w:val="121"/>
                <w:sz w:val="18"/>
                <w:szCs w:val="18"/>
              </w:rPr>
              <w:t xml:space="preserve"> </w:t>
            </w:r>
            <w:r w:rsidRPr="006A3812">
              <w:rPr>
                <w:rFonts w:ascii="Calibri" w:hAnsi="Calibri" w:cs="Calibri"/>
                <w:spacing w:val="-8"/>
                <w:w w:val="121"/>
                <w:sz w:val="18"/>
                <w:szCs w:val="18"/>
              </w:rPr>
              <w:t xml:space="preserve">nettoyage et désinfection des locaux et plans de travail </w:t>
            </w:r>
            <w:r w:rsidR="00675232" w:rsidRPr="006A3812">
              <w:rPr>
                <w:rFonts w:ascii="Calibri" w:hAnsi="Calibri" w:cs="Calibri"/>
                <w:spacing w:val="-8"/>
                <w:w w:val="121"/>
                <w:sz w:val="18"/>
                <w:szCs w:val="18"/>
              </w:rPr>
              <w:t>• Mode</w:t>
            </w:r>
            <w:r w:rsidRPr="006A3812">
              <w:rPr>
                <w:rFonts w:ascii="Calibri" w:hAnsi="Calibri" w:cs="Calibri"/>
                <w:spacing w:val="-8"/>
                <w:w w:val="121"/>
                <w:sz w:val="18"/>
                <w:szCs w:val="18"/>
              </w:rPr>
              <w:t xml:space="preserve"> opératoire de stockage des produits frais •Formation et Conservation des étiquettes d'origine </w:t>
            </w:r>
            <w:r w:rsidR="00675232" w:rsidRPr="006A3812">
              <w:rPr>
                <w:rFonts w:ascii="Calibri" w:hAnsi="Calibri" w:cs="Calibri"/>
                <w:spacing w:val="-8"/>
                <w:w w:val="121"/>
                <w:sz w:val="18"/>
                <w:szCs w:val="18"/>
              </w:rPr>
              <w:t>selon Mode</w:t>
            </w:r>
            <w:r w:rsidRPr="006A3812">
              <w:rPr>
                <w:rFonts w:ascii="Calibri" w:hAnsi="Calibri" w:cs="Calibri"/>
                <w:spacing w:val="-8"/>
                <w:w w:val="121"/>
                <w:sz w:val="18"/>
                <w:szCs w:val="18"/>
              </w:rPr>
              <w:t xml:space="preserve"> opératoire de gestion des étiquettes d'origine</w:t>
            </w:r>
          </w:p>
        </w:tc>
      </w:tr>
      <w:tr w:rsidR="006A3812" w:rsidRPr="006A3812" w14:paraId="5412ED0A" w14:textId="77777777" w:rsidTr="006A3812">
        <w:trPr>
          <w:trHeight w:val="773"/>
          <w:jc w:val="center"/>
        </w:trPr>
        <w:tc>
          <w:tcPr>
            <w:tcW w:w="2943" w:type="dxa"/>
            <w:tcBorders>
              <w:top w:val="nil"/>
              <w:bottom w:val="nil"/>
              <w:right w:val="nil"/>
            </w:tcBorders>
            <w:shd w:val="clear" w:color="auto" w:fill="auto"/>
            <w:vAlign w:val="center"/>
          </w:tcPr>
          <w:p w14:paraId="09CA64B9"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METTRE EN CUISSON</w:t>
            </w:r>
          </w:p>
        </w:tc>
        <w:tc>
          <w:tcPr>
            <w:tcW w:w="2694" w:type="dxa"/>
            <w:tcBorders>
              <w:top w:val="nil"/>
              <w:left w:val="nil"/>
              <w:bottom w:val="nil"/>
            </w:tcBorders>
            <w:shd w:val="clear" w:color="auto" w:fill="auto"/>
            <w:vAlign w:val="center"/>
          </w:tcPr>
          <w:p w14:paraId="3486B0A6" w14:textId="77777777" w:rsidR="000F7E3F" w:rsidRPr="006A3812" w:rsidRDefault="000F7E3F" w:rsidP="006A3812">
            <w:pPr>
              <w:spacing w:before="120"/>
              <w:jc w:val="center"/>
              <w:rPr>
                <w:rFonts w:ascii="Calibri" w:hAnsi="Calibri" w:cs="Calibri"/>
                <w:b/>
                <w:spacing w:val="-8"/>
                <w:w w:val="121"/>
                <w:sz w:val="28"/>
                <w:szCs w:val="28"/>
              </w:rPr>
            </w:pPr>
          </w:p>
        </w:tc>
        <w:tc>
          <w:tcPr>
            <w:tcW w:w="425" w:type="dxa"/>
            <w:vMerge/>
            <w:shd w:val="clear" w:color="auto" w:fill="auto"/>
            <w:vAlign w:val="center"/>
          </w:tcPr>
          <w:p w14:paraId="2E33A6EC" w14:textId="77777777" w:rsidR="000F7E3F" w:rsidRPr="006A3812" w:rsidRDefault="000F7E3F" w:rsidP="006A3812">
            <w:pPr>
              <w:suppressAutoHyphens w:val="0"/>
              <w:autoSpaceDE w:val="0"/>
              <w:autoSpaceDN w:val="0"/>
              <w:adjustRightInd w:val="0"/>
              <w:jc w:val="center"/>
              <w:rPr>
                <w:rFonts w:ascii="Calibri" w:hAnsi="Calibri" w:cs="Calibri"/>
                <w:b/>
                <w:lang w:eastAsia="fr-FR"/>
              </w:rPr>
            </w:pPr>
          </w:p>
        </w:tc>
        <w:tc>
          <w:tcPr>
            <w:tcW w:w="4102" w:type="dxa"/>
            <w:tcBorders>
              <w:bottom w:val="single" w:sz="4" w:space="0" w:color="auto"/>
              <w:right w:val="nil"/>
            </w:tcBorders>
            <w:shd w:val="clear" w:color="auto" w:fill="auto"/>
            <w:vAlign w:val="center"/>
          </w:tcPr>
          <w:p w14:paraId="0E9784AD" w14:textId="77777777" w:rsidR="000F7E3F" w:rsidRPr="006A3812" w:rsidRDefault="000F7E3F" w:rsidP="006A3812">
            <w:pPr>
              <w:suppressAutoHyphens w:val="0"/>
              <w:autoSpaceDE w:val="0"/>
              <w:autoSpaceDN w:val="0"/>
              <w:adjustRightInd w:val="0"/>
              <w:jc w:val="center"/>
              <w:rPr>
                <w:rFonts w:ascii="Calibri" w:hAnsi="Calibri" w:cs="Calibri"/>
                <w:spacing w:val="-8"/>
                <w:w w:val="121"/>
                <w:sz w:val="18"/>
                <w:szCs w:val="18"/>
              </w:rPr>
            </w:pPr>
            <w:r w:rsidRPr="006A3812">
              <w:rPr>
                <w:rFonts w:ascii="Calibri" w:hAnsi="Calibri" w:cs="Calibri"/>
                <w:sz w:val="18"/>
                <w:szCs w:val="18"/>
                <w:lang w:eastAsia="fr-FR"/>
              </w:rPr>
              <w:t>•</w:t>
            </w:r>
            <w:r w:rsidRPr="006A3812">
              <w:rPr>
                <w:rFonts w:ascii="Calibri" w:hAnsi="Calibri" w:cs="Calibri"/>
                <w:spacing w:val="-8"/>
                <w:w w:val="121"/>
                <w:sz w:val="18"/>
                <w:szCs w:val="18"/>
              </w:rPr>
              <w:t>Cuisson insuffisante / Problème de sauteuse • Rinçage insuffisant</w:t>
            </w:r>
          </w:p>
          <w:p w14:paraId="65C9ABA0"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•Présence de corps étrangers dans les MP mises en cuisson</w:t>
            </w:r>
          </w:p>
        </w:tc>
        <w:tc>
          <w:tcPr>
            <w:tcW w:w="4961" w:type="dxa"/>
            <w:tcBorders>
              <w:left w:val="nil"/>
              <w:bottom w:val="single" w:sz="4" w:space="0" w:color="auto"/>
            </w:tcBorders>
            <w:shd w:val="clear" w:color="auto" w:fill="auto"/>
            <w:vAlign w:val="center"/>
          </w:tcPr>
          <w:p w14:paraId="04C9FD9C"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 Suivi des cuissons et contrôle des températures de fin de cuisson •Respect du plan de nettoyage (rinçage)</w:t>
            </w:r>
          </w:p>
        </w:tc>
      </w:tr>
      <w:tr w:rsidR="006A3812" w:rsidRPr="006A3812" w14:paraId="444B9FE5" w14:textId="77777777" w:rsidTr="006A3812">
        <w:trPr>
          <w:trHeight w:val="810"/>
          <w:jc w:val="center"/>
        </w:trPr>
        <w:tc>
          <w:tcPr>
            <w:tcW w:w="2943" w:type="dxa"/>
            <w:tcBorders>
              <w:top w:val="nil"/>
              <w:right w:val="nil"/>
            </w:tcBorders>
            <w:shd w:val="clear" w:color="auto" w:fill="auto"/>
            <w:vAlign w:val="center"/>
          </w:tcPr>
          <w:p w14:paraId="751C6847"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ARRETER LA CUISSON</w:t>
            </w:r>
          </w:p>
        </w:tc>
        <w:tc>
          <w:tcPr>
            <w:tcW w:w="2694" w:type="dxa"/>
            <w:tcBorders>
              <w:top w:val="nil"/>
              <w:left w:val="nil"/>
            </w:tcBorders>
            <w:shd w:val="clear" w:color="auto" w:fill="auto"/>
            <w:vAlign w:val="center"/>
          </w:tcPr>
          <w:p w14:paraId="5DD96F37" w14:textId="77777777" w:rsidR="000F7E3F" w:rsidRPr="006A3812" w:rsidRDefault="000F7E3F" w:rsidP="006A3812">
            <w:pPr>
              <w:spacing w:before="120"/>
              <w:jc w:val="center"/>
              <w:rPr>
                <w:rFonts w:ascii="Calibri" w:hAnsi="Calibri" w:cs="Calibri"/>
                <w:spacing w:val="-8"/>
                <w:w w:val="121"/>
                <w:sz w:val="20"/>
                <w:szCs w:val="20"/>
              </w:rPr>
            </w:pPr>
          </w:p>
        </w:tc>
        <w:tc>
          <w:tcPr>
            <w:tcW w:w="425" w:type="dxa"/>
            <w:vMerge/>
            <w:shd w:val="clear" w:color="auto" w:fill="auto"/>
            <w:vAlign w:val="center"/>
          </w:tcPr>
          <w:p w14:paraId="798C81E5"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tcBorders>
              <w:right w:val="nil"/>
            </w:tcBorders>
            <w:shd w:val="clear" w:color="auto" w:fill="auto"/>
            <w:vAlign w:val="center"/>
          </w:tcPr>
          <w:p w14:paraId="1E602422"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z w:val="18"/>
                <w:szCs w:val="18"/>
                <w:lang w:eastAsia="fr-FR"/>
              </w:rPr>
              <w:t>•</w:t>
            </w:r>
            <w:r w:rsidRPr="006A3812">
              <w:rPr>
                <w:rFonts w:ascii="Calibri" w:hAnsi="Calibri" w:cs="Calibri"/>
                <w:spacing w:val="-8"/>
                <w:w w:val="121"/>
                <w:sz w:val="18"/>
                <w:szCs w:val="18"/>
              </w:rPr>
              <w:t>Hygiène du personnel (mains, nez...) •Balance sale</w:t>
            </w:r>
          </w:p>
        </w:tc>
        <w:tc>
          <w:tcPr>
            <w:tcW w:w="4961" w:type="dxa"/>
            <w:tcBorders>
              <w:left w:val="nil"/>
            </w:tcBorders>
            <w:shd w:val="clear" w:color="auto" w:fill="auto"/>
            <w:vAlign w:val="center"/>
          </w:tcPr>
          <w:p w14:paraId="6956DC3B"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 Tenues de production, port de masque et de gants, autodiscipline et suivi médical •Nettoyage et désinfection avant et après utilisation</w:t>
            </w:r>
          </w:p>
        </w:tc>
      </w:tr>
      <w:tr w:rsidR="006A3812" w:rsidRPr="006A3812" w14:paraId="2A552860" w14:textId="77777777" w:rsidTr="006A3812">
        <w:trPr>
          <w:trHeight w:val="810"/>
          <w:jc w:val="center"/>
        </w:trPr>
        <w:tc>
          <w:tcPr>
            <w:tcW w:w="2943" w:type="dxa"/>
            <w:tcBorders>
              <w:right w:val="nil"/>
            </w:tcBorders>
            <w:shd w:val="clear" w:color="auto" w:fill="auto"/>
            <w:vAlign w:val="center"/>
          </w:tcPr>
          <w:p w14:paraId="2441F394"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PRÉLEVER LES QUANTITÉS A MIXER</w:t>
            </w:r>
          </w:p>
        </w:tc>
        <w:tc>
          <w:tcPr>
            <w:tcW w:w="2694" w:type="dxa"/>
            <w:tcBorders>
              <w:left w:val="nil"/>
            </w:tcBorders>
            <w:shd w:val="clear" w:color="auto" w:fill="auto"/>
            <w:vAlign w:val="center"/>
          </w:tcPr>
          <w:p w14:paraId="112A3103"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Séparer la viande de la sauce dans des bacs différents</w:t>
            </w:r>
          </w:p>
        </w:tc>
        <w:tc>
          <w:tcPr>
            <w:tcW w:w="425" w:type="dxa"/>
            <w:vMerge/>
            <w:shd w:val="clear" w:color="auto" w:fill="auto"/>
            <w:vAlign w:val="center"/>
          </w:tcPr>
          <w:p w14:paraId="1AA6F511"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val="restart"/>
            <w:tcBorders>
              <w:right w:val="nil"/>
            </w:tcBorders>
            <w:shd w:val="clear" w:color="auto" w:fill="auto"/>
            <w:vAlign w:val="center"/>
          </w:tcPr>
          <w:p w14:paraId="121450C4" w14:textId="77777777" w:rsidR="000F7E3F" w:rsidRPr="006A3812" w:rsidRDefault="000F7E3F" w:rsidP="006A3812">
            <w:pPr>
              <w:suppressAutoHyphens w:val="0"/>
              <w:autoSpaceDE w:val="0"/>
              <w:autoSpaceDN w:val="0"/>
              <w:adjustRightInd w:val="0"/>
              <w:jc w:val="center"/>
              <w:rPr>
                <w:rFonts w:ascii="Calibri" w:hAnsi="Calibri" w:cs="Calibri"/>
                <w:spacing w:val="-8"/>
                <w:w w:val="121"/>
                <w:sz w:val="18"/>
                <w:szCs w:val="18"/>
              </w:rPr>
            </w:pPr>
          </w:p>
          <w:p w14:paraId="306B1C89" w14:textId="77777777" w:rsidR="000F7E3F" w:rsidRPr="006A3812" w:rsidRDefault="000F7E3F" w:rsidP="006A3812">
            <w:pPr>
              <w:suppressAutoHyphens w:val="0"/>
              <w:autoSpaceDE w:val="0"/>
              <w:autoSpaceDN w:val="0"/>
              <w:adjustRightInd w:val="0"/>
              <w:jc w:val="center"/>
              <w:rPr>
                <w:rFonts w:ascii="Calibri" w:hAnsi="Calibri" w:cs="Calibri"/>
                <w:spacing w:val="-8"/>
                <w:w w:val="121"/>
                <w:sz w:val="18"/>
                <w:szCs w:val="18"/>
              </w:rPr>
            </w:pPr>
          </w:p>
          <w:p w14:paraId="1832897E"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•Hachoir/ Marmite /Sauteuse contaminés (B) •Présence de résidus de</w:t>
            </w:r>
            <w:r w:rsidRPr="006A3812">
              <w:rPr>
                <w:rFonts w:ascii="Calibri" w:hAnsi="Calibri" w:cs="Calibri"/>
                <w:sz w:val="18"/>
                <w:szCs w:val="18"/>
                <w:lang w:eastAsia="fr-FR"/>
              </w:rPr>
              <w:t xml:space="preserve"> </w:t>
            </w:r>
            <w:r w:rsidRPr="006A3812">
              <w:rPr>
                <w:rFonts w:ascii="Calibri" w:hAnsi="Calibri" w:cs="Calibri"/>
                <w:spacing w:val="-8"/>
                <w:w w:val="121"/>
                <w:sz w:val="18"/>
                <w:szCs w:val="18"/>
              </w:rPr>
              <w:t>produits de nettoyage et de désinfectant ( C) • Eau contaminée ( micro-organismes, métaux lourds, produits chimiques…) (B et C)</w:t>
            </w:r>
          </w:p>
        </w:tc>
        <w:tc>
          <w:tcPr>
            <w:tcW w:w="4961" w:type="dxa"/>
            <w:vMerge w:val="restart"/>
            <w:tcBorders>
              <w:left w:val="nil"/>
            </w:tcBorders>
            <w:shd w:val="clear" w:color="auto" w:fill="auto"/>
            <w:vAlign w:val="center"/>
          </w:tcPr>
          <w:p w14:paraId="65D15274"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•Nettoyage et désinfection •Respect du plan de nettoyage (rinçage) • Analyses trimestrielles de l'eau</w:t>
            </w:r>
          </w:p>
        </w:tc>
      </w:tr>
      <w:tr w:rsidR="006A3812" w:rsidRPr="006A3812" w14:paraId="79032BD9" w14:textId="77777777" w:rsidTr="006A3812">
        <w:trPr>
          <w:trHeight w:val="810"/>
          <w:jc w:val="center"/>
        </w:trPr>
        <w:tc>
          <w:tcPr>
            <w:tcW w:w="2943" w:type="dxa"/>
            <w:tcBorders>
              <w:bottom w:val="single" w:sz="4" w:space="0" w:color="auto"/>
              <w:right w:val="nil"/>
            </w:tcBorders>
            <w:shd w:val="clear" w:color="auto" w:fill="auto"/>
            <w:vAlign w:val="center"/>
          </w:tcPr>
          <w:p w14:paraId="1FFAA47F" w14:textId="77777777" w:rsidR="000F7E3F" w:rsidRPr="006A3812" w:rsidRDefault="000F7E3F" w:rsidP="006A3812">
            <w:pPr>
              <w:widowControl w:val="0"/>
              <w:suppressAutoHyphens w:val="0"/>
              <w:autoSpaceDE w:val="0"/>
              <w:autoSpaceDN w:val="0"/>
              <w:adjustRightInd w:val="0"/>
              <w:jc w:val="right"/>
              <w:rPr>
                <w:rFonts w:ascii="Calibri" w:hAnsi="Calibri" w:cs="Calibri"/>
                <w:bCs/>
                <w:sz w:val="20"/>
                <w:szCs w:val="20"/>
                <w:lang w:eastAsia="fr-FR"/>
              </w:rPr>
            </w:pPr>
            <w:r w:rsidRPr="006A3812">
              <w:rPr>
                <w:rFonts w:ascii="Calibri" w:hAnsi="Calibri" w:cs="Calibri"/>
                <w:bCs/>
                <w:sz w:val="20"/>
                <w:szCs w:val="20"/>
                <w:lang w:eastAsia="fr-FR"/>
              </w:rPr>
              <w:t xml:space="preserve">Total </w:t>
            </w:r>
            <w:smartTag w:uri="urn:schemas-microsoft-com:office:smarttags" w:element="metricconverter">
              <w:smartTagPr>
                <w:attr w:name="ProductID" w:val="1.3 Kg"/>
              </w:smartTagPr>
              <w:r w:rsidRPr="006A3812">
                <w:rPr>
                  <w:rFonts w:ascii="Calibri" w:hAnsi="Calibri" w:cs="Calibri"/>
                  <w:bCs/>
                  <w:sz w:val="20"/>
                  <w:szCs w:val="20"/>
                  <w:lang w:eastAsia="fr-FR"/>
                </w:rPr>
                <w:t>1.3 Kg</w:t>
              </w:r>
            </w:smartTag>
            <w:r w:rsidRPr="006A3812">
              <w:rPr>
                <w:rFonts w:ascii="Calibri" w:hAnsi="Calibri" w:cs="Calibri"/>
                <w:bCs/>
                <w:sz w:val="20"/>
                <w:szCs w:val="20"/>
                <w:lang w:eastAsia="fr-FR"/>
              </w:rPr>
              <w:t xml:space="preserve"> = 13 à 16 portions</w:t>
            </w:r>
          </w:p>
        </w:tc>
        <w:tc>
          <w:tcPr>
            <w:tcW w:w="2694" w:type="dxa"/>
            <w:tcBorders>
              <w:left w:val="nil"/>
              <w:bottom w:val="single" w:sz="4" w:space="0" w:color="auto"/>
            </w:tcBorders>
            <w:shd w:val="clear" w:color="auto" w:fill="auto"/>
            <w:vAlign w:val="center"/>
          </w:tcPr>
          <w:p w14:paraId="6D8569C3"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Viande cuite sans sauce 1Kg</w:t>
            </w:r>
          </w:p>
          <w:p w14:paraId="32373E93"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Jus ou sauce du jour 300g</w:t>
            </w:r>
          </w:p>
          <w:p w14:paraId="0C685410"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Gélatine poudre nature 60g</w:t>
            </w:r>
          </w:p>
        </w:tc>
        <w:tc>
          <w:tcPr>
            <w:tcW w:w="425" w:type="dxa"/>
            <w:vMerge/>
            <w:shd w:val="clear" w:color="auto" w:fill="auto"/>
            <w:vAlign w:val="center"/>
          </w:tcPr>
          <w:p w14:paraId="196DA84E"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right w:val="nil"/>
            </w:tcBorders>
            <w:shd w:val="clear" w:color="auto" w:fill="auto"/>
            <w:vAlign w:val="center"/>
          </w:tcPr>
          <w:p w14:paraId="1EDE7E8C"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tcBorders>
            <w:shd w:val="clear" w:color="auto" w:fill="auto"/>
            <w:vAlign w:val="center"/>
          </w:tcPr>
          <w:p w14:paraId="58A97BE7" w14:textId="77777777" w:rsidR="000F7E3F" w:rsidRPr="006A3812" w:rsidRDefault="000F7E3F" w:rsidP="006A3812">
            <w:pPr>
              <w:jc w:val="center"/>
              <w:rPr>
                <w:rFonts w:ascii="Calibri" w:hAnsi="Calibri" w:cs="Calibri"/>
                <w:spacing w:val="-8"/>
                <w:w w:val="121"/>
                <w:sz w:val="18"/>
                <w:szCs w:val="18"/>
              </w:rPr>
            </w:pPr>
          </w:p>
        </w:tc>
      </w:tr>
      <w:tr w:rsidR="006A3812" w:rsidRPr="006A3812" w14:paraId="062E2A70" w14:textId="77777777" w:rsidTr="006A3812">
        <w:trPr>
          <w:trHeight w:val="810"/>
          <w:jc w:val="center"/>
        </w:trPr>
        <w:tc>
          <w:tcPr>
            <w:tcW w:w="2943" w:type="dxa"/>
            <w:tcBorders>
              <w:bottom w:val="nil"/>
              <w:right w:val="nil"/>
            </w:tcBorders>
            <w:shd w:val="clear" w:color="auto" w:fill="auto"/>
            <w:vAlign w:val="center"/>
          </w:tcPr>
          <w:p w14:paraId="09B6295C"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PRÉPARATION A CHAUD</w:t>
            </w:r>
          </w:p>
        </w:tc>
        <w:tc>
          <w:tcPr>
            <w:tcW w:w="2694" w:type="dxa"/>
            <w:tcBorders>
              <w:left w:val="nil"/>
              <w:bottom w:val="nil"/>
            </w:tcBorders>
            <w:shd w:val="clear" w:color="auto" w:fill="auto"/>
            <w:vAlign w:val="center"/>
          </w:tcPr>
          <w:p w14:paraId="2C5D55E9"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Opérer le plus rapidement possible</w:t>
            </w:r>
          </w:p>
        </w:tc>
        <w:tc>
          <w:tcPr>
            <w:tcW w:w="425" w:type="dxa"/>
            <w:vMerge/>
            <w:shd w:val="clear" w:color="auto" w:fill="auto"/>
            <w:vAlign w:val="center"/>
          </w:tcPr>
          <w:p w14:paraId="13B59AEC"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right w:val="nil"/>
            </w:tcBorders>
            <w:shd w:val="clear" w:color="auto" w:fill="auto"/>
            <w:vAlign w:val="center"/>
          </w:tcPr>
          <w:p w14:paraId="390509F4"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tcBorders>
            <w:shd w:val="clear" w:color="auto" w:fill="auto"/>
            <w:vAlign w:val="center"/>
          </w:tcPr>
          <w:p w14:paraId="115BB4A7" w14:textId="77777777" w:rsidR="000F7E3F" w:rsidRPr="006A3812" w:rsidRDefault="000F7E3F" w:rsidP="006A3812">
            <w:pPr>
              <w:jc w:val="center"/>
              <w:rPr>
                <w:rFonts w:ascii="Calibri" w:hAnsi="Calibri" w:cs="Calibri"/>
                <w:spacing w:val="-8"/>
                <w:w w:val="121"/>
                <w:sz w:val="18"/>
                <w:szCs w:val="18"/>
              </w:rPr>
            </w:pPr>
          </w:p>
        </w:tc>
      </w:tr>
      <w:tr w:rsidR="006A3812" w:rsidRPr="006A3812" w14:paraId="2C90D8D5" w14:textId="77777777" w:rsidTr="006A3812">
        <w:trPr>
          <w:trHeight w:val="810"/>
          <w:jc w:val="center"/>
        </w:trPr>
        <w:tc>
          <w:tcPr>
            <w:tcW w:w="2943" w:type="dxa"/>
            <w:tcBorders>
              <w:top w:val="nil"/>
              <w:bottom w:val="nil"/>
              <w:right w:val="nil"/>
            </w:tcBorders>
            <w:shd w:val="clear" w:color="auto" w:fill="auto"/>
            <w:vAlign w:val="center"/>
          </w:tcPr>
          <w:p w14:paraId="341EADE8" w14:textId="77777777" w:rsidR="000F7E3F" w:rsidRPr="006A3812" w:rsidRDefault="000F7E3F" w:rsidP="006A3812">
            <w:pPr>
              <w:widowControl w:val="0"/>
              <w:suppressAutoHyphens w:val="0"/>
              <w:autoSpaceDE w:val="0"/>
              <w:autoSpaceDN w:val="0"/>
              <w:adjustRightInd w:val="0"/>
              <w:jc w:val="right"/>
              <w:rPr>
                <w:rFonts w:ascii="Calibri" w:hAnsi="Calibri" w:cs="Calibri"/>
                <w:bCs/>
                <w:sz w:val="20"/>
                <w:szCs w:val="20"/>
                <w:lang w:eastAsia="fr-FR"/>
              </w:rPr>
            </w:pPr>
            <w:r w:rsidRPr="006A3812">
              <w:rPr>
                <w:rFonts w:ascii="Calibri" w:hAnsi="Calibri" w:cs="Calibri"/>
                <w:bCs/>
                <w:sz w:val="20"/>
                <w:szCs w:val="20"/>
                <w:lang w:eastAsia="fr-FR"/>
              </w:rPr>
              <w:t>Ne pas confondre HACHER et MIXER</w:t>
            </w:r>
          </w:p>
        </w:tc>
        <w:tc>
          <w:tcPr>
            <w:tcW w:w="2694" w:type="dxa"/>
            <w:tcBorders>
              <w:top w:val="nil"/>
              <w:left w:val="nil"/>
              <w:bottom w:val="nil"/>
            </w:tcBorders>
            <w:shd w:val="clear" w:color="auto" w:fill="auto"/>
            <w:vAlign w:val="center"/>
          </w:tcPr>
          <w:p w14:paraId="18025EFF"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Hacher la viande chaude + 80°</w:t>
            </w:r>
          </w:p>
          <w:p w14:paraId="2E031B94"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HACHOIR à viande local découpe</w:t>
            </w:r>
          </w:p>
        </w:tc>
        <w:tc>
          <w:tcPr>
            <w:tcW w:w="425" w:type="dxa"/>
            <w:vMerge/>
            <w:shd w:val="clear" w:color="auto" w:fill="auto"/>
            <w:vAlign w:val="center"/>
          </w:tcPr>
          <w:p w14:paraId="4845C66C"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right w:val="nil"/>
            </w:tcBorders>
            <w:shd w:val="clear" w:color="auto" w:fill="auto"/>
            <w:vAlign w:val="center"/>
          </w:tcPr>
          <w:p w14:paraId="37D9E5EA"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tcBorders>
            <w:shd w:val="clear" w:color="auto" w:fill="auto"/>
            <w:vAlign w:val="center"/>
          </w:tcPr>
          <w:p w14:paraId="3D562331" w14:textId="77777777" w:rsidR="000F7E3F" w:rsidRPr="006A3812" w:rsidRDefault="000F7E3F" w:rsidP="006A3812">
            <w:pPr>
              <w:jc w:val="center"/>
              <w:rPr>
                <w:rFonts w:ascii="Calibri" w:hAnsi="Calibri" w:cs="Calibri"/>
                <w:spacing w:val="-8"/>
                <w:w w:val="121"/>
                <w:sz w:val="18"/>
                <w:szCs w:val="18"/>
              </w:rPr>
            </w:pPr>
          </w:p>
        </w:tc>
      </w:tr>
      <w:tr w:rsidR="006A3812" w:rsidRPr="006A3812" w14:paraId="71B25815" w14:textId="77777777" w:rsidTr="006A3812">
        <w:trPr>
          <w:trHeight w:val="810"/>
          <w:jc w:val="center"/>
        </w:trPr>
        <w:tc>
          <w:tcPr>
            <w:tcW w:w="2943" w:type="dxa"/>
            <w:tcBorders>
              <w:top w:val="nil"/>
              <w:right w:val="nil"/>
            </w:tcBorders>
            <w:shd w:val="clear" w:color="auto" w:fill="auto"/>
            <w:vAlign w:val="center"/>
          </w:tcPr>
          <w:p w14:paraId="4BDB288A" w14:textId="77777777" w:rsidR="000F7E3F" w:rsidRPr="006A3812" w:rsidRDefault="000F7E3F" w:rsidP="006A3812">
            <w:pPr>
              <w:widowControl w:val="0"/>
              <w:suppressAutoHyphens w:val="0"/>
              <w:autoSpaceDE w:val="0"/>
              <w:autoSpaceDN w:val="0"/>
              <w:adjustRightInd w:val="0"/>
              <w:jc w:val="right"/>
              <w:rPr>
                <w:rFonts w:ascii="Calibri" w:hAnsi="Calibri" w:cs="Calibri"/>
                <w:bCs/>
                <w:sz w:val="20"/>
                <w:szCs w:val="20"/>
                <w:lang w:eastAsia="fr-FR"/>
              </w:rPr>
            </w:pPr>
            <w:r w:rsidRPr="006A3812">
              <w:rPr>
                <w:rFonts w:ascii="Calibri" w:hAnsi="Calibri" w:cs="Calibri"/>
                <w:bCs/>
                <w:sz w:val="20"/>
                <w:szCs w:val="20"/>
                <w:lang w:eastAsia="fr-FR"/>
              </w:rPr>
              <w:t>Ne pas confondre Gélatine nature et gelée salée aromatisée</w:t>
            </w:r>
          </w:p>
        </w:tc>
        <w:tc>
          <w:tcPr>
            <w:tcW w:w="2694" w:type="dxa"/>
            <w:tcBorders>
              <w:top w:val="nil"/>
              <w:left w:val="nil"/>
              <w:bottom w:val="single" w:sz="4" w:space="0" w:color="auto"/>
            </w:tcBorders>
            <w:shd w:val="clear" w:color="auto" w:fill="auto"/>
            <w:vAlign w:val="center"/>
          </w:tcPr>
          <w:p w14:paraId="31AF02B6"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Délayer la gélatine 60g dans 300g de jus de cuisson + 80°</w:t>
            </w:r>
          </w:p>
          <w:p w14:paraId="2207CC06"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et incorporer à la viande hachée.</w:t>
            </w:r>
          </w:p>
        </w:tc>
        <w:tc>
          <w:tcPr>
            <w:tcW w:w="425" w:type="dxa"/>
            <w:vMerge/>
            <w:shd w:val="clear" w:color="auto" w:fill="auto"/>
            <w:vAlign w:val="center"/>
          </w:tcPr>
          <w:p w14:paraId="202AB5BC"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right w:val="nil"/>
            </w:tcBorders>
            <w:shd w:val="clear" w:color="auto" w:fill="auto"/>
            <w:vAlign w:val="center"/>
          </w:tcPr>
          <w:p w14:paraId="218A9F93"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tcBorders>
            <w:shd w:val="clear" w:color="auto" w:fill="auto"/>
            <w:vAlign w:val="center"/>
          </w:tcPr>
          <w:p w14:paraId="5E189FAB" w14:textId="77777777" w:rsidR="000F7E3F" w:rsidRPr="006A3812" w:rsidRDefault="000F7E3F" w:rsidP="006A3812">
            <w:pPr>
              <w:jc w:val="center"/>
              <w:rPr>
                <w:rFonts w:ascii="Calibri" w:hAnsi="Calibri" w:cs="Calibri"/>
                <w:spacing w:val="-8"/>
                <w:w w:val="121"/>
                <w:sz w:val="18"/>
                <w:szCs w:val="18"/>
              </w:rPr>
            </w:pPr>
          </w:p>
        </w:tc>
      </w:tr>
      <w:tr w:rsidR="006A3812" w:rsidRPr="006A3812" w14:paraId="1F712A45" w14:textId="77777777" w:rsidTr="006A3812">
        <w:trPr>
          <w:trHeight w:val="810"/>
          <w:jc w:val="center"/>
        </w:trPr>
        <w:tc>
          <w:tcPr>
            <w:tcW w:w="2943" w:type="dxa"/>
            <w:vMerge w:val="restart"/>
            <w:tcBorders>
              <w:right w:val="nil"/>
            </w:tcBorders>
            <w:shd w:val="clear" w:color="auto" w:fill="auto"/>
            <w:vAlign w:val="center"/>
          </w:tcPr>
          <w:p w14:paraId="61EA0C39"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CONDITIONNEMENT</w:t>
            </w:r>
          </w:p>
          <w:p w14:paraId="6AE3C471" w14:textId="77777777" w:rsidR="00451317" w:rsidRPr="006A3812" w:rsidRDefault="00451317"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 xml:space="preserve">Plaques de moulage silicone : forme brioche 24 empreintes diam 70 mm-prof. </w:t>
            </w:r>
            <w:smartTag w:uri="urn:schemas-microsoft-com:office:smarttags" w:element="metricconverter">
              <w:smartTagPr>
                <w:attr w:name="ProductID" w:val="20 mm"/>
              </w:smartTagPr>
              <w:r w:rsidRPr="006A3812">
                <w:rPr>
                  <w:rFonts w:ascii="Calibri" w:hAnsi="Calibri" w:cs="Calibri"/>
                  <w:bCs/>
                  <w:sz w:val="20"/>
                  <w:szCs w:val="20"/>
                  <w:lang w:eastAsia="fr-FR"/>
                </w:rPr>
                <w:t>20 mm</w:t>
              </w:r>
            </w:smartTag>
            <w:r w:rsidRPr="006A3812">
              <w:rPr>
                <w:rFonts w:ascii="Calibri" w:hAnsi="Calibri" w:cs="Calibri"/>
                <w:bCs/>
                <w:sz w:val="20"/>
                <w:szCs w:val="20"/>
                <w:lang w:eastAsia="fr-FR"/>
              </w:rPr>
              <w:t xml:space="preserve"> – forme galette : 15 empreintes</w:t>
            </w:r>
          </w:p>
          <w:p w14:paraId="3EF405CF" w14:textId="77777777" w:rsidR="00451317" w:rsidRPr="006A3812" w:rsidRDefault="00451317"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 xml:space="preserve">diam 85 mm-prof. </w:t>
            </w:r>
            <w:smartTag w:uri="urn:schemas-microsoft-com:office:smarttags" w:element="metricconverter">
              <w:smartTagPr>
                <w:attr w:name="ProductID" w:val="20 mm"/>
              </w:smartTagPr>
              <w:r w:rsidRPr="006A3812">
                <w:rPr>
                  <w:rFonts w:ascii="Calibri" w:hAnsi="Calibri" w:cs="Calibri"/>
                  <w:bCs/>
                  <w:sz w:val="20"/>
                  <w:szCs w:val="20"/>
                  <w:lang w:eastAsia="fr-FR"/>
                </w:rPr>
                <w:t>20 mm</w:t>
              </w:r>
            </w:smartTag>
          </w:p>
        </w:tc>
        <w:tc>
          <w:tcPr>
            <w:tcW w:w="2694" w:type="dxa"/>
            <w:tcBorders>
              <w:left w:val="nil"/>
              <w:bottom w:val="nil"/>
            </w:tcBorders>
            <w:shd w:val="clear" w:color="auto" w:fill="auto"/>
            <w:vAlign w:val="center"/>
          </w:tcPr>
          <w:p w14:paraId="328F9943" w14:textId="77777777" w:rsidR="000F7E3F" w:rsidRPr="006A3812" w:rsidRDefault="000F7E3F" w:rsidP="006A3812">
            <w:pPr>
              <w:spacing w:before="120"/>
              <w:jc w:val="center"/>
              <w:rPr>
                <w:rFonts w:ascii="Calibri" w:hAnsi="Calibri" w:cs="Calibri"/>
                <w:b/>
                <w:color w:val="FF0000"/>
                <w:spacing w:val="-8"/>
                <w:w w:val="121"/>
                <w:sz w:val="18"/>
                <w:szCs w:val="18"/>
              </w:rPr>
            </w:pPr>
            <w:r w:rsidRPr="006A3812">
              <w:rPr>
                <w:rFonts w:ascii="Calibri" w:hAnsi="Calibri" w:cs="Calibri"/>
                <w:b/>
                <w:color w:val="FF0000"/>
                <w:spacing w:val="-8"/>
                <w:w w:val="121"/>
                <w:sz w:val="18"/>
                <w:szCs w:val="18"/>
              </w:rPr>
              <w:t>MOULER EN PLAQUES SILICONE</w:t>
            </w:r>
          </w:p>
        </w:tc>
        <w:tc>
          <w:tcPr>
            <w:tcW w:w="425" w:type="dxa"/>
            <w:vMerge/>
            <w:shd w:val="clear" w:color="auto" w:fill="auto"/>
            <w:vAlign w:val="center"/>
          </w:tcPr>
          <w:p w14:paraId="49F7689F"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val="restart"/>
            <w:tcBorders>
              <w:right w:val="nil"/>
            </w:tcBorders>
            <w:shd w:val="clear" w:color="auto" w:fill="auto"/>
            <w:vAlign w:val="center"/>
          </w:tcPr>
          <w:p w14:paraId="337567F7"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•Hygiène du personnel (mains, nez...) •Barquettes et ustensiles sales •Attente avant conditionnement /température trop élevée du local /plats chauds: temps de conditionnement avant passage en cellule trop long</w:t>
            </w:r>
          </w:p>
        </w:tc>
        <w:tc>
          <w:tcPr>
            <w:tcW w:w="4961" w:type="dxa"/>
            <w:vMerge w:val="restart"/>
            <w:tcBorders>
              <w:left w:val="nil"/>
            </w:tcBorders>
            <w:shd w:val="clear" w:color="auto" w:fill="auto"/>
            <w:vAlign w:val="center"/>
          </w:tcPr>
          <w:p w14:paraId="3A223E28"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 Tenues de production, port de masque et de gants, autodiscipline et suivi médical •Protection des emballages et stockage spécifique •Nettoyage et désinfection •</w:t>
            </w:r>
          </w:p>
          <w:p w14:paraId="4EB74CB0" w14:textId="77777777" w:rsidR="000F7E3F" w:rsidRPr="006A3812" w:rsidRDefault="000F7E3F" w:rsidP="006A3812">
            <w:pPr>
              <w:jc w:val="center"/>
              <w:rPr>
                <w:rFonts w:ascii="Calibri" w:hAnsi="Calibri" w:cs="Calibri"/>
                <w:spacing w:val="-8"/>
                <w:w w:val="121"/>
                <w:sz w:val="18"/>
                <w:szCs w:val="18"/>
              </w:rPr>
            </w:pPr>
          </w:p>
          <w:p w14:paraId="6905D2B4"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En cas de goulot d'étranglement, conservation à chaud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r w:rsidRPr="006A3812">
              <w:rPr>
                <w:rFonts w:ascii="Calibri" w:hAnsi="Calibri" w:cs="Calibri"/>
                <w:spacing w:val="-8"/>
                <w:w w:val="121"/>
                <w:sz w:val="18"/>
                <w:szCs w:val="18"/>
              </w:rPr>
              <w:t>) en sauteuse ou refroidissement immédiat •Contrôle de la température du local •Vérification du contenu des barquettes et bacs gastro et écartement de la production</w:t>
            </w:r>
          </w:p>
        </w:tc>
      </w:tr>
      <w:tr w:rsidR="006A3812" w:rsidRPr="006A3812" w14:paraId="60435B29" w14:textId="77777777" w:rsidTr="006A3812">
        <w:trPr>
          <w:trHeight w:val="810"/>
          <w:jc w:val="center"/>
        </w:trPr>
        <w:tc>
          <w:tcPr>
            <w:tcW w:w="2943" w:type="dxa"/>
            <w:vMerge/>
            <w:tcBorders>
              <w:right w:val="nil"/>
            </w:tcBorders>
            <w:shd w:val="clear" w:color="auto" w:fill="auto"/>
            <w:vAlign w:val="center"/>
          </w:tcPr>
          <w:p w14:paraId="536F5B9A" w14:textId="77777777" w:rsidR="000F7E3F" w:rsidRPr="006A3812" w:rsidRDefault="000F7E3F" w:rsidP="006A3812">
            <w:pPr>
              <w:widowControl w:val="0"/>
              <w:suppressAutoHyphens w:val="0"/>
              <w:autoSpaceDE w:val="0"/>
              <w:autoSpaceDN w:val="0"/>
              <w:adjustRightInd w:val="0"/>
              <w:rPr>
                <w:rFonts w:ascii="Calibri" w:hAnsi="Calibri" w:cs="Calibri"/>
                <w:bCs/>
                <w:sz w:val="20"/>
                <w:szCs w:val="20"/>
                <w:lang w:eastAsia="fr-FR"/>
              </w:rPr>
            </w:pPr>
          </w:p>
        </w:tc>
        <w:tc>
          <w:tcPr>
            <w:tcW w:w="2694" w:type="dxa"/>
            <w:tcBorders>
              <w:top w:val="nil"/>
              <w:left w:val="nil"/>
              <w:bottom w:val="nil"/>
            </w:tcBorders>
            <w:shd w:val="clear" w:color="auto" w:fill="auto"/>
            <w:vAlign w:val="center"/>
          </w:tcPr>
          <w:p w14:paraId="721A082C"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1 empreinte "brioche" = 50g - 2 p.p.</w:t>
            </w:r>
          </w:p>
          <w:p w14:paraId="6BB86908"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1 empreinte "galette" = 100g - 1 p.p.</w:t>
            </w:r>
          </w:p>
        </w:tc>
        <w:tc>
          <w:tcPr>
            <w:tcW w:w="425" w:type="dxa"/>
            <w:vMerge/>
            <w:shd w:val="clear" w:color="auto" w:fill="auto"/>
            <w:vAlign w:val="center"/>
          </w:tcPr>
          <w:p w14:paraId="1CA24B39"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right w:val="nil"/>
            </w:tcBorders>
            <w:shd w:val="clear" w:color="auto" w:fill="auto"/>
            <w:vAlign w:val="center"/>
          </w:tcPr>
          <w:p w14:paraId="192C922A"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tcBorders>
            <w:shd w:val="clear" w:color="auto" w:fill="auto"/>
            <w:vAlign w:val="center"/>
          </w:tcPr>
          <w:p w14:paraId="5DF02189" w14:textId="77777777" w:rsidR="000F7E3F" w:rsidRPr="006A3812" w:rsidRDefault="000F7E3F" w:rsidP="006A3812">
            <w:pPr>
              <w:jc w:val="center"/>
              <w:rPr>
                <w:rFonts w:ascii="Calibri" w:hAnsi="Calibri" w:cs="Calibri"/>
                <w:spacing w:val="-8"/>
                <w:w w:val="121"/>
                <w:sz w:val="18"/>
                <w:szCs w:val="18"/>
              </w:rPr>
            </w:pPr>
          </w:p>
        </w:tc>
      </w:tr>
      <w:tr w:rsidR="006A3812" w:rsidRPr="006A3812" w14:paraId="05245229" w14:textId="77777777" w:rsidTr="006A3812">
        <w:trPr>
          <w:trHeight w:val="810"/>
          <w:jc w:val="center"/>
        </w:trPr>
        <w:tc>
          <w:tcPr>
            <w:tcW w:w="2943" w:type="dxa"/>
            <w:vMerge/>
            <w:tcBorders>
              <w:right w:val="nil"/>
            </w:tcBorders>
            <w:shd w:val="clear" w:color="auto" w:fill="auto"/>
            <w:vAlign w:val="center"/>
          </w:tcPr>
          <w:p w14:paraId="130D1E4C" w14:textId="77777777" w:rsidR="000F7E3F" w:rsidRPr="006A3812" w:rsidRDefault="000F7E3F" w:rsidP="006A3812">
            <w:pPr>
              <w:widowControl w:val="0"/>
              <w:suppressAutoHyphens w:val="0"/>
              <w:autoSpaceDE w:val="0"/>
              <w:autoSpaceDN w:val="0"/>
              <w:adjustRightInd w:val="0"/>
              <w:rPr>
                <w:rFonts w:ascii="Calibri" w:hAnsi="Calibri" w:cs="Calibri"/>
                <w:bCs/>
                <w:sz w:val="20"/>
                <w:szCs w:val="20"/>
                <w:lang w:eastAsia="fr-FR"/>
              </w:rPr>
            </w:pPr>
          </w:p>
        </w:tc>
        <w:tc>
          <w:tcPr>
            <w:tcW w:w="2694" w:type="dxa"/>
            <w:tcBorders>
              <w:top w:val="nil"/>
              <w:left w:val="nil"/>
            </w:tcBorders>
            <w:shd w:val="clear" w:color="auto" w:fill="auto"/>
            <w:vAlign w:val="center"/>
          </w:tcPr>
          <w:p w14:paraId="794FFA62" w14:textId="77777777" w:rsidR="000F7E3F" w:rsidRPr="006A3812" w:rsidRDefault="000F7E3F" w:rsidP="006A3812">
            <w:pPr>
              <w:spacing w:before="120"/>
              <w:jc w:val="center"/>
              <w:rPr>
                <w:rFonts w:ascii="Calibri" w:hAnsi="Calibri" w:cs="Calibri"/>
                <w:b/>
                <w:color w:val="FF0000"/>
                <w:spacing w:val="-8"/>
                <w:w w:val="121"/>
                <w:sz w:val="18"/>
                <w:szCs w:val="18"/>
              </w:rPr>
            </w:pPr>
            <w:r w:rsidRPr="006A3812">
              <w:rPr>
                <w:rFonts w:ascii="Calibri" w:hAnsi="Calibri" w:cs="Calibri"/>
                <w:b/>
                <w:color w:val="FF0000"/>
                <w:spacing w:val="-8"/>
                <w:w w:val="121"/>
                <w:sz w:val="18"/>
                <w:szCs w:val="18"/>
              </w:rPr>
              <w:t>FILMER - DATER les moules silicone</w:t>
            </w:r>
          </w:p>
        </w:tc>
        <w:tc>
          <w:tcPr>
            <w:tcW w:w="425" w:type="dxa"/>
            <w:vMerge/>
            <w:shd w:val="clear" w:color="auto" w:fill="auto"/>
            <w:vAlign w:val="center"/>
          </w:tcPr>
          <w:p w14:paraId="0C458B53"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vMerge/>
            <w:tcBorders>
              <w:bottom w:val="single" w:sz="4" w:space="0" w:color="auto"/>
              <w:right w:val="nil"/>
            </w:tcBorders>
            <w:shd w:val="clear" w:color="auto" w:fill="auto"/>
            <w:vAlign w:val="center"/>
          </w:tcPr>
          <w:p w14:paraId="62FE9D3B" w14:textId="77777777" w:rsidR="000F7E3F" w:rsidRPr="006A3812" w:rsidRDefault="000F7E3F" w:rsidP="006A3812">
            <w:pPr>
              <w:suppressAutoHyphens w:val="0"/>
              <w:autoSpaceDE w:val="0"/>
              <w:autoSpaceDN w:val="0"/>
              <w:adjustRightInd w:val="0"/>
              <w:rPr>
                <w:rFonts w:ascii="Calibri" w:hAnsi="Calibri" w:cs="Calibri"/>
                <w:sz w:val="18"/>
                <w:szCs w:val="18"/>
                <w:lang w:eastAsia="fr-FR"/>
              </w:rPr>
            </w:pPr>
          </w:p>
        </w:tc>
        <w:tc>
          <w:tcPr>
            <w:tcW w:w="4961" w:type="dxa"/>
            <w:vMerge/>
            <w:tcBorders>
              <w:left w:val="nil"/>
              <w:bottom w:val="single" w:sz="4" w:space="0" w:color="auto"/>
            </w:tcBorders>
            <w:shd w:val="clear" w:color="auto" w:fill="auto"/>
            <w:vAlign w:val="center"/>
          </w:tcPr>
          <w:p w14:paraId="5CE2D578" w14:textId="77777777" w:rsidR="000F7E3F" w:rsidRPr="006A3812" w:rsidRDefault="000F7E3F" w:rsidP="006A3812">
            <w:pPr>
              <w:jc w:val="center"/>
              <w:rPr>
                <w:rFonts w:ascii="Calibri" w:hAnsi="Calibri" w:cs="Calibri"/>
                <w:spacing w:val="-8"/>
                <w:w w:val="121"/>
                <w:sz w:val="18"/>
                <w:szCs w:val="18"/>
              </w:rPr>
            </w:pPr>
          </w:p>
        </w:tc>
      </w:tr>
      <w:tr w:rsidR="006A3812" w:rsidRPr="006A3812" w14:paraId="640A6FAC" w14:textId="77777777" w:rsidTr="006A3812">
        <w:trPr>
          <w:trHeight w:val="1187"/>
          <w:jc w:val="center"/>
        </w:trPr>
        <w:tc>
          <w:tcPr>
            <w:tcW w:w="2943" w:type="dxa"/>
            <w:tcBorders>
              <w:bottom w:val="single" w:sz="4" w:space="0" w:color="auto"/>
              <w:right w:val="nil"/>
            </w:tcBorders>
            <w:shd w:val="clear" w:color="auto" w:fill="auto"/>
            <w:vAlign w:val="center"/>
          </w:tcPr>
          <w:p w14:paraId="5D70A225"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REFROIDISSEMENT RAPIDE</w:t>
            </w:r>
          </w:p>
          <w:p w14:paraId="45094892"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p>
          <w:p w14:paraId="1031EECC"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p>
          <w:p w14:paraId="66A2AED8" w14:textId="77777777" w:rsidR="000F7E3F" w:rsidRPr="006A3812" w:rsidRDefault="000F7E3F" w:rsidP="006A3812">
            <w:pPr>
              <w:widowControl w:val="0"/>
              <w:suppressAutoHyphens w:val="0"/>
              <w:autoSpaceDE w:val="0"/>
              <w:autoSpaceDN w:val="0"/>
              <w:adjustRightInd w:val="0"/>
              <w:jc w:val="center"/>
              <w:rPr>
                <w:rFonts w:ascii="Calibri" w:hAnsi="Calibri" w:cs="Calibri"/>
                <w:b/>
                <w:bCs/>
                <w:sz w:val="20"/>
                <w:szCs w:val="20"/>
                <w:lang w:eastAsia="fr-FR"/>
              </w:rPr>
            </w:pPr>
          </w:p>
          <w:p w14:paraId="0A1A9127" w14:textId="77777777" w:rsidR="000F7E3F" w:rsidRPr="006A3812" w:rsidRDefault="000F7E3F" w:rsidP="006A3812">
            <w:pPr>
              <w:widowControl w:val="0"/>
              <w:autoSpaceDE w:val="0"/>
              <w:autoSpaceDN w:val="0"/>
              <w:adjustRightInd w:val="0"/>
              <w:jc w:val="center"/>
              <w:rPr>
                <w:rFonts w:ascii="Calibri" w:hAnsi="Calibri" w:cs="Calibri"/>
                <w:b/>
                <w:bCs/>
                <w:sz w:val="20"/>
                <w:szCs w:val="20"/>
                <w:lang w:eastAsia="fr-FR"/>
              </w:rPr>
            </w:pPr>
          </w:p>
        </w:tc>
        <w:tc>
          <w:tcPr>
            <w:tcW w:w="2694" w:type="dxa"/>
            <w:tcBorders>
              <w:left w:val="nil"/>
              <w:bottom w:val="single" w:sz="4" w:space="0" w:color="auto"/>
            </w:tcBorders>
            <w:shd w:val="clear" w:color="auto" w:fill="auto"/>
            <w:vAlign w:val="center"/>
          </w:tcPr>
          <w:p w14:paraId="383F423C"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Respecter la législation</w:t>
            </w:r>
          </w:p>
          <w:p w14:paraId="6DDCD30F" w14:textId="77777777" w:rsidR="000F7E3F" w:rsidRPr="006A3812" w:rsidRDefault="000F7E3F"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2H Maximum entre + 63° et + 9° à cœur</w:t>
            </w:r>
          </w:p>
        </w:tc>
        <w:tc>
          <w:tcPr>
            <w:tcW w:w="425" w:type="dxa"/>
            <w:vMerge/>
            <w:tcBorders>
              <w:bottom w:val="single" w:sz="4" w:space="0" w:color="auto"/>
            </w:tcBorders>
            <w:shd w:val="clear" w:color="auto" w:fill="auto"/>
            <w:vAlign w:val="center"/>
          </w:tcPr>
          <w:p w14:paraId="4B99C96E" w14:textId="77777777" w:rsidR="000F7E3F" w:rsidRPr="006A3812" w:rsidRDefault="000F7E3F" w:rsidP="006A3812">
            <w:pPr>
              <w:suppressAutoHyphens w:val="0"/>
              <w:autoSpaceDE w:val="0"/>
              <w:autoSpaceDN w:val="0"/>
              <w:adjustRightInd w:val="0"/>
              <w:spacing w:before="120"/>
              <w:jc w:val="center"/>
              <w:rPr>
                <w:rFonts w:ascii="Calibri" w:hAnsi="Calibri" w:cs="Calibri"/>
                <w:b/>
                <w:lang w:eastAsia="fr-FR"/>
              </w:rPr>
            </w:pPr>
          </w:p>
        </w:tc>
        <w:tc>
          <w:tcPr>
            <w:tcW w:w="4102" w:type="dxa"/>
            <w:tcBorders>
              <w:right w:val="nil"/>
            </w:tcBorders>
            <w:shd w:val="clear" w:color="auto" w:fill="auto"/>
            <w:vAlign w:val="center"/>
          </w:tcPr>
          <w:p w14:paraId="65D158DA" w14:textId="77777777" w:rsidR="000F7E3F" w:rsidRPr="006A3812" w:rsidRDefault="000F7E3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z w:val="18"/>
                <w:szCs w:val="18"/>
                <w:lang w:eastAsia="fr-FR"/>
              </w:rPr>
              <w:t>•</w:t>
            </w:r>
            <w:r w:rsidRPr="006A3812">
              <w:rPr>
                <w:rFonts w:ascii="Calibri" w:hAnsi="Calibri" w:cs="Calibri"/>
                <w:spacing w:val="-8"/>
                <w:w w:val="121"/>
                <w:sz w:val="18"/>
                <w:szCs w:val="18"/>
              </w:rPr>
              <w:t>Sonde sale •Cellule sale •Temps entre la fin de cuisson et la fin du refroidissement trop long , attente à des températures à risque</w:t>
            </w:r>
          </w:p>
        </w:tc>
        <w:tc>
          <w:tcPr>
            <w:tcW w:w="4961" w:type="dxa"/>
            <w:tcBorders>
              <w:left w:val="nil"/>
            </w:tcBorders>
            <w:shd w:val="clear" w:color="auto" w:fill="auto"/>
            <w:vAlign w:val="center"/>
          </w:tcPr>
          <w:p w14:paraId="2B4A7F82" w14:textId="77777777" w:rsidR="000F7E3F" w:rsidRPr="006A3812" w:rsidRDefault="000F7E3F" w:rsidP="006A3812">
            <w:pPr>
              <w:jc w:val="center"/>
              <w:rPr>
                <w:rFonts w:ascii="Calibri" w:hAnsi="Calibri" w:cs="Calibri"/>
                <w:spacing w:val="-8"/>
                <w:w w:val="121"/>
                <w:sz w:val="18"/>
                <w:szCs w:val="18"/>
              </w:rPr>
            </w:pPr>
            <w:r w:rsidRPr="006A3812">
              <w:rPr>
                <w:rFonts w:ascii="Calibri" w:hAnsi="Calibri" w:cs="Calibri"/>
                <w:spacing w:val="-8"/>
                <w:w w:val="121"/>
                <w:sz w:val="18"/>
                <w:szCs w:val="18"/>
              </w:rPr>
              <w:t>• Désinfection des sondes après chaque utilisation •Nettoyage et désinfection des cellules •Suivi des refroidissements</w:t>
            </w:r>
          </w:p>
        </w:tc>
      </w:tr>
      <w:tr w:rsidR="006A3812" w:rsidRPr="006A3812" w14:paraId="5950BD1C" w14:textId="77777777" w:rsidTr="006A3812">
        <w:trPr>
          <w:jc w:val="center"/>
        </w:trPr>
        <w:tc>
          <w:tcPr>
            <w:tcW w:w="2943" w:type="dxa"/>
            <w:vMerge w:val="restart"/>
            <w:tcBorders>
              <w:right w:val="nil"/>
            </w:tcBorders>
            <w:shd w:val="clear" w:color="auto" w:fill="auto"/>
            <w:vAlign w:val="center"/>
          </w:tcPr>
          <w:p w14:paraId="7F6B0454" w14:textId="77777777" w:rsidR="00EC5BC4" w:rsidRPr="006A3812" w:rsidRDefault="00EC5BC4"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LE JOUR DU SERVICE</w:t>
            </w:r>
          </w:p>
        </w:tc>
        <w:tc>
          <w:tcPr>
            <w:tcW w:w="2694" w:type="dxa"/>
            <w:vMerge w:val="restart"/>
            <w:tcBorders>
              <w:left w:val="nil"/>
            </w:tcBorders>
            <w:shd w:val="clear" w:color="auto" w:fill="auto"/>
            <w:vAlign w:val="center"/>
          </w:tcPr>
          <w:p w14:paraId="47920B78" w14:textId="77777777" w:rsidR="00EC5BC4" w:rsidRPr="006A3812" w:rsidRDefault="00EC5BC4" w:rsidP="006A3812">
            <w:pPr>
              <w:jc w:val="center"/>
              <w:rPr>
                <w:rFonts w:ascii="Calibri" w:hAnsi="Calibri" w:cs="Calibri"/>
                <w:spacing w:val="-8"/>
                <w:w w:val="121"/>
                <w:sz w:val="18"/>
                <w:szCs w:val="18"/>
              </w:rPr>
            </w:pPr>
            <w:r w:rsidRPr="006A3812">
              <w:rPr>
                <w:rFonts w:ascii="Calibri" w:hAnsi="Calibri" w:cs="Calibri"/>
                <w:spacing w:val="-8"/>
                <w:w w:val="121"/>
                <w:sz w:val="18"/>
                <w:szCs w:val="18"/>
              </w:rPr>
              <w:t>Démouler sur assiette ou en barquettes et saucer à froid</w:t>
            </w:r>
          </w:p>
        </w:tc>
        <w:tc>
          <w:tcPr>
            <w:tcW w:w="425" w:type="dxa"/>
            <w:shd w:val="clear" w:color="auto" w:fill="auto"/>
            <w:vAlign w:val="center"/>
          </w:tcPr>
          <w:p w14:paraId="48CEC54C" w14:textId="77777777" w:rsidR="00EC5BC4" w:rsidRPr="006A3812" w:rsidRDefault="00EC5BC4" w:rsidP="006A3812">
            <w:pPr>
              <w:autoSpaceDE w:val="0"/>
              <w:autoSpaceDN w:val="0"/>
              <w:adjustRightInd w:val="0"/>
              <w:jc w:val="center"/>
              <w:rPr>
                <w:rFonts w:ascii="Calibri" w:hAnsi="Calibri" w:cs="Calibri"/>
                <w:b/>
                <w:lang w:eastAsia="fr-FR"/>
              </w:rPr>
            </w:pPr>
            <w:r w:rsidRPr="006A3812">
              <w:rPr>
                <w:rFonts w:ascii="Calibri" w:hAnsi="Calibri" w:cs="Calibri"/>
                <w:b/>
                <w:lang w:eastAsia="fr-FR"/>
              </w:rPr>
              <w:t>J +</w:t>
            </w:r>
            <w:r w:rsidR="00E334DF" w:rsidRPr="006A3812">
              <w:rPr>
                <w:rFonts w:ascii="Calibri" w:hAnsi="Calibri" w:cs="Calibri"/>
                <w:b/>
                <w:lang w:eastAsia="fr-FR"/>
              </w:rPr>
              <w:t>1</w:t>
            </w:r>
          </w:p>
        </w:tc>
        <w:tc>
          <w:tcPr>
            <w:tcW w:w="9063" w:type="dxa"/>
            <w:gridSpan w:val="2"/>
            <w:vMerge w:val="restart"/>
            <w:shd w:val="clear" w:color="auto" w:fill="auto"/>
            <w:vAlign w:val="center"/>
          </w:tcPr>
          <w:p w14:paraId="3F73D21F" w14:textId="77777777" w:rsidR="00EC5BC4" w:rsidRPr="006A3812" w:rsidRDefault="00EC5BC4" w:rsidP="00E334DF">
            <w:pPr>
              <w:rPr>
                <w:rFonts w:ascii="Calibri" w:hAnsi="Calibri" w:cs="Calibri"/>
                <w:spacing w:val="-8"/>
                <w:w w:val="121"/>
                <w:sz w:val="18"/>
                <w:szCs w:val="18"/>
              </w:rPr>
            </w:pPr>
          </w:p>
        </w:tc>
      </w:tr>
      <w:tr w:rsidR="006A3812" w:rsidRPr="006A3812" w14:paraId="6A97690B" w14:textId="77777777" w:rsidTr="006A3812">
        <w:trPr>
          <w:trHeight w:val="244"/>
          <w:jc w:val="center"/>
        </w:trPr>
        <w:tc>
          <w:tcPr>
            <w:tcW w:w="2943" w:type="dxa"/>
            <w:vMerge/>
            <w:tcBorders>
              <w:bottom w:val="nil"/>
              <w:right w:val="nil"/>
            </w:tcBorders>
            <w:shd w:val="clear" w:color="auto" w:fill="auto"/>
            <w:vAlign w:val="center"/>
          </w:tcPr>
          <w:p w14:paraId="0973D0D0" w14:textId="77777777" w:rsidR="00E334DF" w:rsidRPr="006A3812" w:rsidRDefault="00E334DF" w:rsidP="006A3812">
            <w:pPr>
              <w:widowControl w:val="0"/>
              <w:suppressAutoHyphens w:val="0"/>
              <w:autoSpaceDE w:val="0"/>
              <w:autoSpaceDN w:val="0"/>
              <w:adjustRightInd w:val="0"/>
              <w:jc w:val="center"/>
              <w:rPr>
                <w:rFonts w:ascii="Calibri" w:hAnsi="Calibri" w:cs="Calibri"/>
                <w:b/>
                <w:bCs/>
                <w:sz w:val="20"/>
                <w:szCs w:val="20"/>
                <w:lang w:eastAsia="fr-FR"/>
              </w:rPr>
            </w:pPr>
          </w:p>
        </w:tc>
        <w:tc>
          <w:tcPr>
            <w:tcW w:w="2694" w:type="dxa"/>
            <w:vMerge/>
            <w:tcBorders>
              <w:left w:val="nil"/>
              <w:bottom w:val="nil"/>
            </w:tcBorders>
            <w:shd w:val="clear" w:color="auto" w:fill="auto"/>
            <w:vAlign w:val="center"/>
          </w:tcPr>
          <w:p w14:paraId="3B1E75C8"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val="restart"/>
            <w:shd w:val="clear" w:color="auto" w:fill="auto"/>
            <w:vAlign w:val="center"/>
          </w:tcPr>
          <w:p w14:paraId="1A9958AB" w14:textId="77777777" w:rsidR="00E334DF" w:rsidRPr="006A3812" w:rsidRDefault="00E334DF" w:rsidP="006A3812">
            <w:pPr>
              <w:autoSpaceDE w:val="0"/>
              <w:autoSpaceDN w:val="0"/>
              <w:adjustRightInd w:val="0"/>
              <w:rPr>
                <w:rFonts w:ascii="Calibri" w:hAnsi="Calibri" w:cs="Calibri"/>
                <w:b/>
                <w:lang w:eastAsia="fr-FR"/>
              </w:rPr>
            </w:pPr>
            <w:r w:rsidRPr="006A3812">
              <w:rPr>
                <w:rFonts w:ascii="Calibri" w:hAnsi="Calibri" w:cs="Calibri"/>
                <w:b/>
                <w:lang w:eastAsia="fr-FR"/>
              </w:rPr>
              <w:t>J +1</w:t>
            </w:r>
          </w:p>
        </w:tc>
        <w:tc>
          <w:tcPr>
            <w:tcW w:w="9063" w:type="dxa"/>
            <w:gridSpan w:val="2"/>
            <w:vMerge/>
            <w:tcBorders>
              <w:bottom w:val="nil"/>
            </w:tcBorders>
            <w:shd w:val="clear" w:color="auto" w:fill="auto"/>
            <w:vAlign w:val="center"/>
          </w:tcPr>
          <w:p w14:paraId="07EB57E4" w14:textId="77777777" w:rsidR="00E334DF" w:rsidRPr="006A3812" w:rsidRDefault="00E334DF" w:rsidP="006A3812">
            <w:pPr>
              <w:jc w:val="center"/>
              <w:rPr>
                <w:rFonts w:ascii="Calibri" w:hAnsi="Calibri" w:cs="Calibri"/>
                <w:spacing w:val="-8"/>
                <w:w w:val="121"/>
                <w:sz w:val="18"/>
                <w:szCs w:val="18"/>
              </w:rPr>
            </w:pPr>
          </w:p>
        </w:tc>
      </w:tr>
      <w:tr w:rsidR="006A3812" w:rsidRPr="006A3812" w14:paraId="001C5F5A" w14:textId="77777777" w:rsidTr="006A3812">
        <w:trPr>
          <w:trHeight w:val="810"/>
          <w:jc w:val="center"/>
        </w:trPr>
        <w:tc>
          <w:tcPr>
            <w:tcW w:w="2943" w:type="dxa"/>
            <w:tcBorders>
              <w:top w:val="nil"/>
              <w:bottom w:val="nil"/>
              <w:right w:val="nil"/>
            </w:tcBorders>
            <w:shd w:val="clear" w:color="auto" w:fill="auto"/>
            <w:vAlign w:val="center"/>
          </w:tcPr>
          <w:p w14:paraId="4DA5B312" w14:textId="443C38B6" w:rsidR="00E334DF" w:rsidRPr="006A3812" w:rsidRDefault="00E334D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 xml:space="preserve">THERMO </w:t>
            </w:r>
            <w:r w:rsidR="00675232" w:rsidRPr="006A3812">
              <w:rPr>
                <w:rFonts w:ascii="Calibri" w:hAnsi="Calibri" w:cs="Calibri"/>
                <w:b/>
                <w:bCs/>
                <w:sz w:val="20"/>
                <w:szCs w:val="20"/>
                <w:lang w:eastAsia="fr-FR"/>
              </w:rPr>
              <w:t>SCELLAGE ou</w:t>
            </w:r>
            <w:r w:rsidRPr="006A3812">
              <w:rPr>
                <w:rFonts w:ascii="Calibri" w:hAnsi="Calibri" w:cs="Calibri"/>
                <w:b/>
                <w:bCs/>
                <w:sz w:val="20"/>
                <w:szCs w:val="20"/>
                <w:lang w:eastAsia="fr-FR"/>
              </w:rPr>
              <w:t xml:space="preserve"> POSE DE </w:t>
            </w:r>
            <w:r w:rsidR="00675232" w:rsidRPr="006A3812">
              <w:rPr>
                <w:rFonts w:ascii="Calibri" w:hAnsi="Calibri" w:cs="Calibri"/>
                <w:b/>
                <w:bCs/>
                <w:sz w:val="20"/>
                <w:szCs w:val="20"/>
                <w:lang w:eastAsia="fr-FR"/>
              </w:rPr>
              <w:t>COUVERCLE et</w:t>
            </w:r>
            <w:r w:rsidRPr="006A3812">
              <w:rPr>
                <w:rFonts w:ascii="Calibri" w:hAnsi="Calibri" w:cs="Calibri"/>
                <w:b/>
                <w:bCs/>
                <w:sz w:val="20"/>
                <w:szCs w:val="20"/>
                <w:lang w:eastAsia="fr-FR"/>
              </w:rPr>
              <w:t xml:space="preserve"> ÉTIQUETAGE</w:t>
            </w:r>
          </w:p>
        </w:tc>
        <w:tc>
          <w:tcPr>
            <w:tcW w:w="2694" w:type="dxa"/>
            <w:tcBorders>
              <w:top w:val="nil"/>
              <w:left w:val="nil"/>
              <w:bottom w:val="nil"/>
            </w:tcBorders>
            <w:shd w:val="clear" w:color="auto" w:fill="auto"/>
            <w:vAlign w:val="center"/>
          </w:tcPr>
          <w:p w14:paraId="68D39ED7"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shd w:val="clear" w:color="auto" w:fill="auto"/>
            <w:vAlign w:val="center"/>
          </w:tcPr>
          <w:p w14:paraId="19818E20" w14:textId="77777777" w:rsidR="00E334DF" w:rsidRPr="006A3812" w:rsidRDefault="00E334DF" w:rsidP="006A3812">
            <w:pPr>
              <w:autoSpaceDE w:val="0"/>
              <w:autoSpaceDN w:val="0"/>
              <w:adjustRightInd w:val="0"/>
              <w:spacing w:before="120"/>
              <w:rPr>
                <w:rFonts w:ascii="Calibri" w:hAnsi="Calibri" w:cs="Calibri"/>
                <w:b/>
                <w:lang w:eastAsia="fr-FR"/>
              </w:rPr>
            </w:pPr>
          </w:p>
        </w:tc>
        <w:tc>
          <w:tcPr>
            <w:tcW w:w="4102" w:type="dxa"/>
            <w:tcBorders>
              <w:top w:val="nil"/>
              <w:bottom w:val="nil"/>
              <w:right w:val="nil"/>
            </w:tcBorders>
            <w:shd w:val="clear" w:color="auto" w:fill="auto"/>
            <w:vAlign w:val="center"/>
          </w:tcPr>
          <w:p w14:paraId="1A362A4F" w14:textId="11B7CC3D" w:rsidR="00E334DF" w:rsidRPr="006A3812" w:rsidRDefault="00E334DF"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spacing w:val="-8"/>
                <w:w w:val="121"/>
                <w:sz w:val="18"/>
                <w:szCs w:val="18"/>
              </w:rPr>
              <w:t>•Mauvais réglage de la thermoscelleuse • Erreur à l'impression • Oubli (étiquetage</w:t>
            </w:r>
            <w:r w:rsidR="00675232" w:rsidRPr="006A3812">
              <w:rPr>
                <w:rFonts w:ascii="Calibri" w:hAnsi="Calibri" w:cs="Calibri"/>
                <w:spacing w:val="-8"/>
                <w:w w:val="121"/>
                <w:sz w:val="18"/>
                <w:szCs w:val="18"/>
              </w:rPr>
              <w:t xml:space="preserve"> manuel) /</w:t>
            </w:r>
            <w:r w:rsidRPr="006A3812">
              <w:rPr>
                <w:rFonts w:ascii="Calibri" w:hAnsi="Calibri" w:cs="Calibri"/>
                <w:spacing w:val="-8"/>
                <w:w w:val="121"/>
                <w:sz w:val="18"/>
                <w:szCs w:val="18"/>
              </w:rPr>
              <w:t>Défaut de fonctionnement étiqueteuse</w:t>
            </w:r>
          </w:p>
        </w:tc>
        <w:tc>
          <w:tcPr>
            <w:tcW w:w="4961" w:type="dxa"/>
            <w:tcBorders>
              <w:top w:val="nil"/>
              <w:left w:val="nil"/>
              <w:bottom w:val="nil"/>
            </w:tcBorders>
            <w:shd w:val="clear" w:color="auto" w:fill="auto"/>
            <w:vAlign w:val="center"/>
          </w:tcPr>
          <w:p w14:paraId="2B01D385" w14:textId="77777777" w:rsidR="00E334DF" w:rsidRPr="006A3812" w:rsidRDefault="00E334DF" w:rsidP="006A3812">
            <w:pPr>
              <w:jc w:val="center"/>
              <w:rPr>
                <w:rFonts w:ascii="Calibri" w:hAnsi="Calibri" w:cs="Calibri"/>
                <w:spacing w:val="-8"/>
                <w:w w:val="121"/>
                <w:sz w:val="18"/>
                <w:szCs w:val="18"/>
              </w:rPr>
            </w:pPr>
            <w:r w:rsidRPr="006A3812">
              <w:rPr>
                <w:rFonts w:ascii="Calibri" w:hAnsi="Calibri" w:cs="Calibri"/>
                <w:spacing w:val="-8"/>
                <w:w w:val="121"/>
                <w:sz w:val="18"/>
                <w:szCs w:val="18"/>
              </w:rPr>
              <w:t>• Vérification manuelle et visuelle sur la table d'accumulation et lors de la mise sur échelle • Impression d'une étiquette test pour vérification de la conformité • Contrôle à l'allotissement</w:t>
            </w:r>
          </w:p>
        </w:tc>
      </w:tr>
      <w:tr w:rsidR="006A3812" w:rsidRPr="006A3812" w14:paraId="6FD42991" w14:textId="77777777" w:rsidTr="006A3812">
        <w:trPr>
          <w:trHeight w:val="685"/>
          <w:jc w:val="center"/>
        </w:trPr>
        <w:tc>
          <w:tcPr>
            <w:tcW w:w="2943" w:type="dxa"/>
            <w:tcBorders>
              <w:top w:val="nil"/>
              <w:bottom w:val="nil"/>
              <w:right w:val="nil"/>
            </w:tcBorders>
            <w:shd w:val="clear" w:color="auto" w:fill="auto"/>
            <w:vAlign w:val="center"/>
          </w:tcPr>
          <w:p w14:paraId="5B829E7D" w14:textId="77777777" w:rsidR="00E334DF" w:rsidRPr="006A3812" w:rsidRDefault="00E334DF" w:rsidP="006A3812">
            <w:pPr>
              <w:widowControl w:val="0"/>
              <w:suppressAutoHyphens w:val="0"/>
              <w:autoSpaceDE w:val="0"/>
              <w:autoSpaceDN w:val="0"/>
              <w:adjustRightInd w:val="0"/>
              <w:spacing w:before="120" w:after="60"/>
              <w:jc w:val="center"/>
              <w:rPr>
                <w:rFonts w:ascii="Calibri" w:hAnsi="Calibri" w:cs="Calibri"/>
                <w:b/>
                <w:bCs/>
                <w:sz w:val="20"/>
                <w:szCs w:val="20"/>
                <w:lang w:eastAsia="fr-FR"/>
              </w:rPr>
            </w:pPr>
            <w:r w:rsidRPr="006A3812">
              <w:rPr>
                <w:rFonts w:ascii="Calibri" w:hAnsi="Calibri" w:cs="Calibri"/>
                <w:b/>
                <w:bCs/>
                <w:sz w:val="20"/>
                <w:szCs w:val="20"/>
                <w:lang w:eastAsia="fr-FR"/>
              </w:rPr>
              <w:t xml:space="preserve">REFROIDISSEMENT RAPIDE  </w:t>
            </w:r>
            <w:r w:rsidRPr="006A3812">
              <w:rPr>
                <w:rFonts w:ascii="Calibri" w:hAnsi="Calibri" w:cs="Calibri"/>
                <w:bCs/>
                <w:sz w:val="20"/>
                <w:szCs w:val="20"/>
                <w:lang w:eastAsia="fr-FR"/>
              </w:rPr>
              <w:t>des barquettes et des gastro</w:t>
            </w:r>
          </w:p>
        </w:tc>
        <w:tc>
          <w:tcPr>
            <w:tcW w:w="2694" w:type="dxa"/>
            <w:tcBorders>
              <w:top w:val="nil"/>
              <w:left w:val="nil"/>
              <w:bottom w:val="nil"/>
            </w:tcBorders>
            <w:shd w:val="clear" w:color="auto" w:fill="auto"/>
            <w:vAlign w:val="center"/>
          </w:tcPr>
          <w:p w14:paraId="3D07145A"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shd w:val="clear" w:color="auto" w:fill="auto"/>
            <w:vAlign w:val="center"/>
          </w:tcPr>
          <w:p w14:paraId="53A49AFC" w14:textId="77777777" w:rsidR="00E334DF" w:rsidRPr="006A3812" w:rsidRDefault="00E334DF" w:rsidP="006A3812">
            <w:pPr>
              <w:autoSpaceDE w:val="0"/>
              <w:autoSpaceDN w:val="0"/>
              <w:adjustRightInd w:val="0"/>
              <w:spacing w:before="120"/>
              <w:rPr>
                <w:rFonts w:ascii="Calibri" w:hAnsi="Calibri" w:cs="Calibri"/>
                <w:b/>
                <w:lang w:eastAsia="fr-FR"/>
              </w:rPr>
            </w:pPr>
          </w:p>
        </w:tc>
        <w:tc>
          <w:tcPr>
            <w:tcW w:w="4102" w:type="dxa"/>
            <w:tcBorders>
              <w:top w:val="nil"/>
              <w:bottom w:val="nil"/>
              <w:right w:val="nil"/>
            </w:tcBorders>
            <w:shd w:val="clear" w:color="auto" w:fill="auto"/>
            <w:vAlign w:val="center"/>
          </w:tcPr>
          <w:p w14:paraId="6CDA8AAA" w14:textId="77777777" w:rsidR="00E334DF" w:rsidRPr="006A3812" w:rsidRDefault="00E334DF" w:rsidP="006A3812">
            <w:pPr>
              <w:suppressAutoHyphens w:val="0"/>
              <w:autoSpaceDE w:val="0"/>
              <w:autoSpaceDN w:val="0"/>
              <w:adjustRightInd w:val="0"/>
              <w:rPr>
                <w:rFonts w:ascii="Calibri" w:hAnsi="Calibri" w:cs="Calibri"/>
                <w:sz w:val="18"/>
                <w:szCs w:val="18"/>
                <w:lang w:eastAsia="fr-FR"/>
              </w:rPr>
            </w:pPr>
          </w:p>
        </w:tc>
        <w:tc>
          <w:tcPr>
            <w:tcW w:w="4961" w:type="dxa"/>
            <w:tcBorders>
              <w:top w:val="nil"/>
              <w:left w:val="nil"/>
              <w:bottom w:val="nil"/>
            </w:tcBorders>
            <w:shd w:val="clear" w:color="auto" w:fill="auto"/>
            <w:vAlign w:val="center"/>
          </w:tcPr>
          <w:p w14:paraId="170682C9" w14:textId="77777777" w:rsidR="00E334DF" w:rsidRPr="006A3812" w:rsidRDefault="00E334DF" w:rsidP="006A3812">
            <w:pPr>
              <w:jc w:val="center"/>
              <w:rPr>
                <w:rFonts w:ascii="Calibri" w:hAnsi="Calibri" w:cs="Calibri"/>
                <w:spacing w:val="-8"/>
                <w:w w:val="121"/>
                <w:sz w:val="18"/>
                <w:szCs w:val="18"/>
              </w:rPr>
            </w:pPr>
            <w:r w:rsidRPr="006A3812">
              <w:rPr>
                <w:rFonts w:ascii="Calibri" w:hAnsi="Calibri" w:cs="Calibri"/>
                <w:spacing w:val="-8"/>
                <w:w w:val="121"/>
                <w:sz w:val="18"/>
                <w:szCs w:val="18"/>
              </w:rPr>
              <w:t>• Désinfection des sondes après chaque utilisation •Nettoyage et désinfection des cellules •Suivi des refroidissements</w:t>
            </w:r>
          </w:p>
        </w:tc>
      </w:tr>
      <w:tr w:rsidR="006A3812" w:rsidRPr="006A3812" w14:paraId="2C623B30" w14:textId="77777777" w:rsidTr="006A3812">
        <w:trPr>
          <w:trHeight w:val="590"/>
          <w:jc w:val="center"/>
        </w:trPr>
        <w:tc>
          <w:tcPr>
            <w:tcW w:w="2943" w:type="dxa"/>
            <w:tcBorders>
              <w:top w:val="nil"/>
              <w:bottom w:val="nil"/>
              <w:right w:val="nil"/>
            </w:tcBorders>
            <w:shd w:val="clear" w:color="auto" w:fill="auto"/>
            <w:vAlign w:val="center"/>
          </w:tcPr>
          <w:p w14:paraId="394B83A2" w14:textId="77777777" w:rsidR="00E334DF" w:rsidRPr="006A3812" w:rsidRDefault="00E334D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 xml:space="preserve">ALLOTISSEMENT </w:t>
            </w:r>
            <w:r w:rsidRPr="006A3812">
              <w:rPr>
                <w:rFonts w:ascii="Calibri" w:hAnsi="Calibri" w:cs="Calibri"/>
                <w:bCs/>
                <w:sz w:val="20"/>
                <w:szCs w:val="20"/>
                <w:lang w:eastAsia="fr-FR"/>
              </w:rPr>
              <w:t>chambre froide produits finis</w:t>
            </w:r>
          </w:p>
        </w:tc>
        <w:tc>
          <w:tcPr>
            <w:tcW w:w="2694" w:type="dxa"/>
            <w:tcBorders>
              <w:top w:val="nil"/>
              <w:left w:val="nil"/>
              <w:bottom w:val="nil"/>
            </w:tcBorders>
            <w:shd w:val="clear" w:color="auto" w:fill="auto"/>
            <w:vAlign w:val="center"/>
          </w:tcPr>
          <w:p w14:paraId="21059D51"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shd w:val="clear" w:color="auto" w:fill="auto"/>
            <w:vAlign w:val="center"/>
          </w:tcPr>
          <w:p w14:paraId="6F71007E" w14:textId="77777777" w:rsidR="00E334DF" w:rsidRPr="006A3812" w:rsidRDefault="00E334DF" w:rsidP="006A3812">
            <w:pPr>
              <w:suppressAutoHyphens w:val="0"/>
              <w:autoSpaceDE w:val="0"/>
              <w:autoSpaceDN w:val="0"/>
              <w:adjustRightInd w:val="0"/>
              <w:spacing w:before="120"/>
              <w:jc w:val="center"/>
              <w:rPr>
                <w:rFonts w:ascii="Calibri" w:hAnsi="Calibri" w:cs="Calibri"/>
                <w:b/>
                <w:lang w:eastAsia="fr-FR"/>
              </w:rPr>
            </w:pPr>
          </w:p>
        </w:tc>
        <w:tc>
          <w:tcPr>
            <w:tcW w:w="4102" w:type="dxa"/>
            <w:tcBorders>
              <w:top w:val="nil"/>
              <w:bottom w:val="nil"/>
              <w:right w:val="nil"/>
            </w:tcBorders>
            <w:shd w:val="clear" w:color="auto" w:fill="auto"/>
            <w:vAlign w:val="center"/>
          </w:tcPr>
          <w:p w14:paraId="5D2CDA55" w14:textId="77777777" w:rsidR="00E334DF" w:rsidRPr="006A3812" w:rsidRDefault="00E334DF" w:rsidP="006A3812">
            <w:pPr>
              <w:suppressAutoHyphens w:val="0"/>
              <w:autoSpaceDE w:val="0"/>
              <w:autoSpaceDN w:val="0"/>
              <w:adjustRightInd w:val="0"/>
              <w:rPr>
                <w:rFonts w:ascii="Calibri" w:hAnsi="Calibri" w:cs="Calibri"/>
                <w:sz w:val="18"/>
                <w:szCs w:val="18"/>
                <w:lang w:eastAsia="fr-FR"/>
              </w:rPr>
            </w:pPr>
          </w:p>
        </w:tc>
        <w:tc>
          <w:tcPr>
            <w:tcW w:w="4961" w:type="dxa"/>
            <w:tcBorders>
              <w:top w:val="nil"/>
              <w:left w:val="nil"/>
              <w:bottom w:val="nil"/>
            </w:tcBorders>
            <w:shd w:val="clear" w:color="auto" w:fill="auto"/>
            <w:vAlign w:val="center"/>
          </w:tcPr>
          <w:p w14:paraId="1CC0D2C3" w14:textId="77777777" w:rsidR="00E334DF" w:rsidRPr="006A3812" w:rsidRDefault="00E334DF" w:rsidP="006A3812">
            <w:pPr>
              <w:jc w:val="center"/>
              <w:rPr>
                <w:rFonts w:ascii="Calibri" w:hAnsi="Calibri" w:cs="Calibri"/>
                <w:spacing w:val="-8"/>
                <w:w w:val="121"/>
                <w:sz w:val="18"/>
                <w:szCs w:val="18"/>
              </w:rPr>
            </w:pPr>
          </w:p>
        </w:tc>
      </w:tr>
      <w:tr w:rsidR="006A3812" w:rsidRPr="006A3812" w14:paraId="51E5F032" w14:textId="77777777" w:rsidTr="006A3812">
        <w:trPr>
          <w:jc w:val="center"/>
        </w:trPr>
        <w:tc>
          <w:tcPr>
            <w:tcW w:w="2943" w:type="dxa"/>
            <w:tcBorders>
              <w:top w:val="nil"/>
              <w:bottom w:val="nil"/>
              <w:right w:val="nil"/>
            </w:tcBorders>
            <w:shd w:val="clear" w:color="auto" w:fill="auto"/>
            <w:vAlign w:val="center"/>
          </w:tcPr>
          <w:p w14:paraId="4F856AB1" w14:textId="77777777" w:rsidR="00E334DF" w:rsidRPr="006A3812" w:rsidRDefault="00E334DF" w:rsidP="006A3812">
            <w:pPr>
              <w:widowControl w:val="0"/>
              <w:suppressAutoHyphens w:val="0"/>
              <w:autoSpaceDE w:val="0"/>
              <w:autoSpaceDN w:val="0"/>
              <w:adjustRightInd w:val="0"/>
              <w:jc w:val="center"/>
              <w:rPr>
                <w:rFonts w:ascii="Calibri" w:hAnsi="Calibri" w:cs="Calibri"/>
                <w:b/>
                <w:bCs/>
                <w:sz w:val="20"/>
                <w:szCs w:val="20"/>
                <w:lang w:eastAsia="fr-FR"/>
              </w:rPr>
            </w:pPr>
            <w:r w:rsidRPr="006A3812">
              <w:rPr>
                <w:rFonts w:ascii="Calibri" w:hAnsi="Calibri" w:cs="Calibri"/>
                <w:b/>
                <w:bCs/>
                <w:sz w:val="20"/>
                <w:szCs w:val="20"/>
                <w:lang w:eastAsia="fr-FR"/>
              </w:rPr>
              <w:t>STOCKAGE</w:t>
            </w:r>
          </w:p>
        </w:tc>
        <w:tc>
          <w:tcPr>
            <w:tcW w:w="2694" w:type="dxa"/>
            <w:tcBorders>
              <w:top w:val="nil"/>
              <w:left w:val="nil"/>
              <w:bottom w:val="nil"/>
            </w:tcBorders>
            <w:shd w:val="clear" w:color="auto" w:fill="auto"/>
            <w:vAlign w:val="center"/>
          </w:tcPr>
          <w:p w14:paraId="4C5AE25D"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shd w:val="clear" w:color="auto" w:fill="auto"/>
            <w:vAlign w:val="center"/>
          </w:tcPr>
          <w:p w14:paraId="55AAF05C" w14:textId="77777777" w:rsidR="00E334DF" w:rsidRPr="006A3812" w:rsidRDefault="00E334DF" w:rsidP="006A3812">
            <w:pPr>
              <w:suppressAutoHyphens w:val="0"/>
              <w:autoSpaceDE w:val="0"/>
              <w:autoSpaceDN w:val="0"/>
              <w:adjustRightInd w:val="0"/>
              <w:spacing w:before="120"/>
              <w:jc w:val="center"/>
              <w:rPr>
                <w:rFonts w:ascii="Calibri" w:hAnsi="Calibri" w:cs="Calibri"/>
                <w:b/>
                <w:lang w:eastAsia="fr-FR"/>
              </w:rPr>
            </w:pPr>
          </w:p>
        </w:tc>
        <w:tc>
          <w:tcPr>
            <w:tcW w:w="4102" w:type="dxa"/>
            <w:tcBorders>
              <w:top w:val="nil"/>
              <w:bottom w:val="nil"/>
              <w:right w:val="nil"/>
            </w:tcBorders>
            <w:shd w:val="clear" w:color="auto" w:fill="auto"/>
            <w:vAlign w:val="center"/>
          </w:tcPr>
          <w:p w14:paraId="19D3ECD0" w14:textId="77777777" w:rsidR="00E334DF" w:rsidRPr="006A3812" w:rsidRDefault="00E334DF" w:rsidP="006A3812">
            <w:pPr>
              <w:suppressAutoHyphens w:val="0"/>
              <w:autoSpaceDE w:val="0"/>
              <w:autoSpaceDN w:val="0"/>
              <w:adjustRightInd w:val="0"/>
              <w:rPr>
                <w:rFonts w:ascii="Calibri" w:hAnsi="Calibri" w:cs="Calibri"/>
                <w:sz w:val="18"/>
                <w:szCs w:val="18"/>
                <w:lang w:eastAsia="fr-FR"/>
              </w:rPr>
            </w:pPr>
          </w:p>
        </w:tc>
        <w:tc>
          <w:tcPr>
            <w:tcW w:w="4961" w:type="dxa"/>
            <w:tcBorders>
              <w:top w:val="nil"/>
              <w:left w:val="nil"/>
              <w:bottom w:val="nil"/>
            </w:tcBorders>
            <w:shd w:val="clear" w:color="auto" w:fill="auto"/>
            <w:vAlign w:val="center"/>
          </w:tcPr>
          <w:p w14:paraId="7230B6E9" w14:textId="77777777" w:rsidR="00E334DF" w:rsidRPr="006A3812" w:rsidRDefault="00E334DF" w:rsidP="006A3812">
            <w:pPr>
              <w:jc w:val="center"/>
              <w:rPr>
                <w:rFonts w:ascii="Calibri" w:hAnsi="Calibri" w:cs="Calibri"/>
                <w:spacing w:val="-8"/>
                <w:w w:val="121"/>
                <w:sz w:val="18"/>
                <w:szCs w:val="18"/>
              </w:rPr>
            </w:pPr>
          </w:p>
        </w:tc>
      </w:tr>
      <w:tr w:rsidR="006A3812" w:rsidRPr="006A3812" w14:paraId="00F168EB" w14:textId="77777777" w:rsidTr="006A3812">
        <w:trPr>
          <w:trHeight w:val="810"/>
          <w:jc w:val="center"/>
        </w:trPr>
        <w:tc>
          <w:tcPr>
            <w:tcW w:w="2943" w:type="dxa"/>
            <w:tcBorders>
              <w:top w:val="nil"/>
              <w:right w:val="nil"/>
            </w:tcBorders>
            <w:shd w:val="clear" w:color="auto" w:fill="auto"/>
            <w:vAlign w:val="center"/>
          </w:tcPr>
          <w:p w14:paraId="7D3C8933" w14:textId="77777777" w:rsidR="00E334DF" w:rsidRPr="006A3812" w:rsidRDefault="00E334DF"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
                <w:bCs/>
                <w:sz w:val="20"/>
                <w:szCs w:val="20"/>
                <w:lang w:eastAsia="fr-FR"/>
              </w:rPr>
              <w:t xml:space="preserve">TRANSPORT </w:t>
            </w:r>
            <w:r w:rsidRPr="006A3812">
              <w:rPr>
                <w:rFonts w:ascii="Calibri" w:hAnsi="Calibri" w:cs="Calibri"/>
                <w:bCs/>
                <w:sz w:val="20"/>
                <w:szCs w:val="20"/>
                <w:lang w:eastAsia="fr-FR"/>
              </w:rPr>
              <w:t>en liaison froide</w:t>
            </w:r>
          </w:p>
        </w:tc>
        <w:tc>
          <w:tcPr>
            <w:tcW w:w="2694" w:type="dxa"/>
            <w:tcBorders>
              <w:top w:val="nil"/>
              <w:left w:val="nil"/>
            </w:tcBorders>
            <w:shd w:val="clear" w:color="auto" w:fill="auto"/>
            <w:vAlign w:val="center"/>
          </w:tcPr>
          <w:p w14:paraId="16685DF8" w14:textId="77777777" w:rsidR="00E334DF" w:rsidRPr="006A3812" w:rsidRDefault="00E334DF" w:rsidP="006A3812">
            <w:pPr>
              <w:spacing w:before="120"/>
              <w:jc w:val="center"/>
              <w:rPr>
                <w:rFonts w:ascii="Calibri" w:hAnsi="Calibri" w:cs="Calibri"/>
                <w:spacing w:val="-8"/>
                <w:w w:val="121"/>
                <w:sz w:val="18"/>
                <w:szCs w:val="18"/>
              </w:rPr>
            </w:pPr>
          </w:p>
        </w:tc>
        <w:tc>
          <w:tcPr>
            <w:tcW w:w="425" w:type="dxa"/>
            <w:vMerge/>
            <w:shd w:val="clear" w:color="auto" w:fill="auto"/>
            <w:vAlign w:val="center"/>
          </w:tcPr>
          <w:p w14:paraId="3CE9B10F" w14:textId="77777777" w:rsidR="00E334DF" w:rsidRPr="006A3812" w:rsidRDefault="00E334DF" w:rsidP="006A3812">
            <w:pPr>
              <w:suppressAutoHyphens w:val="0"/>
              <w:autoSpaceDE w:val="0"/>
              <w:autoSpaceDN w:val="0"/>
              <w:adjustRightInd w:val="0"/>
              <w:spacing w:before="120"/>
              <w:jc w:val="center"/>
              <w:rPr>
                <w:rFonts w:ascii="Calibri" w:hAnsi="Calibri" w:cs="Calibri"/>
                <w:b/>
                <w:lang w:eastAsia="fr-FR"/>
              </w:rPr>
            </w:pPr>
          </w:p>
        </w:tc>
        <w:tc>
          <w:tcPr>
            <w:tcW w:w="4102" w:type="dxa"/>
            <w:tcBorders>
              <w:top w:val="nil"/>
              <w:right w:val="nil"/>
            </w:tcBorders>
            <w:shd w:val="clear" w:color="auto" w:fill="auto"/>
            <w:vAlign w:val="center"/>
          </w:tcPr>
          <w:p w14:paraId="6C3A6E9A" w14:textId="77777777" w:rsidR="00E334DF" w:rsidRPr="006A3812" w:rsidRDefault="00E334DF" w:rsidP="006A3812">
            <w:pPr>
              <w:suppressAutoHyphens w:val="0"/>
              <w:autoSpaceDE w:val="0"/>
              <w:autoSpaceDN w:val="0"/>
              <w:adjustRightInd w:val="0"/>
              <w:rPr>
                <w:rFonts w:ascii="Calibri" w:hAnsi="Calibri" w:cs="Calibri"/>
                <w:sz w:val="18"/>
                <w:szCs w:val="18"/>
                <w:lang w:eastAsia="fr-FR"/>
              </w:rPr>
            </w:pPr>
          </w:p>
        </w:tc>
        <w:tc>
          <w:tcPr>
            <w:tcW w:w="4961" w:type="dxa"/>
            <w:tcBorders>
              <w:top w:val="nil"/>
              <w:left w:val="nil"/>
            </w:tcBorders>
            <w:shd w:val="clear" w:color="auto" w:fill="auto"/>
            <w:vAlign w:val="center"/>
          </w:tcPr>
          <w:p w14:paraId="18B20834" w14:textId="77777777" w:rsidR="00E334DF" w:rsidRPr="006A3812" w:rsidRDefault="00E334DF" w:rsidP="006A3812">
            <w:pPr>
              <w:jc w:val="center"/>
              <w:rPr>
                <w:rFonts w:ascii="Calibri" w:hAnsi="Calibri" w:cs="Calibri"/>
                <w:spacing w:val="-8"/>
                <w:w w:val="121"/>
                <w:sz w:val="18"/>
                <w:szCs w:val="18"/>
              </w:rPr>
            </w:pPr>
          </w:p>
        </w:tc>
      </w:tr>
    </w:tbl>
    <w:p w14:paraId="4852B16C" w14:textId="77777777" w:rsidR="00E84FA6" w:rsidRPr="006A3812" w:rsidRDefault="00E84FA6" w:rsidP="00FD4BB0">
      <w:pPr>
        <w:spacing w:before="480"/>
        <w:rPr>
          <w:rFonts w:ascii="Calibri" w:hAnsi="Calibri" w:cs="Calibri"/>
          <w:spacing w:val="-8"/>
          <w:w w:val="121"/>
          <w:sz w:val="36"/>
          <w:szCs w:val="36"/>
        </w:rPr>
        <w:sectPr w:rsidR="00E84FA6" w:rsidRPr="006A3812" w:rsidSect="00E84FA6">
          <w:footnotePr>
            <w:pos w:val="beneathText"/>
          </w:footnotePr>
          <w:pgSz w:w="16837" w:h="11905" w:orient="landscape"/>
          <w:pgMar w:top="851" w:right="851" w:bottom="340" w:left="510" w:header="709" w:footer="454" w:gutter="0"/>
          <w:cols w:space="720"/>
          <w:docGrid w:linePitch="360"/>
        </w:sect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4AF623C5" w14:textId="77777777" w:rsidTr="00A30111">
        <w:trPr>
          <w:trHeight w:val="366"/>
          <w:jc w:val="center"/>
        </w:trPr>
        <w:tc>
          <w:tcPr>
            <w:tcW w:w="2269" w:type="dxa"/>
            <w:vMerge w:val="restart"/>
            <w:shd w:val="clear" w:color="auto" w:fill="FFFFFF"/>
            <w:vAlign w:val="center"/>
          </w:tcPr>
          <w:p w14:paraId="116E76AC"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55CB51F7"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74145462"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0BC4C332" w14:textId="77777777" w:rsidTr="00A30111">
        <w:trPr>
          <w:trHeight w:val="322"/>
          <w:jc w:val="center"/>
        </w:trPr>
        <w:tc>
          <w:tcPr>
            <w:tcW w:w="2269" w:type="dxa"/>
            <w:vMerge/>
            <w:shd w:val="clear" w:color="auto" w:fill="FFFFFF"/>
          </w:tcPr>
          <w:p w14:paraId="5FC71342"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733AAAE2"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2CBA8D20"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373D9489" w14:textId="77777777" w:rsidTr="00A30111">
        <w:trPr>
          <w:trHeight w:val="142"/>
          <w:jc w:val="center"/>
        </w:trPr>
        <w:tc>
          <w:tcPr>
            <w:tcW w:w="2269" w:type="dxa"/>
            <w:vMerge/>
            <w:shd w:val="clear" w:color="auto" w:fill="FFFFFF"/>
          </w:tcPr>
          <w:p w14:paraId="1680FBFB"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6D4F831B"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1E65821F"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0CD756DC" w14:textId="77777777" w:rsidTr="00A30111">
        <w:trPr>
          <w:trHeight w:val="314"/>
          <w:jc w:val="center"/>
        </w:trPr>
        <w:tc>
          <w:tcPr>
            <w:tcW w:w="2269" w:type="dxa"/>
            <w:vMerge/>
            <w:shd w:val="clear" w:color="auto" w:fill="FFFFFF"/>
          </w:tcPr>
          <w:p w14:paraId="50782B3A"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2D1F39A5"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21F34629"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4EFE106F" w14:textId="77777777" w:rsidTr="00A30111">
        <w:trPr>
          <w:trHeight w:val="227"/>
          <w:jc w:val="center"/>
        </w:trPr>
        <w:tc>
          <w:tcPr>
            <w:tcW w:w="2269" w:type="dxa"/>
            <w:vMerge/>
            <w:shd w:val="clear" w:color="auto" w:fill="FFFFFF"/>
          </w:tcPr>
          <w:p w14:paraId="3C2BDFBC"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7A32F068"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F3DC011"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5F363980" w14:textId="77777777" w:rsidTr="00A30111">
        <w:trPr>
          <w:trHeight w:val="227"/>
          <w:jc w:val="center"/>
        </w:trPr>
        <w:tc>
          <w:tcPr>
            <w:tcW w:w="10768" w:type="dxa"/>
            <w:gridSpan w:val="3"/>
            <w:shd w:val="clear" w:color="auto" w:fill="FFFFFF"/>
          </w:tcPr>
          <w:p w14:paraId="03C95E60"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4E93B9C3" w14:textId="77777777" w:rsidR="006839DE" w:rsidRPr="006A3812" w:rsidRDefault="006839DE" w:rsidP="003A2153">
      <w:pPr>
        <w:rPr>
          <w:rFonts w:ascii="Calibri" w:hAnsi="Calibri" w:cs="Calibri"/>
          <w:spacing w:val="-8"/>
          <w:w w:val="12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594947" w:rsidRPr="006A3812" w14:paraId="336D1A33" w14:textId="77777777" w:rsidTr="006A3812">
        <w:trPr>
          <w:jc w:val="center"/>
        </w:trPr>
        <w:tc>
          <w:tcPr>
            <w:tcW w:w="10598" w:type="dxa"/>
            <w:gridSpan w:val="5"/>
            <w:shd w:val="clear" w:color="auto" w:fill="auto"/>
            <w:vAlign w:val="center"/>
          </w:tcPr>
          <w:p w14:paraId="2A7A5DCC" w14:textId="77777777" w:rsidR="00594947" w:rsidRPr="006A3812" w:rsidRDefault="008F2ACF" w:rsidP="006A3812">
            <w:pPr>
              <w:spacing w:before="120" w:after="120"/>
              <w:jc w:val="center"/>
              <w:rPr>
                <w:rFonts w:ascii="Calibri" w:hAnsi="Calibri" w:cs="Calibri"/>
                <w:b/>
                <w:spacing w:val="-8"/>
                <w:w w:val="121"/>
                <w:sz w:val="32"/>
                <w:szCs w:val="32"/>
              </w:rPr>
            </w:pPr>
            <w:r w:rsidRPr="006A3812">
              <w:rPr>
                <w:rFonts w:ascii="Calibri" w:hAnsi="Calibri" w:cs="Calibri"/>
                <w:b/>
                <w:bCs/>
                <w:sz w:val="32"/>
                <w:szCs w:val="32"/>
                <w:lang w:eastAsia="fr-FR"/>
              </w:rPr>
              <w:t>MIXER</w:t>
            </w:r>
            <w:r w:rsidR="00594947" w:rsidRPr="006A3812">
              <w:rPr>
                <w:rFonts w:ascii="Calibri" w:hAnsi="Calibri" w:cs="Calibri"/>
                <w:b/>
                <w:bCs/>
                <w:sz w:val="32"/>
                <w:szCs w:val="32"/>
                <w:lang w:eastAsia="fr-FR"/>
              </w:rPr>
              <w:t xml:space="preserve"> A CHAUD</w:t>
            </w:r>
          </w:p>
        </w:tc>
      </w:tr>
      <w:tr w:rsidR="006A3812" w:rsidRPr="006A3812" w14:paraId="7CE05CCA" w14:textId="77777777" w:rsidTr="006A3812">
        <w:trPr>
          <w:jc w:val="center"/>
        </w:trPr>
        <w:tc>
          <w:tcPr>
            <w:tcW w:w="2943" w:type="dxa"/>
            <w:shd w:val="clear" w:color="auto" w:fill="auto"/>
            <w:vAlign w:val="center"/>
          </w:tcPr>
          <w:p w14:paraId="7B92EE1D" w14:textId="77777777" w:rsidR="007263B1" w:rsidRPr="006A3812" w:rsidRDefault="007263B1" w:rsidP="006A3812">
            <w:pPr>
              <w:suppressAutoHyphens w:val="0"/>
              <w:autoSpaceDE w:val="0"/>
              <w:autoSpaceDN w:val="0"/>
              <w:adjustRightInd w:val="0"/>
              <w:jc w:val="center"/>
              <w:rPr>
                <w:rFonts w:ascii="Calibri" w:hAnsi="Calibri" w:cs="Calibri"/>
                <w:b/>
              </w:rPr>
            </w:pPr>
            <w:r w:rsidRPr="006A3812">
              <w:rPr>
                <w:rFonts w:ascii="Calibri" w:hAnsi="Calibri" w:cs="Calibri"/>
                <w:b/>
              </w:rPr>
              <w:t>Analyse des risques</w:t>
            </w:r>
          </w:p>
          <w:p w14:paraId="4EC5DBB3" w14:textId="77777777" w:rsidR="006126FA" w:rsidRPr="006A3812" w:rsidRDefault="006126FA" w:rsidP="006A3812">
            <w:pPr>
              <w:suppressAutoHyphens w:val="0"/>
              <w:autoSpaceDE w:val="0"/>
              <w:autoSpaceDN w:val="0"/>
              <w:adjustRightInd w:val="0"/>
              <w:jc w:val="center"/>
              <w:rPr>
                <w:rFonts w:ascii="Calibri" w:hAnsi="Calibri" w:cs="Calibri"/>
                <w:b/>
                <w:spacing w:val="-8"/>
                <w:w w:val="121"/>
                <w:sz w:val="36"/>
                <w:szCs w:val="36"/>
              </w:rPr>
            </w:pPr>
            <w:r w:rsidRPr="006A3812">
              <w:rPr>
                <w:rFonts w:ascii="Calibri" w:hAnsi="Calibri" w:cs="Calibri"/>
                <w:b/>
              </w:rPr>
              <w:t>MICROBIENS</w:t>
            </w:r>
          </w:p>
        </w:tc>
        <w:tc>
          <w:tcPr>
            <w:tcW w:w="2953" w:type="dxa"/>
            <w:shd w:val="clear" w:color="auto" w:fill="auto"/>
            <w:vAlign w:val="center"/>
          </w:tcPr>
          <w:p w14:paraId="178A43F6" w14:textId="0CAAA9B2" w:rsidR="007263B1" w:rsidRPr="006A3812" w:rsidRDefault="007263B1" w:rsidP="006A3812">
            <w:pPr>
              <w:suppressAutoHyphens w:val="0"/>
              <w:autoSpaceDE w:val="0"/>
              <w:autoSpaceDN w:val="0"/>
              <w:adjustRightInd w:val="0"/>
              <w:jc w:val="center"/>
              <w:rPr>
                <w:rFonts w:ascii="Calibri" w:hAnsi="Calibri" w:cs="Calibri"/>
                <w:b/>
              </w:rPr>
            </w:pPr>
            <w:r w:rsidRPr="006A3812">
              <w:rPr>
                <w:rFonts w:ascii="Calibri" w:hAnsi="Calibri" w:cs="Calibri"/>
                <w:b/>
              </w:rPr>
              <w:t xml:space="preserve">Ingrédient 1 -2 – </w:t>
            </w:r>
            <w:r w:rsidR="006839DE" w:rsidRPr="006A3812">
              <w:rPr>
                <w:rFonts w:ascii="Calibri" w:hAnsi="Calibri" w:cs="Calibri"/>
                <w:b/>
              </w:rPr>
              <w:t>3 etc.</w:t>
            </w:r>
            <w:r w:rsidRPr="006A3812">
              <w:rPr>
                <w:rFonts w:ascii="Calibri" w:hAnsi="Calibri" w:cs="Calibri"/>
                <w:b/>
              </w:rPr>
              <w:t>.</w:t>
            </w:r>
          </w:p>
        </w:tc>
        <w:tc>
          <w:tcPr>
            <w:tcW w:w="567" w:type="dxa"/>
            <w:tcBorders>
              <w:bottom w:val="nil"/>
            </w:tcBorders>
            <w:shd w:val="clear" w:color="auto" w:fill="auto"/>
            <w:vAlign w:val="center"/>
          </w:tcPr>
          <w:p w14:paraId="2E5DF75B" w14:textId="77777777" w:rsidR="007263B1" w:rsidRPr="006A3812" w:rsidRDefault="007263B1" w:rsidP="006A3812">
            <w:pPr>
              <w:suppressAutoHyphens w:val="0"/>
              <w:autoSpaceDE w:val="0"/>
              <w:autoSpaceDN w:val="0"/>
              <w:adjustRightInd w:val="0"/>
              <w:spacing w:before="120"/>
              <w:jc w:val="center"/>
              <w:rPr>
                <w:rFonts w:ascii="Calibri" w:hAnsi="Calibri" w:cs="Calibri"/>
                <w:b/>
                <w:sz w:val="18"/>
                <w:szCs w:val="18"/>
                <w:lang w:eastAsia="fr-FR"/>
              </w:rPr>
            </w:pPr>
          </w:p>
        </w:tc>
        <w:tc>
          <w:tcPr>
            <w:tcW w:w="2410" w:type="dxa"/>
            <w:shd w:val="clear" w:color="auto" w:fill="auto"/>
            <w:vAlign w:val="center"/>
          </w:tcPr>
          <w:p w14:paraId="65E7205E" w14:textId="77777777" w:rsidR="007263B1" w:rsidRPr="006A3812" w:rsidRDefault="007263B1" w:rsidP="006A3812">
            <w:pPr>
              <w:suppressAutoHyphens w:val="0"/>
              <w:autoSpaceDE w:val="0"/>
              <w:autoSpaceDN w:val="0"/>
              <w:adjustRightInd w:val="0"/>
              <w:jc w:val="center"/>
              <w:rPr>
                <w:rFonts w:ascii="Calibri" w:hAnsi="Calibri" w:cs="Calibri"/>
                <w:b/>
              </w:rPr>
            </w:pPr>
            <w:r w:rsidRPr="006A3812">
              <w:rPr>
                <w:rFonts w:ascii="Calibri" w:hAnsi="Calibri" w:cs="Calibri"/>
                <w:b/>
              </w:rPr>
              <w:t>Mesures préventives</w:t>
            </w:r>
          </w:p>
        </w:tc>
        <w:tc>
          <w:tcPr>
            <w:tcW w:w="1725" w:type="dxa"/>
            <w:shd w:val="clear" w:color="auto" w:fill="auto"/>
            <w:vAlign w:val="center"/>
          </w:tcPr>
          <w:p w14:paraId="6ED1ACD5" w14:textId="77777777" w:rsidR="007263B1" w:rsidRPr="006A3812" w:rsidRDefault="007263B1" w:rsidP="006A3812">
            <w:pPr>
              <w:suppressAutoHyphens w:val="0"/>
              <w:autoSpaceDE w:val="0"/>
              <w:autoSpaceDN w:val="0"/>
              <w:adjustRightInd w:val="0"/>
              <w:jc w:val="center"/>
              <w:rPr>
                <w:rFonts w:ascii="Calibri" w:hAnsi="Calibri" w:cs="Calibri"/>
                <w:b/>
              </w:rPr>
            </w:pPr>
            <w:r w:rsidRPr="006A3812">
              <w:rPr>
                <w:rFonts w:ascii="Calibri" w:hAnsi="Calibri" w:cs="Calibri"/>
                <w:b/>
              </w:rPr>
              <w:t>Surveillance</w:t>
            </w:r>
          </w:p>
        </w:tc>
      </w:tr>
      <w:tr w:rsidR="006A3812" w:rsidRPr="006A3812" w14:paraId="51AA39D4" w14:textId="77777777" w:rsidTr="006A3812">
        <w:trPr>
          <w:trHeight w:val="773"/>
          <w:jc w:val="center"/>
        </w:trPr>
        <w:tc>
          <w:tcPr>
            <w:tcW w:w="2943" w:type="dxa"/>
            <w:tcBorders>
              <w:bottom w:val="single" w:sz="4" w:space="0" w:color="auto"/>
            </w:tcBorders>
            <w:shd w:val="clear" w:color="auto" w:fill="auto"/>
            <w:vAlign w:val="center"/>
          </w:tcPr>
          <w:p w14:paraId="4654A380" w14:textId="77777777" w:rsidR="00B26C6F" w:rsidRPr="006A3812" w:rsidRDefault="004462DD"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SURVIE DES</w:t>
            </w:r>
            <w:r w:rsidR="003A4612" w:rsidRPr="006A3812">
              <w:rPr>
                <w:rFonts w:ascii="Calibri" w:hAnsi="Calibri" w:cs="Calibri"/>
                <w:bCs/>
                <w:sz w:val="20"/>
                <w:szCs w:val="20"/>
                <w:lang w:eastAsia="fr-FR"/>
              </w:rPr>
              <w:t xml:space="preserve"> </w:t>
            </w:r>
            <w:r w:rsidR="001B7785" w:rsidRPr="006A3812">
              <w:rPr>
                <w:rFonts w:ascii="Calibri" w:hAnsi="Calibri" w:cs="Calibri"/>
                <w:bCs/>
                <w:sz w:val="20"/>
                <w:szCs w:val="20"/>
                <w:lang w:eastAsia="fr-FR"/>
              </w:rPr>
              <w:t xml:space="preserve">MICROORGANISMES ET </w:t>
            </w:r>
            <w:r w:rsidRPr="006A3812">
              <w:rPr>
                <w:rFonts w:ascii="Calibri" w:hAnsi="Calibri" w:cs="Calibri"/>
                <w:bCs/>
                <w:sz w:val="20"/>
                <w:szCs w:val="20"/>
                <w:lang w:eastAsia="fr-FR"/>
              </w:rPr>
              <w:t>PERMANENCE DES</w:t>
            </w:r>
            <w:r w:rsidR="003A4612" w:rsidRPr="006A3812">
              <w:rPr>
                <w:rFonts w:ascii="Calibri" w:hAnsi="Calibri" w:cs="Calibri"/>
                <w:bCs/>
                <w:sz w:val="20"/>
                <w:szCs w:val="20"/>
                <w:lang w:eastAsia="fr-FR"/>
              </w:rPr>
              <w:t xml:space="preserve"> TOXINES notamment </w:t>
            </w:r>
            <w:r w:rsidRPr="006A3812">
              <w:rPr>
                <w:rFonts w:ascii="Calibri" w:hAnsi="Calibri" w:cs="Calibri"/>
                <w:bCs/>
                <w:sz w:val="20"/>
                <w:szCs w:val="20"/>
                <w:lang w:eastAsia="fr-FR"/>
              </w:rPr>
              <w:t>thermostables</w:t>
            </w:r>
          </w:p>
        </w:tc>
        <w:tc>
          <w:tcPr>
            <w:tcW w:w="2953" w:type="dxa"/>
            <w:shd w:val="clear" w:color="auto" w:fill="auto"/>
            <w:vAlign w:val="center"/>
          </w:tcPr>
          <w:p w14:paraId="3811318E" w14:textId="77777777" w:rsidR="00B26C6F" w:rsidRPr="006A3812" w:rsidRDefault="00B26C6F"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CUISSON</w:t>
            </w:r>
          </w:p>
        </w:tc>
        <w:tc>
          <w:tcPr>
            <w:tcW w:w="567" w:type="dxa"/>
            <w:vMerge w:val="restart"/>
            <w:tcBorders>
              <w:top w:val="nil"/>
            </w:tcBorders>
            <w:shd w:val="clear" w:color="auto" w:fill="auto"/>
            <w:vAlign w:val="center"/>
          </w:tcPr>
          <w:p w14:paraId="06A6D614" w14:textId="77777777" w:rsidR="00B26C6F" w:rsidRPr="006A3812" w:rsidRDefault="00B26C6F" w:rsidP="006A3812">
            <w:pPr>
              <w:jc w:val="center"/>
              <w:rPr>
                <w:rFonts w:ascii="Calibri" w:hAnsi="Calibri" w:cs="Calibri"/>
                <w:b/>
                <w:spacing w:val="-8"/>
                <w:w w:val="121"/>
              </w:rPr>
            </w:pPr>
            <w:r w:rsidRPr="006A3812">
              <w:rPr>
                <w:rFonts w:ascii="Calibri" w:hAnsi="Calibri" w:cs="Calibri"/>
                <w:b/>
                <w:spacing w:val="-8"/>
                <w:w w:val="121"/>
              </w:rPr>
              <w:t>J</w:t>
            </w:r>
          </w:p>
        </w:tc>
        <w:tc>
          <w:tcPr>
            <w:tcW w:w="2410" w:type="dxa"/>
            <w:tcBorders>
              <w:bottom w:val="single" w:sz="4" w:space="0" w:color="auto"/>
            </w:tcBorders>
            <w:shd w:val="clear" w:color="auto" w:fill="auto"/>
            <w:vAlign w:val="center"/>
          </w:tcPr>
          <w:p w14:paraId="496F674D" w14:textId="77777777" w:rsidR="00B26C6F" w:rsidRPr="006A3812" w:rsidRDefault="00B26C6F" w:rsidP="006A3812">
            <w:pPr>
              <w:jc w:val="center"/>
              <w:rPr>
                <w:rFonts w:ascii="Calibri" w:hAnsi="Calibri" w:cs="Calibri"/>
                <w:spacing w:val="-8"/>
                <w:sz w:val="18"/>
                <w:szCs w:val="18"/>
              </w:rPr>
            </w:pPr>
            <w:r w:rsidRPr="006A3812">
              <w:rPr>
                <w:rFonts w:ascii="Calibri" w:hAnsi="Calibri" w:cs="Calibri"/>
                <w:spacing w:val="-8"/>
                <w:w w:val="121"/>
                <w:sz w:val="18"/>
                <w:szCs w:val="18"/>
              </w:rPr>
              <w:t>Respecter les couples temps/</w:t>
            </w:r>
            <w:r w:rsidR="0086083E" w:rsidRPr="006A3812">
              <w:rPr>
                <w:rFonts w:ascii="Calibri" w:hAnsi="Calibri" w:cs="Calibri"/>
                <w:spacing w:val="-8"/>
                <w:w w:val="121"/>
                <w:sz w:val="18"/>
                <w:szCs w:val="18"/>
              </w:rPr>
              <w:t xml:space="preserve"> </w:t>
            </w:r>
            <w:r w:rsidRPr="006A3812">
              <w:rPr>
                <w:rFonts w:ascii="Calibri" w:hAnsi="Calibri" w:cs="Calibri"/>
                <w:spacing w:val="-8"/>
                <w:w w:val="121"/>
                <w:sz w:val="18"/>
                <w:szCs w:val="18"/>
              </w:rPr>
              <w:t>température de cuisson</w:t>
            </w:r>
          </w:p>
        </w:tc>
        <w:tc>
          <w:tcPr>
            <w:tcW w:w="1725" w:type="dxa"/>
            <w:tcBorders>
              <w:bottom w:val="single" w:sz="4" w:space="0" w:color="auto"/>
            </w:tcBorders>
            <w:shd w:val="clear" w:color="auto" w:fill="auto"/>
            <w:vAlign w:val="center"/>
          </w:tcPr>
          <w:p w14:paraId="51DACAFD" w14:textId="5A43D227" w:rsidR="00B26C6F" w:rsidRPr="006A3812" w:rsidRDefault="009D4080"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3E336432" w14:textId="77777777" w:rsidTr="006A3812">
        <w:trPr>
          <w:jc w:val="center"/>
        </w:trPr>
        <w:tc>
          <w:tcPr>
            <w:tcW w:w="2943" w:type="dxa"/>
            <w:tcBorders>
              <w:bottom w:val="nil"/>
            </w:tcBorders>
            <w:shd w:val="clear" w:color="auto" w:fill="auto"/>
            <w:vAlign w:val="center"/>
          </w:tcPr>
          <w:p w14:paraId="0A7965C4" w14:textId="77777777" w:rsidR="009512E9"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w:t>
            </w:r>
            <w:r w:rsidR="009512E9" w:rsidRPr="006A3812">
              <w:rPr>
                <w:rFonts w:ascii="Calibri" w:hAnsi="Calibri" w:cs="Calibri"/>
                <w:bCs/>
                <w:sz w:val="20"/>
                <w:szCs w:val="20"/>
                <w:lang w:eastAsia="fr-FR"/>
              </w:rPr>
              <w:t xml:space="preserve"> CONTAMINATIONS</w:t>
            </w:r>
          </w:p>
        </w:tc>
        <w:tc>
          <w:tcPr>
            <w:tcW w:w="2953" w:type="dxa"/>
            <w:vMerge w:val="restart"/>
            <w:shd w:val="clear" w:color="auto" w:fill="auto"/>
            <w:vAlign w:val="center"/>
          </w:tcPr>
          <w:p w14:paraId="6E41CB52" w14:textId="77777777" w:rsidR="009512E9" w:rsidRPr="006A3812" w:rsidRDefault="000B3C37"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HACHAGE - CUTTERAGE</w:t>
            </w:r>
          </w:p>
        </w:tc>
        <w:tc>
          <w:tcPr>
            <w:tcW w:w="567" w:type="dxa"/>
            <w:vMerge/>
            <w:shd w:val="clear" w:color="auto" w:fill="auto"/>
          </w:tcPr>
          <w:p w14:paraId="6D21EEB0"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bottom w:val="nil"/>
            </w:tcBorders>
            <w:shd w:val="clear" w:color="auto" w:fill="auto"/>
          </w:tcPr>
          <w:p w14:paraId="49CED757" w14:textId="77777777" w:rsidR="0086083E" w:rsidRPr="006A3812" w:rsidRDefault="0086083E" w:rsidP="006A3812">
            <w:pPr>
              <w:jc w:val="center"/>
              <w:rPr>
                <w:rFonts w:ascii="Calibri" w:hAnsi="Calibri" w:cs="Calibri"/>
                <w:spacing w:val="-8"/>
                <w:w w:val="121"/>
                <w:sz w:val="18"/>
                <w:szCs w:val="18"/>
              </w:rPr>
            </w:pPr>
          </w:p>
          <w:p w14:paraId="1F27F2C2" w14:textId="77777777" w:rsidR="009512E9" w:rsidRPr="006A3812" w:rsidRDefault="00E85AA0"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Utiliser du matériel </w:t>
            </w:r>
            <w:r w:rsidR="009512E9" w:rsidRPr="006A3812">
              <w:rPr>
                <w:rFonts w:ascii="Calibri" w:hAnsi="Calibri" w:cs="Calibri"/>
                <w:spacing w:val="-8"/>
                <w:w w:val="121"/>
                <w:sz w:val="18"/>
                <w:szCs w:val="18"/>
              </w:rPr>
              <w:t>nettoyé et</w:t>
            </w:r>
            <w:r w:rsidRPr="006A3812">
              <w:rPr>
                <w:rFonts w:ascii="Calibri" w:hAnsi="Calibri" w:cs="Calibri"/>
                <w:spacing w:val="-8"/>
                <w:w w:val="121"/>
                <w:sz w:val="18"/>
                <w:szCs w:val="18"/>
              </w:rPr>
              <w:t xml:space="preserve"> désinfecté </w:t>
            </w:r>
            <w:r w:rsidR="009512E9" w:rsidRPr="006A3812">
              <w:rPr>
                <w:rFonts w:ascii="Calibri" w:hAnsi="Calibri" w:cs="Calibri"/>
                <w:spacing w:val="-8"/>
                <w:w w:val="121"/>
                <w:sz w:val="18"/>
                <w:szCs w:val="18"/>
              </w:rPr>
              <w:t>avant chaque</w:t>
            </w:r>
            <w:r w:rsidRPr="006A3812">
              <w:rPr>
                <w:rFonts w:ascii="Calibri" w:hAnsi="Calibri" w:cs="Calibri"/>
                <w:spacing w:val="-8"/>
                <w:w w:val="121"/>
                <w:sz w:val="18"/>
                <w:szCs w:val="18"/>
              </w:rPr>
              <w:t xml:space="preserve"> </w:t>
            </w:r>
            <w:r w:rsidR="009512E9" w:rsidRPr="006A3812">
              <w:rPr>
                <w:rFonts w:ascii="Calibri" w:hAnsi="Calibri" w:cs="Calibri"/>
                <w:spacing w:val="-8"/>
                <w:w w:val="121"/>
                <w:sz w:val="18"/>
                <w:szCs w:val="18"/>
              </w:rPr>
              <w:t>Utilisation</w:t>
            </w:r>
          </w:p>
          <w:p w14:paraId="5A98C142" w14:textId="77777777" w:rsidR="009512E9" w:rsidRPr="006A3812" w:rsidRDefault="009512E9" w:rsidP="0086083E">
            <w:pPr>
              <w:rPr>
                <w:rFonts w:ascii="Calibri" w:hAnsi="Calibri" w:cs="Calibri"/>
                <w:sz w:val="18"/>
                <w:szCs w:val="18"/>
                <w:lang w:eastAsia="fr-FR"/>
              </w:rPr>
            </w:pPr>
          </w:p>
        </w:tc>
        <w:tc>
          <w:tcPr>
            <w:tcW w:w="1725" w:type="dxa"/>
            <w:tcBorders>
              <w:bottom w:val="nil"/>
            </w:tcBorders>
            <w:shd w:val="clear" w:color="auto" w:fill="auto"/>
            <w:vAlign w:val="center"/>
          </w:tcPr>
          <w:p w14:paraId="313AF770"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w:t>
            </w:r>
            <w:r w:rsidR="00DB0F2D" w:rsidRPr="006A3812">
              <w:rPr>
                <w:rFonts w:ascii="Calibri" w:hAnsi="Calibri" w:cs="Calibri"/>
                <w:spacing w:val="-8"/>
                <w:w w:val="121"/>
                <w:sz w:val="18"/>
                <w:szCs w:val="18"/>
              </w:rPr>
              <w:t>le</w:t>
            </w:r>
          </w:p>
        </w:tc>
      </w:tr>
      <w:tr w:rsidR="006A3812" w:rsidRPr="006A3812" w14:paraId="48F98082" w14:textId="77777777" w:rsidTr="006A3812">
        <w:trPr>
          <w:jc w:val="center"/>
        </w:trPr>
        <w:tc>
          <w:tcPr>
            <w:tcW w:w="2943" w:type="dxa"/>
            <w:vMerge w:val="restart"/>
            <w:tcBorders>
              <w:top w:val="nil"/>
            </w:tcBorders>
            <w:shd w:val="clear" w:color="auto" w:fill="auto"/>
            <w:vAlign w:val="center"/>
          </w:tcPr>
          <w:p w14:paraId="5497AA34" w14:textId="77777777" w:rsidR="009512E9"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w:t>
            </w:r>
            <w:r w:rsidR="009512E9" w:rsidRPr="006A3812">
              <w:rPr>
                <w:rFonts w:ascii="Calibri" w:hAnsi="Calibri" w:cs="Calibri"/>
                <w:bCs/>
                <w:sz w:val="20"/>
                <w:szCs w:val="20"/>
                <w:lang w:eastAsia="fr-FR"/>
              </w:rPr>
              <w:t>MULTIPLICATION</w:t>
            </w:r>
          </w:p>
        </w:tc>
        <w:tc>
          <w:tcPr>
            <w:tcW w:w="2953" w:type="dxa"/>
            <w:vMerge/>
            <w:shd w:val="clear" w:color="auto" w:fill="auto"/>
          </w:tcPr>
          <w:p w14:paraId="59697723" w14:textId="77777777" w:rsidR="009512E9" w:rsidRPr="006A3812" w:rsidRDefault="009512E9" w:rsidP="006A3812">
            <w:pPr>
              <w:spacing w:before="480"/>
              <w:rPr>
                <w:rFonts w:ascii="Calibri" w:hAnsi="Calibri" w:cs="Calibri"/>
                <w:spacing w:val="-8"/>
                <w:w w:val="121"/>
                <w:sz w:val="36"/>
                <w:szCs w:val="36"/>
              </w:rPr>
            </w:pPr>
          </w:p>
        </w:tc>
        <w:tc>
          <w:tcPr>
            <w:tcW w:w="567" w:type="dxa"/>
            <w:vMerge/>
            <w:shd w:val="clear" w:color="auto" w:fill="auto"/>
          </w:tcPr>
          <w:p w14:paraId="3E0C6949" w14:textId="77777777" w:rsidR="009512E9" w:rsidRPr="006A3812" w:rsidRDefault="009512E9" w:rsidP="006A3812">
            <w:pPr>
              <w:spacing w:before="480"/>
              <w:rPr>
                <w:rFonts w:ascii="Calibri" w:hAnsi="Calibri" w:cs="Calibri"/>
                <w:spacing w:val="-8"/>
                <w:w w:val="121"/>
                <w:sz w:val="36"/>
                <w:szCs w:val="36"/>
              </w:rPr>
            </w:pPr>
          </w:p>
        </w:tc>
        <w:tc>
          <w:tcPr>
            <w:tcW w:w="2410" w:type="dxa"/>
            <w:tcBorders>
              <w:top w:val="nil"/>
              <w:bottom w:val="nil"/>
            </w:tcBorders>
            <w:shd w:val="clear" w:color="auto" w:fill="auto"/>
            <w:vAlign w:val="center"/>
          </w:tcPr>
          <w:p w14:paraId="7D2FDAC0" w14:textId="77777777" w:rsidR="009512E9" w:rsidRPr="006A3812" w:rsidRDefault="0086083E"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Respecter les règles </w:t>
            </w:r>
            <w:r w:rsidR="009512E9" w:rsidRPr="006A3812">
              <w:rPr>
                <w:rFonts w:ascii="Calibri" w:hAnsi="Calibri" w:cs="Calibri"/>
                <w:spacing w:val="-8"/>
                <w:w w:val="121"/>
                <w:sz w:val="18"/>
                <w:szCs w:val="18"/>
              </w:rPr>
              <w:t>d'hygiène</w:t>
            </w:r>
            <w:r w:rsidR="00E85AA0" w:rsidRPr="006A3812">
              <w:rPr>
                <w:rFonts w:ascii="Calibri" w:hAnsi="Calibri" w:cs="Calibri"/>
                <w:spacing w:val="-8"/>
                <w:w w:val="121"/>
                <w:sz w:val="18"/>
                <w:szCs w:val="18"/>
              </w:rPr>
              <w:t xml:space="preserve"> </w:t>
            </w:r>
            <w:r w:rsidR="009512E9" w:rsidRPr="006A3812">
              <w:rPr>
                <w:rFonts w:ascii="Calibri" w:hAnsi="Calibri" w:cs="Calibri"/>
                <w:spacing w:val="-8"/>
                <w:w w:val="121"/>
                <w:sz w:val="18"/>
                <w:szCs w:val="18"/>
              </w:rPr>
              <w:t>du personnel</w:t>
            </w:r>
          </w:p>
          <w:p w14:paraId="2FE7F1A9" w14:textId="77777777" w:rsidR="00E85AA0" w:rsidRPr="006A3812" w:rsidRDefault="00E85AA0" w:rsidP="0086083E">
            <w:pPr>
              <w:rPr>
                <w:rFonts w:ascii="Calibri" w:hAnsi="Calibri" w:cs="Calibri"/>
                <w:sz w:val="18"/>
                <w:szCs w:val="18"/>
                <w:lang w:eastAsia="fr-FR"/>
              </w:rPr>
            </w:pPr>
          </w:p>
        </w:tc>
        <w:tc>
          <w:tcPr>
            <w:tcW w:w="1725" w:type="dxa"/>
            <w:tcBorders>
              <w:top w:val="nil"/>
              <w:bottom w:val="nil"/>
            </w:tcBorders>
            <w:shd w:val="clear" w:color="auto" w:fill="auto"/>
            <w:vAlign w:val="center"/>
          </w:tcPr>
          <w:p w14:paraId="702EA840"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w:t>
            </w:r>
            <w:r w:rsidR="00DB0F2D" w:rsidRPr="006A3812">
              <w:rPr>
                <w:rFonts w:ascii="Calibri" w:hAnsi="Calibri" w:cs="Calibri"/>
                <w:spacing w:val="-8"/>
                <w:w w:val="121"/>
                <w:sz w:val="18"/>
                <w:szCs w:val="18"/>
              </w:rPr>
              <w:t>le</w:t>
            </w:r>
          </w:p>
        </w:tc>
      </w:tr>
      <w:tr w:rsidR="006A3812" w:rsidRPr="006A3812" w14:paraId="0A7EA075" w14:textId="77777777" w:rsidTr="006A3812">
        <w:trPr>
          <w:trHeight w:val="688"/>
          <w:jc w:val="center"/>
        </w:trPr>
        <w:tc>
          <w:tcPr>
            <w:tcW w:w="2943" w:type="dxa"/>
            <w:vMerge/>
            <w:tcBorders>
              <w:top w:val="nil"/>
              <w:bottom w:val="single" w:sz="4" w:space="0" w:color="auto"/>
            </w:tcBorders>
            <w:shd w:val="clear" w:color="auto" w:fill="auto"/>
          </w:tcPr>
          <w:p w14:paraId="26C3CC60" w14:textId="77777777" w:rsidR="009512E9" w:rsidRPr="006A3812" w:rsidRDefault="009512E9" w:rsidP="006A3812">
            <w:pPr>
              <w:spacing w:before="480"/>
              <w:jc w:val="center"/>
              <w:rPr>
                <w:rFonts w:ascii="Calibri" w:hAnsi="Calibri" w:cs="Calibri"/>
                <w:spacing w:val="-8"/>
                <w:w w:val="121"/>
                <w:sz w:val="36"/>
                <w:szCs w:val="36"/>
              </w:rPr>
            </w:pPr>
          </w:p>
        </w:tc>
        <w:tc>
          <w:tcPr>
            <w:tcW w:w="2953" w:type="dxa"/>
            <w:vMerge/>
            <w:shd w:val="clear" w:color="auto" w:fill="auto"/>
          </w:tcPr>
          <w:p w14:paraId="40844DDA" w14:textId="77777777" w:rsidR="009512E9" w:rsidRPr="006A3812" w:rsidRDefault="009512E9" w:rsidP="006A3812">
            <w:pPr>
              <w:spacing w:before="480"/>
              <w:rPr>
                <w:rFonts w:ascii="Calibri" w:hAnsi="Calibri" w:cs="Calibri"/>
                <w:spacing w:val="-8"/>
                <w:w w:val="121"/>
                <w:sz w:val="36"/>
                <w:szCs w:val="36"/>
              </w:rPr>
            </w:pPr>
          </w:p>
        </w:tc>
        <w:tc>
          <w:tcPr>
            <w:tcW w:w="567" w:type="dxa"/>
            <w:vMerge/>
            <w:shd w:val="clear" w:color="auto" w:fill="auto"/>
          </w:tcPr>
          <w:p w14:paraId="2EAB68E8" w14:textId="77777777" w:rsidR="009512E9" w:rsidRPr="006A3812" w:rsidRDefault="009512E9" w:rsidP="006A3812">
            <w:pPr>
              <w:spacing w:before="480"/>
              <w:rPr>
                <w:rFonts w:ascii="Calibri" w:hAnsi="Calibri" w:cs="Calibri"/>
                <w:spacing w:val="-8"/>
                <w:w w:val="121"/>
                <w:sz w:val="36"/>
                <w:szCs w:val="36"/>
              </w:rPr>
            </w:pPr>
          </w:p>
        </w:tc>
        <w:tc>
          <w:tcPr>
            <w:tcW w:w="2410" w:type="dxa"/>
            <w:tcBorders>
              <w:top w:val="nil"/>
              <w:bottom w:val="single" w:sz="4" w:space="0" w:color="auto"/>
            </w:tcBorders>
            <w:shd w:val="clear" w:color="auto" w:fill="auto"/>
          </w:tcPr>
          <w:p w14:paraId="00E4556A" w14:textId="77777777" w:rsidR="009512E9" w:rsidRPr="006A3812" w:rsidRDefault="00E85AA0"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une </w:t>
            </w:r>
            <w:r w:rsidR="009512E9" w:rsidRPr="006A3812">
              <w:rPr>
                <w:rFonts w:ascii="Calibri" w:hAnsi="Calibri" w:cs="Calibri"/>
                <w:spacing w:val="-8"/>
                <w:w w:val="121"/>
                <w:sz w:val="18"/>
                <w:szCs w:val="18"/>
              </w:rPr>
              <w:t>température &gt;</w:t>
            </w:r>
            <w:r w:rsidRPr="006A3812">
              <w:rPr>
                <w:rFonts w:ascii="Calibri" w:hAnsi="Calibri" w:cs="Calibri"/>
                <w:spacing w:val="-8"/>
                <w:w w:val="121"/>
                <w:sz w:val="18"/>
                <w:szCs w:val="18"/>
              </w:rPr>
              <w:t xml:space="preserve"> </w:t>
            </w:r>
            <w:r w:rsidR="009512E9" w:rsidRPr="006A3812">
              <w:rPr>
                <w:rFonts w:ascii="Calibri" w:hAnsi="Calibri" w:cs="Calibri"/>
                <w:spacing w:val="-8"/>
                <w:w w:val="121"/>
                <w:sz w:val="18"/>
                <w:szCs w:val="18"/>
              </w:rPr>
              <w:t>63°</w:t>
            </w:r>
          </w:p>
          <w:p w14:paraId="52AD81C6" w14:textId="77777777" w:rsidR="00E85AA0" w:rsidRPr="006A3812" w:rsidRDefault="00E85AA0" w:rsidP="0086083E">
            <w:pPr>
              <w:rPr>
                <w:rFonts w:ascii="Calibri" w:hAnsi="Calibri" w:cs="Calibri"/>
                <w:sz w:val="18"/>
                <w:szCs w:val="18"/>
                <w:lang w:eastAsia="fr-FR"/>
              </w:rPr>
            </w:pPr>
          </w:p>
        </w:tc>
        <w:tc>
          <w:tcPr>
            <w:tcW w:w="1725" w:type="dxa"/>
            <w:tcBorders>
              <w:top w:val="nil"/>
              <w:bottom w:val="single" w:sz="4" w:space="0" w:color="auto"/>
            </w:tcBorders>
            <w:shd w:val="clear" w:color="auto" w:fill="auto"/>
            <w:vAlign w:val="center"/>
          </w:tcPr>
          <w:p w14:paraId="65586098"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5733FE96" w14:textId="77777777" w:rsidTr="006A3812">
        <w:trPr>
          <w:trHeight w:val="662"/>
          <w:jc w:val="center"/>
        </w:trPr>
        <w:tc>
          <w:tcPr>
            <w:tcW w:w="2943" w:type="dxa"/>
            <w:tcBorders>
              <w:bottom w:val="nil"/>
            </w:tcBorders>
            <w:shd w:val="clear" w:color="auto" w:fill="auto"/>
            <w:vAlign w:val="center"/>
          </w:tcPr>
          <w:p w14:paraId="36DE57EF" w14:textId="77777777" w:rsidR="009512E9"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shd w:val="clear" w:color="auto" w:fill="auto"/>
            <w:vAlign w:val="center"/>
          </w:tcPr>
          <w:p w14:paraId="0AE044D8" w14:textId="77777777" w:rsidR="009512E9" w:rsidRPr="006A3812" w:rsidRDefault="009512E9"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CONDITIONNEMENT CHAUD</w:t>
            </w:r>
          </w:p>
        </w:tc>
        <w:tc>
          <w:tcPr>
            <w:tcW w:w="567" w:type="dxa"/>
            <w:vMerge/>
            <w:shd w:val="clear" w:color="auto" w:fill="auto"/>
          </w:tcPr>
          <w:p w14:paraId="58BDBDDA"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bottom w:val="nil"/>
            </w:tcBorders>
            <w:shd w:val="clear" w:color="auto" w:fill="auto"/>
          </w:tcPr>
          <w:p w14:paraId="0229348F" w14:textId="77777777" w:rsidR="00E85AA0" w:rsidRPr="006A3812" w:rsidRDefault="00E85AA0" w:rsidP="006A3812">
            <w:pPr>
              <w:suppressAutoHyphens w:val="0"/>
              <w:autoSpaceDE w:val="0"/>
              <w:autoSpaceDN w:val="0"/>
              <w:adjustRightInd w:val="0"/>
              <w:rPr>
                <w:rFonts w:ascii="Calibri" w:hAnsi="Calibri" w:cs="Calibri"/>
                <w:sz w:val="18"/>
                <w:szCs w:val="18"/>
                <w:lang w:eastAsia="fr-FR"/>
              </w:rPr>
            </w:pPr>
          </w:p>
          <w:p w14:paraId="01D1F5B2" w14:textId="77777777" w:rsidR="00E85AA0"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w:t>
            </w:r>
            <w:r w:rsidR="0086083E" w:rsidRPr="006A3812">
              <w:rPr>
                <w:rFonts w:ascii="Calibri" w:hAnsi="Calibri" w:cs="Calibri"/>
                <w:spacing w:val="-8"/>
                <w:w w:val="121"/>
                <w:sz w:val="18"/>
                <w:szCs w:val="18"/>
              </w:rPr>
              <w:t xml:space="preserve"> </w:t>
            </w:r>
          </w:p>
          <w:p w14:paraId="6ECB536E" w14:textId="77777777" w:rsidR="0086083E" w:rsidRPr="006A3812" w:rsidRDefault="0086083E" w:rsidP="006A3812">
            <w:pPr>
              <w:suppressAutoHyphens w:val="0"/>
              <w:autoSpaceDE w:val="0"/>
              <w:autoSpaceDN w:val="0"/>
              <w:adjustRightInd w:val="0"/>
              <w:rPr>
                <w:rFonts w:ascii="Calibri" w:hAnsi="Calibri" w:cs="Calibri"/>
                <w:sz w:val="18"/>
                <w:szCs w:val="18"/>
                <w:lang w:eastAsia="fr-FR"/>
              </w:rPr>
            </w:pPr>
          </w:p>
        </w:tc>
        <w:tc>
          <w:tcPr>
            <w:tcW w:w="1725" w:type="dxa"/>
            <w:tcBorders>
              <w:bottom w:val="nil"/>
            </w:tcBorders>
            <w:shd w:val="clear" w:color="auto" w:fill="auto"/>
            <w:vAlign w:val="center"/>
          </w:tcPr>
          <w:p w14:paraId="094C826B"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w:t>
            </w:r>
            <w:r w:rsidR="00DB0F2D" w:rsidRPr="006A3812">
              <w:rPr>
                <w:rFonts w:ascii="Calibri" w:hAnsi="Calibri" w:cs="Calibri"/>
                <w:spacing w:val="-8"/>
                <w:w w:val="121"/>
                <w:sz w:val="18"/>
                <w:szCs w:val="18"/>
              </w:rPr>
              <w:t>le</w:t>
            </w:r>
          </w:p>
        </w:tc>
      </w:tr>
      <w:tr w:rsidR="006A3812" w:rsidRPr="006A3812" w14:paraId="29DA7352" w14:textId="77777777" w:rsidTr="006A3812">
        <w:trPr>
          <w:jc w:val="center"/>
        </w:trPr>
        <w:tc>
          <w:tcPr>
            <w:tcW w:w="2943" w:type="dxa"/>
            <w:vMerge w:val="restart"/>
            <w:tcBorders>
              <w:top w:val="nil"/>
            </w:tcBorders>
            <w:shd w:val="clear" w:color="auto" w:fill="auto"/>
            <w:vAlign w:val="center"/>
          </w:tcPr>
          <w:p w14:paraId="00BAB7C8" w14:textId="77777777" w:rsidR="009512E9"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shd w:val="clear" w:color="auto" w:fill="auto"/>
          </w:tcPr>
          <w:p w14:paraId="16292DBB" w14:textId="77777777" w:rsidR="009512E9" w:rsidRPr="006A3812" w:rsidRDefault="009512E9" w:rsidP="006A3812">
            <w:pPr>
              <w:spacing w:before="480"/>
              <w:rPr>
                <w:rFonts w:ascii="Calibri" w:hAnsi="Calibri" w:cs="Calibri"/>
                <w:spacing w:val="-8"/>
                <w:w w:val="121"/>
                <w:sz w:val="36"/>
                <w:szCs w:val="36"/>
              </w:rPr>
            </w:pPr>
          </w:p>
        </w:tc>
        <w:tc>
          <w:tcPr>
            <w:tcW w:w="567" w:type="dxa"/>
            <w:vMerge/>
            <w:shd w:val="clear" w:color="auto" w:fill="auto"/>
          </w:tcPr>
          <w:p w14:paraId="44CC09A5"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629AD272" w14:textId="77777777" w:rsidR="009512E9" w:rsidRPr="006A3812" w:rsidRDefault="0086083E"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Respecter les règles </w:t>
            </w:r>
            <w:r w:rsidR="009512E9" w:rsidRPr="006A3812">
              <w:rPr>
                <w:rFonts w:ascii="Calibri" w:hAnsi="Calibri" w:cs="Calibri"/>
                <w:spacing w:val="-8"/>
                <w:w w:val="121"/>
                <w:sz w:val="18"/>
                <w:szCs w:val="18"/>
              </w:rPr>
              <w:t>d'hygiène du</w:t>
            </w:r>
            <w:r w:rsidR="00E85AA0" w:rsidRPr="006A3812">
              <w:rPr>
                <w:rFonts w:ascii="Calibri" w:hAnsi="Calibri" w:cs="Calibri"/>
                <w:spacing w:val="-8"/>
                <w:w w:val="121"/>
                <w:sz w:val="18"/>
                <w:szCs w:val="18"/>
              </w:rPr>
              <w:t xml:space="preserve"> </w:t>
            </w:r>
            <w:r w:rsidR="009512E9" w:rsidRPr="006A3812">
              <w:rPr>
                <w:rFonts w:ascii="Calibri" w:hAnsi="Calibri" w:cs="Calibri"/>
                <w:spacing w:val="-8"/>
                <w:w w:val="121"/>
                <w:sz w:val="18"/>
                <w:szCs w:val="18"/>
              </w:rPr>
              <w:t>personnel</w:t>
            </w:r>
          </w:p>
          <w:p w14:paraId="68885D4B" w14:textId="77777777" w:rsidR="0086083E" w:rsidRPr="006A3812" w:rsidRDefault="0086083E" w:rsidP="006A3812">
            <w:pPr>
              <w:suppressAutoHyphens w:val="0"/>
              <w:autoSpaceDE w:val="0"/>
              <w:autoSpaceDN w:val="0"/>
              <w:adjustRightInd w:val="0"/>
              <w:rPr>
                <w:rFonts w:ascii="Calibri" w:hAnsi="Calibri" w:cs="Calibri"/>
                <w:sz w:val="18"/>
                <w:szCs w:val="18"/>
                <w:lang w:eastAsia="fr-FR"/>
              </w:rPr>
            </w:pPr>
          </w:p>
        </w:tc>
        <w:tc>
          <w:tcPr>
            <w:tcW w:w="1725" w:type="dxa"/>
            <w:tcBorders>
              <w:top w:val="nil"/>
              <w:bottom w:val="nil"/>
            </w:tcBorders>
            <w:shd w:val="clear" w:color="auto" w:fill="auto"/>
            <w:vAlign w:val="center"/>
          </w:tcPr>
          <w:p w14:paraId="526FE614"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w:t>
            </w:r>
            <w:r w:rsidR="00DB0F2D" w:rsidRPr="006A3812">
              <w:rPr>
                <w:rFonts w:ascii="Calibri" w:hAnsi="Calibri" w:cs="Calibri"/>
                <w:spacing w:val="-8"/>
                <w:w w:val="121"/>
                <w:sz w:val="18"/>
                <w:szCs w:val="18"/>
              </w:rPr>
              <w:t>le</w:t>
            </w:r>
          </w:p>
        </w:tc>
      </w:tr>
      <w:tr w:rsidR="006A3812" w:rsidRPr="006A3812" w14:paraId="5A271216" w14:textId="77777777" w:rsidTr="006A3812">
        <w:trPr>
          <w:trHeight w:val="397"/>
          <w:jc w:val="center"/>
        </w:trPr>
        <w:tc>
          <w:tcPr>
            <w:tcW w:w="2943" w:type="dxa"/>
            <w:vMerge/>
            <w:tcBorders>
              <w:top w:val="nil"/>
            </w:tcBorders>
            <w:shd w:val="clear" w:color="auto" w:fill="auto"/>
          </w:tcPr>
          <w:p w14:paraId="3C86D367" w14:textId="77777777" w:rsidR="009512E9" w:rsidRPr="006A3812" w:rsidRDefault="009512E9" w:rsidP="006A3812">
            <w:pPr>
              <w:spacing w:before="480"/>
              <w:jc w:val="center"/>
              <w:rPr>
                <w:rFonts w:ascii="Calibri" w:hAnsi="Calibri" w:cs="Calibri"/>
                <w:spacing w:val="-8"/>
                <w:w w:val="121"/>
                <w:sz w:val="36"/>
                <w:szCs w:val="36"/>
              </w:rPr>
            </w:pPr>
          </w:p>
        </w:tc>
        <w:tc>
          <w:tcPr>
            <w:tcW w:w="2953" w:type="dxa"/>
            <w:vMerge/>
            <w:shd w:val="clear" w:color="auto" w:fill="auto"/>
          </w:tcPr>
          <w:p w14:paraId="1B68DC41" w14:textId="77777777" w:rsidR="009512E9" w:rsidRPr="006A3812" w:rsidRDefault="009512E9" w:rsidP="006A3812">
            <w:pPr>
              <w:spacing w:before="480"/>
              <w:rPr>
                <w:rFonts w:ascii="Calibri" w:hAnsi="Calibri" w:cs="Calibri"/>
                <w:spacing w:val="-8"/>
                <w:w w:val="121"/>
                <w:sz w:val="36"/>
                <w:szCs w:val="36"/>
              </w:rPr>
            </w:pPr>
          </w:p>
        </w:tc>
        <w:tc>
          <w:tcPr>
            <w:tcW w:w="567" w:type="dxa"/>
            <w:vMerge/>
            <w:shd w:val="clear" w:color="auto" w:fill="auto"/>
          </w:tcPr>
          <w:p w14:paraId="20D6682E"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single" w:sz="4" w:space="0" w:color="auto"/>
            </w:tcBorders>
            <w:shd w:val="clear" w:color="auto" w:fill="auto"/>
          </w:tcPr>
          <w:p w14:paraId="5C6779E3" w14:textId="77777777" w:rsidR="009512E9" w:rsidRPr="006A3812" w:rsidRDefault="00E85AA0"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une </w:t>
            </w:r>
            <w:r w:rsidR="0086083E" w:rsidRPr="006A3812">
              <w:rPr>
                <w:rFonts w:ascii="Calibri" w:hAnsi="Calibri" w:cs="Calibri"/>
                <w:spacing w:val="-8"/>
                <w:w w:val="121"/>
                <w:sz w:val="18"/>
                <w:szCs w:val="18"/>
              </w:rPr>
              <w:t xml:space="preserve">température </w:t>
            </w:r>
            <w:r w:rsidR="009512E9" w:rsidRPr="006A3812">
              <w:rPr>
                <w:rFonts w:ascii="Calibri" w:hAnsi="Calibri" w:cs="Calibri"/>
                <w:spacing w:val="-8"/>
                <w:w w:val="121"/>
                <w:sz w:val="18"/>
                <w:szCs w:val="18"/>
              </w:rPr>
              <w:t xml:space="preserve">&gt; </w:t>
            </w:r>
            <w:smartTag w:uri="urn:schemas-microsoft-com:office:smarttags" w:element="metricconverter">
              <w:smartTagPr>
                <w:attr w:name="ProductID" w:val="63ﾰC"/>
              </w:smartTagPr>
              <w:r w:rsidR="009512E9" w:rsidRPr="006A3812">
                <w:rPr>
                  <w:rFonts w:ascii="Calibri" w:hAnsi="Calibri" w:cs="Calibri"/>
                  <w:spacing w:val="-8"/>
                  <w:w w:val="121"/>
                  <w:sz w:val="18"/>
                  <w:szCs w:val="18"/>
                </w:rPr>
                <w:t>63°C</w:t>
              </w:r>
            </w:smartTag>
          </w:p>
          <w:p w14:paraId="08BBD6C1" w14:textId="77777777" w:rsidR="0086083E" w:rsidRPr="006A3812" w:rsidRDefault="0086083E" w:rsidP="006A3812">
            <w:pPr>
              <w:numPr>
                <w:ilvl w:val="0"/>
                <w:numId w:val="19"/>
              </w:numPr>
              <w:suppressAutoHyphens w:val="0"/>
              <w:autoSpaceDE w:val="0"/>
              <w:autoSpaceDN w:val="0"/>
              <w:adjustRightInd w:val="0"/>
              <w:rPr>
                <w:rFonts w:ascii="Calibri" w:hAnsi="Calibri" w:cs="Calibri"/>
                <w:sz w:val="18"/>
                <w:szCs w:val="18"/>
                <w:lang w:eastAsia="fr-FR"/>
              </w:rPr>
            </w:pPr>
          </w:p>
        </w:tc>
        <w:tc>
          <w:tcPr>
            <w:tcW w:w="1725" w:type="dxa"/>
            <w:tcBorders>
              <w:top w:val="nil"/>
              <w:bottom w:val="single" w:sz="4" w:space="0" w:color="auto"/>
            </w:tcBorders>
            <w:shd w:val="clear" w:color="auto" w:fill="auto"/>
            <w:vAlign w:val="center"/>
          </w:tcPr>
          <w:p w14:paraId="292A630F"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55A38FA1" w14:textId="77777777" w:rsidTr="006A3812">
        <w:trPr>
          <w:jc w:val="center"/>
        </w:trPr>
        <w:tc>
          <w:tcPr>
            <w:tcW w:w="2943" w:type="dxa"/>
            <w:vMerge w:val="restart"/>
            <w:shd w:val="clear" w:color="auto" w:fill="auto"/>
            <w:vAlign w:val="center"/>
          </w:tcPr>
          <w:p w14:paraId="27EDB574" w14:textId="77777777" w:rsidR="009512E9"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shd w:val="clear" w:color="auto" w:fill="auto"/>
            <w:vAlign w:val="center"/>
          </w:tcPr>
          <w:p w14:paraId="6556E659" w14:textId="77777777" w:rsidR="009512E9" w:rsidRPr="006A3812" w:rsidRDefault="009512E9" w:rsidP="006A3812">
            <w:pPr>
              <w:spacing w:before="120" w:after="120"/>
              <w:jc w:val="center"/>
              <w:rPr>
                <w:rFonts w:ascii="Calibri" w:hAnsi="Calibri" w:cs="Calibri"/>
                <w:b/>
                <w:spacing w:val="-8"/>
                <w:w w:val="121"/>
                <w:sz w:val="20"/>
                <w:szCs w:val="20"/>
              </w:rPr>
            </w:pPr>
            <w:r w:rsidRPr="006A3812">
              <w:rPr>
                <w:rFonts w:ascii="Calibri" w:hAnsi="Calibri" w:cs="Calibri"/>
                <w:b/>
                <w:spacing w:val="-8"/>
                <w:w w:val="121"/>
                <w:sz w:val="20"/>
                <w:szCs w:val="20"/>
              </w:rPr>
              <w:t>DISTRIBUTION</w:t>
            </w:r>
          </w:p>
        </w:tc>
        <w:tc>
          <w:tcPr>
            <w:tcW w:w="567" w:type="dxa"/>
            <w:vMerge/>
            <w:shd w:val="clear" w:color="auto" w:fill="auto"/>
          </w:tcPr>
          <w:p w14:paraId="51CFE1E9"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bottom w:val="nil"/>
            </w:tcBorders>
            <w:shd w:val="clear" w:color="auto" w:fill="auto"/>
          </w:tcPr>
          <w:p w14:paraId="2F1A91F8"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 Respecter les règles</w:t>
            </w:r>
            <w:r w:rsidR="0086083E" w:rsidRPr="006A3812">
              <w:rPr>
                <w:rFonts w:ascii="Calibri" w:hAnsi="Calibri" w:cs="Calibri"/>
                <w:spacing w:val="-8"/>
                <w:w w:val="121"/>
                <w:sz w:val="18"/>
                <w:szCs w:val="18"/>
              </w:rPr>
              <w:t xml:space="preserve"> </w:t>
            </w:r>
            <w:r w:rsidR="00E85AA0" w:rsidRPr="006A3812">
              <w:rPr>
                <w:rFonts w:ascii="Calibri" w:hAnsi="Calibri" w:cs="Calibri"/>
                <w:spacing w:val="-8"/>
                <w:w w:val="121"/>
                <w:sz w:val="18"/>
                <w:szCs w:val="18"/>
              </w:rPr>
              <w:t xml:space="preserve"> </w:t>
            </w:r>
            <w:r w:rsidRPr="006A3812">
              <w:rPr>
                <w:rFonts w:ascii="Calibri" w:hAnsi="Calibri" w:cs="Calibri"/>
                <w:spacing w:val="-8"/>
                <w:w w:val="121"/>
                <w:sz w:val="18"/>
                <w:szCs w:val="18"/>
              </w:rPr>
              <w:t>d'hygiène du personnel</w:t>
            </w:r>
          </w:p>
          <w:p w14:paraId="295EA745" w14:textId="77777777" w:rsidR="0086083E" w:rsidRPr="006A3812" w:rsidRDefault="0086083E" w:rsidP="0086083E">
            <w:pPr>
              <w:rPr>
                <w:rFonts w:ascii="Calibri" w:hAnsi="Calibri" w:cs="Calibri"/>
                <w:sz w:val="18"/>
                <w:szCs w:val="18"/>
                <w:lang w:eastAsia="fr-FR"/>
              </w:rPr>
            </w:pPr>
          </w:p>
        </w:tc>
        <w:tc>
          <w:tcPr>
            <w:tcW w:w="1725" w:type="dxa"/>
            <w:tcBorders>
              <w:bottom w:val="nil"/>
            </w:tcBorders>
            <w:shd w:val="clear" w:color="auto" w:fill="auto"/>
            <w:vAlign w:val="center"/>
          </w:tcPr>
          <w:p w14:paraId="2F43C32E"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w:t>
            </w:r>
            <w:r w:rsidR="00DB0F2D" w:rsidRPr="006A3812">
              <w:rPr>
                <w:rFonts w:ascii="Calibri" w:hAnsi="Calibri" w:cs="Calibri"/>
                <w:spacing w:val="-8"/>
                <w:w w:val="121"/>
                <w:sz w:val="18"/>
                <w:szCs w:val="18"/>
              </w:rPr>
              <w:t>le</w:t>
            </w:r>
          </w:p>
        </w:tc>
      </w:tr>
      <w:tr w:rsidR="006A3812" w:rsidRPr="006A3812" w14:paraId="1A6D5240" w14:textId="77777777" w:rsidTr="006A3812">
        <w:trPr>
          <w:jc w:val="center"/>
        </w:trPr>
        <w:tc>
          <w:tcPr>
            <w:tcW w:w="2943" w:type="dxa"/>
            <w:vMerge/>
            <w:shd w:val="clear" w:color="auto" w:fill="auto"/>
          </w:tcPr>
          <w:p w14:paraId="7EC9FE1C" w14:textId="77777777" w:rsidR="009512E9" w:rsidRPr="006A3812" w:rsidRDefault="009512E9" w:rsidP="006A3812">
            <w:pPr>
              <w:spacing w:before="480"/>
              <w:rPr>
                <w:rFonts w:ascii="Calibri" w:hAnsi="Calibri" w:cs="Calibri"/>
                <w:spacing w:val="-8"/>
                <w:w w:val="121"/>
                <w:sz w:val="36"/>
                <w:szCs w:val="36"/>
              </w:rPr>
            </w:pPr>
          </w:p>
        </w:tc>
        <w:tc>
          <w:tcPr>
            <w:tcW w:w="2953" w:type="dxa"/>
            <w:vMerge/>
            <w:shd w:val="clear" w:color="auto" w:fill="auto"/>
          </w:tcPr>
          <w:p w14:paraId="26266438" w14:textId="77777777" w:rsidR="009512E9" w:rsidRPr="006A3812" w:rsidRDefault="009512E9" w:rsidP="006A3812">
            <w:pPr>
              <w:spacing w:before="480"/>
              <w:rPr>
                <w:rFonts w:ascii="Calibri" w:hAnsi="Calibri" w:cs="Calibri"/>
                <w:spacing w:val="-8"/>
                <w:w w:val="121"/>
                <w:sz w:val="36"/>
                <w:szCs w:val="36"/>
              </w:rPr>
            </w:pPr>
          </w:p>
        </w:tc>
        <w:tc>
          <w:tcPr>
            <w:tcW w:w="567" w:type="dxa"/>
            <w:vMerge/>
            <w:shd w:val="clear" w:color="auto" w:fill="auto"/>
          </w:tcPr>
          <w:p w14:paraId="29DF8F7D" w14:textId="77777777" w:rsidR="009512E9" w:rsidRPr="006A3812" w:rsidRDefault="009512E9"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tcBorders>
            <w:shd w:val="clear" w:color="auto" w:fill="auto"/>
          </w:tcPr>
          <w:p w14:paraId="00906B68"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Maintenir une</w:t>
            </w:r>
            <w:r w:rsidR="0086083E" w:rsidRPr="006A3812">
              <w:rPr>
                <w:rFonts w:ascii="Calibri" w:hAnsi="Calibri" w:cs="Calibri"/>
                <w:spacing w:val="-8"/>
                <w:w w:val="121"/>
                <w:sz w:val="18"/>
                <w:szCs w:val="18"/>
              </w:rPr>
              <w:t xml:space="preserve"> </w:t>
            </w:r>
            <w:r w:rsidR="00E85AA0" w:rsidRPr="006A3812">
              <w:rPr>
                <w:rFonts w:ascii="Calibri" w:hAnsi="Calibri" w:cs="Calibri"/>
                <w:spacing w:val="-8"/>
                <w:w w:val="121"/>
                <w:sz w:val="18"/>
                <w:szCs w:val="18"/>
              </w:rPr>
              <w:t xml:space="preserve"> </w:t>
            </w:r>
            <w:r w:rsidRPr="006A3812">
              <w:rPr>
                <w:rFonts w:ascii="Calibri" w:hAnsi="Calibri" w:cs="Calibri"/>
                <w:spacing w:val="-8"/>
                <w:w w:val="121"/>
                <w:sz w:val="18"/>
                <w:szCs w:val="18"/>
              </w:rPr>
              <w:t xml:space="preserve">température &gt;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p>
          <w:p w14:paraId="3F7522B6" w14:textId="77777777" w:rsidR="0086083E" w:rsidRPr="006A3812" w:rsidRDefault="0086083E" w:rsidP="0086083E">
            <w:pPr>
              <w:rPr>
                <w:rFonts w:ascii="Calibri" w:hAnsi="Calibri" w:cs="Calibri"/>
                <w:sz w:val="18"/>
                <w:szCs w:val="18"/>
                <w:lang w:eastAsia="fr-FR"/>
              </w:rPr>
            </w:pPr>
          </w:p>
        </w:tc>
        <w:tc>
          <w:tcPr>
            <w:tcW w:w="1725" w:type="dxa"/>
            <w:tcBorders>
              <w:top w:val="nil"/>
            </w:tcBorders>
            <w:shd w:val="clear" w:color="auto" w:fill="auto"/>
            <w:vAlign w:val="center"/>
          </w:tcPr>
          <w:p w14:paraId="0BC18739" w14:textId="77777777" w:rsidR="009512E9" w:rsidRPr="006A3812" w:rsidRDefault="009512E9"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 et  minuterie</w:t>
            </w:r>
          </w:p>
        </w:tc>
      </w:tr>
    </w:tbl>
    <w:p w14:paraId="6EF93218" w14:textId="77777777" w:rsidR="0004539D" w:rsidRPr="006A3812" w:rsidRDefault="0004539D" w:rsidP="00FD4BB0">
      <w:pPr>
        <w:spacing w:before="480"/>
        <w:rPr>
          <w:rFonts w:ascii="Calibri" w:hAnsi="Calibri" w:cs="Calibri"/>
          <w:spacing w:val="-8"/>
          <w:w w:val="121"/>
          <w:sz w:val="36"/>
          <w:szCs w:val="36"/>
        </w:rPr>
      </w:pPr>
    </w:p>
    <w:p w14:paraId="6903C28B" w14:textId="77777777" w:rsidR="006D267F" w:rsidRPr="006A3812" w:rsidRDefault="006D267F" w:rsidP="00FD4BB0">
      <w:pPr>
        <w:spacing w:before="480"/>
        <w:rPr>
          <w:rFonts w:ascii="Calibri" w:hAnsi="Calibri" w:cs="Calibri"/>
          <w:spacing w:val="-8"/>
          <w:w w:val="121"/>
          <w:sz w:val="36"/>
          <w:szCs w:val="36"/>
        </w:rPr>
      </w:pPr>
    </w:p>
    <w:p w14:paraId="504B4A34" w14:textId="77777777" w:rsidR="006D267F" w:rsidRPr="006A3812" w:rsidRDefault="006D267F" w:rsidP="00FD4BB0">
      <w:pPr>
        <w:spacing w:before="480"/>
        <w:rPr>
          <w:rFonts w:ascii="Calibri" w:hAnsi="Calibri" w:cs="Calibri"/>
          <w:spacing w:val="-8"/>
          <w:w w:val="121"/>
          <w:sz w:val="36"/>
          <w:szCs w:val="36"/>
        </w:rPr>
      </w:pPr>
    </w:p>
    <w:p w14:paraId="736A8275" w14:textId="77777777" w:rsidR="006D267F" w:rsidRPr="006A3812" w:rsidRDefault="006D267F" w:rsidP="00FD4BB0">
      <w:pPr>
        <w:spacing w:before="480"/>
        <w:rPr>
          <w:rFonts w:ascii="Calibri" w:hAnsi="Calibri" w:cs="Calibri"/>
          <w:spacing w:val="-8"/>
          <w:w w:val="121"/>
          <w:sz w:val="36"/>
          <w:szCs w:val="36"/>
        </w:rPr>
      </w:pPr>
    </w:p>
    <w:p w14:paraId="581BACFA" w14:textId="76E1FDE1" w:rsidR="00ED414C" w:rsidRPr="006A3812" w:rsidRDefault="00ED414C" w:rsidP="00FD4BB0">
      <w:pPr>
        <w:spacing w:before="480"/>
        <w:rPr>
          <w:rFonts w:ascii="Calibri" w:hAnsi="Calibri" w:cs="Calibri"/>
          <w:spacing w:val="-8"/>
          <w:w w:val="121"/>
          <w:sz w:val="36"/>
          <w:szCs w:val="36"/>
        </w:rPr>
      </w:pPr>
    </w:p>
    <w:p w14:paraId="56D5872A" w14:textId="58AF3BC9" w:rsidR="006839DE" w:rsidRPr="006A3812" w:rsidRDefault="006839DE" w:rsidP="00FD4BB0">
      <w:pPr>
        <w:spacing w:before="480"/>
        <w:rPr>
          <w:rFonts w:ascii="Calibri" w:hAnsi="Calibri" w:cs="Calibri"/>
          <w:spacing w:val="-8"/>
          <w:w w:val="121"/>
          <w:sz w:val="36"/>
          <w:szCs w:val="3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0B57F6E8" w14:textId="77777777" w:rsidTr="00A30111">
        <w:trPr>
          <w:trHeight w:val="366"/>
          <w:jc w:val="center"/>
        </w:trPr>
        <w:tc>
          <w:tcPr>
            <w:tcW w:w="2269" w:type="dxa"/>
            <w:vMerge w:val="restart"/>
            <w:shd w:val="clear" w:color="auto" w:fill="FFFFFF"/>
            <w:vAlign w:val="center"/>
          </w:tcPr>
          <w:p w14:paraId="3E147853" w14:textId="77777777" w:rsidR="006839DE" w:rsidRPr="00167E07" w:rsidRDefault="006839DE" w:rsidP="00A30111">
            <w:pPr>
              <w:widowControl w:val="0"/>
              <w:jc w:val="center"/>
              <w:rPr>
                <w:rFonts w:ascii="Calibri" w:eastAsia="Lucida Sans Unicode" w:hAnsi="Calibri"/>
                <w:kern w:val="1"/>
                <w:sz w:val="28"/>
                <w:szCs w:val="28"/>
                <w:lang w:eastAsia="en-US"/>
              </w:rPr>
            </w:pPr>
            <w:bookmarkStart w:id="0" w:name="_Hlk35457049"/>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3258D54B"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14FB64D5"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7CA51E6A" w14:textId="77777777" w:rsidTr="00A30111">
        <w:trPr>
          <w:trHeight w:val="322"/>
          <w:jc w:val="center"/>
        </w:trPr>
        <w:tc>
          <w:tcPr>
            <w:tcW w:w="2269" w:type="dxa"/>
            <w:vMerge/>
            <w:shd w:val="clear" w:color="auto" w:fill="FFFFFF"/>
          </w:tcPr>
          <w:p w14:paraId="48A7C63F"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676D3FEB"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6539FCD3"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5BFEC13C" w14:textId="77777777" w:rsidTr="00A30111">
        <w:trPr>
          <w:trHeight w:val="142"/>
          <w:jc w:val="center"/>
        </w:trPr>
        <w:tc>
          <w:tcPr>
            <w:tcW w:w="2269" w:type="dxa"/>
            <w:vMerge/>
            <w:shd w:val="clear" w:color="auto" w:fill="FFFFFF"/>
          </w:tcPr>
          <w:p w14:paraId="658CBAB2"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62E337F9"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41E72838"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4CF97DB8" w14:textId="77777777" w:rsidTr="00A30111">
        <w:trPr>
          <w:trHeight w:val="314"/>
          <w:jc w:val="center"/>
        </w:trPr>
        <w:tc>
          <w:tcPr>
            <w:tcW w:w="2269" w:type="dxa"/>
            <w:vMerge/>
            <w:shd w:val="clear" w:color="auto" w:fill="FFFFFF"/>
          </w:tcPr>
          <w:p w14:paraId="57481348"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03188DFF"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600C2522"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0464FF94" w14:textId="77777777" w:rsidTr="00A30111">
        <w:trPr>
          <w:trHeight w:val="227"/>
          <w:jc w:val="center"/>
        </w:trPr>
        <w:tc>
          <w:tcPr>
            <w:tcW w:w="2269" w:type="dxa"/>
            <w:vMerge/>
            <w:shd w:val="clear" w:color="auto" w:fill="FFFFFF"/>
          </w:tcPr>
          <w:p w14:paraId="1A58C9B2"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5B3E80F0"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7E557C6"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6A8E7AFC" w14:textId="77777777" w:rsidTr="00A30111">
        <w:trPr>
          <w:trHeight w:val="227"/>
          <w:jc w:val="center"/>
        </w:trPr>
        <w:tc>
          <w:tcPr>
            <w:tcW w:w="10768" w:type="dxa"/>
            <w:gridSpan w:val="3"/>
            <w:shd w:val="clear" w:color="auto" w:fill="FFFFFF"/>
          </w:tcPr>
          <w:p w14:paraId="31AD9088"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bookmarkEnd w:id="0"/>
    </w:tbl>
    <w:p w14:paraId="38C7D102" w14:textId="77777777" w:rsidR="00C857F2" w:rsidRPr="006A3812" w:rsidRDefault="00C857F2" w:rsidP="00FD4BB0">
      <w:pPr>
        <w:spacing w:before="480"/>
        <w:rPr>
          <w:rFonts w:ascii="Calibri" w:hAnsi="Calibri" w:cs="Calibri"/>
          <w:spacing w:val="-8"/>
          <w:w w:val="12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155907" w:rsidRPr="006A3812" w14:paraId="67D80039" w14:textId="77777777" w:rsidTr="006A3812">
        <w:trPr>
          <w:jc w:val="center"/>
        </w:trPr>
        <w:tc>
          <w:tcPr>
            <w:tcW w:w="10598" w:type="dxa"/>
            <w:gridSpan w:val="5"/>
            <w:shd w:val="clear" w:color="auto" w:fill="auto"/>
            <w:vAlign w:val="center"/>
          </w:tcPr>
          <w:p w14:paraId="64A9F990" w14:textId="77777777" w:rsidR="00155907" w:rsidRPr="006A3812" w:rsidRDefault="008F2ACF" w:rsidP="006A3812">
            <w:pPr>
              <w:spacing w:before="60" w:after="60"/>
              <w:jc w:val="center"/>
              <w:rPr>
                <w:rFonts w:ascii="Calibri" w:hAnsi="Calibri" w:cs="Calibri"/>
                <w:spacing w:val="-8"/>
                <w:w w:val="121"/>
                <w:sz w:val="32"/>
                <w:szCs w:val="32"/>
              </w:rPr>
            </w:pPr>
            <w:r w:rsidRPr="006A3812">
              <w:rPr>
                <w:rFonts w:ascii="Calibri" w:hAnsi="Calibri" w:cs="Calibri"/>
                <w:b/>
                <w:bCs/>
                <w:sz w:val="32"/>
                <w:szCs w:val="32"/>
                <w:lang w:eastAsia="fr-FR"/>
              </w:rPr>
              <w:t>MIXER</w:t>
            </w:r>
            <w:r w:rsidR="00155907" w:rsidRPr="006A3812">
              <w:rPr>
                <w:rFonts w:ascii="Calibri" w:hAnsi="Calibri" w:cs="Calibri"/>
                <w:b/>
                <w:bCs/>
                <w:sz w:val="32"/>
                <w:szCs w:val="32"/>
                <w:lang w:eastAsia="fr-FR"/>
              </w:rPr>
              <w:t xml:space="preserve"> A </w:t>
            </w:r>
            <w:r w:rsidR="00ED414C" w:rsidRPr="006A3812">
              <w:rPr>
                <w:rFonts w:ascii="Calibri" w:hAnsi="Calibri" w:cs="Calibri"/>
                <w:b/>
                <w:bCs/>
                <w:sz w:val="32"/>
                <w:szCs w:val="32"/>
                <w:lang w:eastAsia="fr-FR"/>
              </w:rPr>
              <w:t>FROID</w:t>
            </w:r>
          </w:p>
        </w:tc>
      </w:tr>
      <w:tr w:rsidR="006A3812" w:rsidRPr="006A3812" w14:paraId="1406AE83" w14:textId="77777777" w:rsidTr="006A3812">
        <w:trPr>
          <w:jc w:val="center"/>
        </w:trPr>
        <w:tc>
          <w:tcPr>
            <w:tcW w:w="2943" w:type="dxa"/>
            <w:tcBorders>
              <w:bottom w:val="single" w:sz="4" w:space="0" w:color="auto"/>
            </w:tcBorders>
            <w:shd w:val="clear" w:color="auto" w:fill="auto"/>
            <w:vAlign w:val="center"/>
          </w:tcPr>
          <w:p w14:paraId="648D6EA9" w14:textId="77777777" w:rsidR="006126FA" w:rsidRPr="006A3812" w:rsidRDefault="006126FA" w:rsidP="006A3812">
            <w:pPr>
              <w:suppressAutoHyphens w:val="0"/>
              <w:autoSpaceDE w:val="0"/>
              <w:autoSpaceDN w:val="0"/>
              <w:adjustRightInd w:val="0"/>
              <w:jc w:val="center"/>
              <w:rPr>
                <w:rFonts w:ascii="Calibri" w:hAnsi="Calibri" w:cs="Calibri"/>
                <w:b/>
              </w:rPr>
            </w:pPr>
            <w:r w:rsidRPr="006A3812">
              <w:rPr>
                <w:rFonts w:ascii="Calibri" w:hAnsi="Calibri" w:cs="Calibri"/>
                <w:b/>
              </w:rPr>
              <w:t>Analyse des risques</w:t>
            </w:r>
          </w:p>
          <w:p w14:paraId="20DB2F13" w14:textId="77777777" w:rsidR="00155907" w:rsidRPr="006A3812" w:rsidRDefault="006126FA" w:rsidP="006A3812">
            <w:pPr>
              <w:suppressAutoHyphens w:val="0"/>
              <w:autoSpaceDE w:val="0"/>
              <w:autoSpaceDN w:val="0"/>
              <w:adjustRightInd w:val="0"/>
              <w:jc w:val="center"/>
              <w:rPr>
                <w:rFonts w:ascii="Calibri" w:hAnsi="Calibri" w:cs="Calibri"/>
                <w:b/>
                <w:spacing w:val="-8"/>
                <w:w w:val="121"/>
                <w:sz w:val="36"/>
                <w:szCs w:val="36"/>
              </w:rPr>
            </w:pPr>
            <w:r w:rsidRPr="006A3812">
              <w:rPr>
                <w:rFonts w:ascii="Calibri" w:hAnsi="Calibri" w:cs="Calibri"/>
                <w:b/>
              </w:rPr>
              <w:t>MICROBIENS</w:t>
            </w:r>
          </w:p>
        </w:tc>
        <w:tc>
          <w:tcPr>
            <w:tcW w:w="2953" w:type="dxa"/>
            <w:tcBorders>
              <w:bottom w:val="single" w:sz="4" w:space="0" w:color="auto"/>
            </w:tcBorders>
            <w:shd w:val="clear" w:color="auto" w:fill="auto"/>
            <w:vAlign w:val="center"/>
          </w:tcPr>
          <w:p w14:paraId="13A9B20A" w14:textId="77777777" w:rsidR="00155907" w:rsidRPr="006A3812" w:rsidRDefault="00155907" w:rsidP="006A3812">
            <w:pPr>
              <w:suppressAutoHyphens w:val="0"/>
              <w:autoSpaceDE w:val="0"/>
              <w:autoSpaceDN w:val="0"/>
              <w:adjustRightInd w:val="0"/>
              <w:jc w:val="center"/>
              <w:rPr>
                <w:rFonts w:ascii="Calibri" w:hAnsi="Calibri" w:cs="Calibri"/>
                <w:b/>
              </w:rPr>
            </w:pPr>
            <w:r w:rsidRPr="006A3812">
              <w:rPr>
                <w:rFonts w:ascii="Calibri" w:hAnsi="Calibri" w:cs="Calibri"/>
                <w:b/>
              </w:rPr>
              <w:t>Ingrédient 1 -2 – 3  etc..</w:t>
            </w:r>
          </w:p>
        </w:tc>
        <w:tc>
          <w:tcPr>
            <w:tcW w:w="567" w:type="dxa"/>
            <w:tcBorders>
              <w:bottom w:val="nil"/>
            </w:tcBorders>
            <w:shd w:val="clear" w:color="auto" w:fill="auto"/>
            <w:vAlign w:val="center"/>
          </w:tcPr>
          <w:p w14:paraId="701FDDB5" w14:textId="77777777" w:rsidR="00155907" w:rsidRPr="006A3812" w:rsidRDefault="00155907" w:rsidP="006A3812">
            <w:pPr>
              <w:suppressAutoHyphens w:val="0"/>
              <w:autoSpaceDE w:val="0"/>
              <w:autoSpaceDN w:val="0"/>
              <w:adjustRightInd w:val="0"/>
              <w:spacing w:before="120"/>
              <w:jc w:val="center"/>
              <w:rPr>
                <w:rFonts w:ascii="Calibri" w:hAnsi="Calibri" w:cs="Calibri"/>
                <w:b/>
                <w:sz w:val="18"/>
                <w:szCs w:val="18"/>
                <w:lang w:eastAsia="fr-FR"/>
              </w:rPr>
            </w:pPr>
          </w:p>
        </w:tc>
        <w:tc>
          <w:tcPr>
            <w:tcW w:w="2410" w:type="dxa"/>
            <w:tcBorders>
              <w:bottom w:val="single" w:sz="4" w:space="0" w:color="auto"/>
            </w:tcBorders>
            <w:shd w:val="clear" w:color="auto" w:fill="auto"/>
            <w:vAlign w:val="center"/>
          </w:tcPr>
          <w:p w14:paraId="11894BD0" w14:textId="77777777" w:rsidR="00155907" w:rsidRPr="006A3812" w:rsidRDefault="00155907" w:rsidP="006A3812">
            <w:pPr>
              <w:suppressAutoHyphens w:val="0"/>
              <w:autoSpaceDE w:val="0"/>
              <w:autoSpaceDN w:val="0"/>
              <w:adjustRightInd w:val="0"/>
              <w:jc w:val="center"/>
              <w:rPr>
                <w:rFonts w:ascii="Calibri" w:hAnsi="Calibri" w:cs="Calibri"/>
                <w:b/>
              </w:rPr>
            </w:pPr>
            <w:r w:rsidRPr="006A3812">
              <w:rPr>
                <w:rFonts w:ascii="Calibri" w:hAnsi="Calibri" w:cs="Calibri"/>
                <w:b/>
              </w:rPr>
              <w:t>Mesures préventives</w:t>
            </w:r>
          </w:p>
        </w:tc>
        <w:tc>
          <w:tcPr>
            <w:tcW w:w="1725" w:type="dxa"/>
            <w:tcBorders>
              <w:bottom w:val="single" w:sz="4" w:space="0" w:color="auto"/>
            </w:tcBorders>
            <w:shd w:val="clear" w:color="auto" w:fill="auto"/>
            <w:vAlign w:val="center"/>
          </w:tcPr>
          <w:p w14:paraId="5B2E2322" w14:textId="77777777" w:rsidR="00155907" w:rsidRPr="006A3812" w:rsidRDefault="00155907" w:rsidP="006A3812">
            <w:pPr>
              <w:suppressAutoHyphens w:val="0"/>
              <w:autoSpaceDE w:val="0"/>
              <w:autoSpaceDN w:val="0"/>
              <w:adjustRightInd w:val="0"/>
              <w:jc w:val="center"/>
              <w:rPr>
                <w:rFonts w:ascii="Calibri" w:hAnsi="Calibri" w:cs="Calibri"/>
                <w:b/>
              </w:rPr>
            </w:pPr>
            <w:r w:rsidRPr="006A3812">
              <w:rPr>
                <w:rFonts w:ascii="Calibri" w:hAnsi="Calibri" w:cs="Calibri"/>
                <w:b/>
              </w:rPr>
              <w:t>Surveillance</w:t>
            </w:r>
          </w:p>
        </w:tc>
      </w:tr>
      <w:tr w:rsidR="006A3812" w:rsidRPr="006A3812" w14:paraId="1F27A900" w14:textId="77777777" w:rsidTr="006A3812">
        <w:trPr>
          <w:trHeight w:val="773"/>
          <w:jc w:val="center"/>
        </w:trPr>
        <w:tc>
          <w:tcPr>
            <w:tcW w:w="2943" w:type="dxa"/>
            <w:tcBorders>
              <w:bottom w:val="nil"/>
            </w:tcBorders>
            <w:shd w:val="clear" w:color="auto" w:fill="auto"/>
            <w:vAlign w:val="center"/>
          </w:tcPr>
          <w:p w14:paraId="5F61A54A" w14:textId="77777777" w:rsidR="00EB6F82" w:rsidRPr="006A3812" w:rsidRDefault="001B7785"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SURVIE DES MICROORGANISMES ET PERMANENCE DES TOXINES notamment thermostables</w:t>
            </w:r>
          </w:p>
        </w:tc>
        <w:tc>
          <w:tcPr>
            <w:tcW w:w="2953" w:type="dxa"/>
            <w:tcBorders>
              <w:bottom w:val="nil"/>
            </w:tcBorders>
            <w:shd w:val="clear" w:color="auto" w:fill="auto"/>
            <w:vAlign w:val="center"/>
          </w:tcPr>
          <w:p w14:paraId="400EEF95" w14:textId="77777777" w:rsidR="00EB6F82" w:rsidRPr="006A3812" w:rsidRDefault="00EB6F8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CUISSON</w:t>
            </w:r>
          </w:p>
        </w:tc>
        <w:tc>
          <w:tcPr>
            <w:tcW w:w="567" w:type="dxa"/>
            <w:vMerge w:val="restart"/>
            <w:tcBorders>
              <w:top w:val="nil"/>
            </w:tcBorders>
            <w:shd w:val="clear" w:color="auto" w:fill="auto"/>
            <w:vAlign w:val="center"/>
          </w:tcPr>
          <w:p w14:paraId="180A0FF5" w14:textId="77777777" w:rsidR="00EB6F82" w:rsidRPr="006A3812" w:rsidRDefault="00EB6F82" w:rsidP="006A3812">
            <w:pPr>
              <w:suppressAutoHyphens w:val="0"/>
              <w:autoSpaceDE w:val="0"/>
              <w:autoSpaceDN w:val="0"/>
              <w:adjustRightInd w:val="0"/>
              <w:spacing w:before="120"/>
              <w:jc w:val="center"/>
              <w:rPr>
                <w:rFonts w:ascii="Calibri" w:hAnsi="Calibri" w:cs="Calibri"/>
                <w:b/>
                <w:lang w:eastAsia="fr-FR"/>
              </w:rPr>
            </w:pPr>
            <w:r w:rsidRPr="006A3812">
              <w:rPr>
                <w:rFonts w:ascii="Calibri" w:hAnsi="Calibri" w:cs="Calibri"/>
                <w:b/>
                <w:lang w:eastAsia="fr-FR"/>
              </w:rPr>
              <w:t>J</w:t>
            </w:r>
          </w:p>
        </w:tc>
        <w:tc>
          <w:tcPr>
            <w:tcW w:w="2410" w:type="dxa"/>
            <w:tcBorders>
              <w:bottom w:val="nil"/>
            </w:tcBorders>
            <w:shd w:val="clear" w:color="auto" w:fill="auto"/>
            <w:vAlign w:val="center"/>
          </w:tcPr>
          <w:p w14:paraId="5512E1E6" w14:textId="77777777" w:rsidR="00EB6F82" w:rsidRPr="006A3812" w:rsidRDefault="00EB6F82" w:rsidP="006A3812">
            <w:pPr>
              <w:jc w:val="center"/>
              <w:rPr>
                <w:rFonts w:ascii="Calibri" w:hAnsi="Calibri" w:cs="Calibri"/>
                <w:sz w:val="20"/>
                <w:szCs w:val="20"/>
                <w:lang w:eastAsia="fr-FR"/>
              </w:rPr>
            </w:pPr>
            <w:r w:rsidRPr="006A3812">
              <w:rPr>
                <w:rFonts w:ascii="Calibri" w:hAnsi="Calibri" w:cs="Calibri"/>
                <w:spacing w:val="-8"/>
                <w:w w:val="121"/>
                <w:sz w:val="18"/>
                <w:szCs w:val="18"/>
              </w:rPr>
              <w:t>Respecter les couples temps/ température de cuisson</w:t>
            </w:r>
          </w:p>
        </w:tc>
        <w:tc>
          <w:tcPr>
            <w:tcW w:w="1725" w:type="dxa"/>
            <w:tcBorders>
              <w:bottom w:val="nil"/>
            </w:tcBorders>
            <w:shd w:val="clear" w:color="auto" w:fill="auto"/>
            <w:vAlign w:val="center"/>
          </w:tcPr>
          <w:p w14:paraId="507121B9" w14:textId="1C05EFE2" w:rsidR="00EB6F82" w:rsidRPr="006A3812" w:rsidRDefault="00EB6F8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207966A6" w14:textId="77777777" w:rsidTr="006A3812">
        <w:trPr>
          <w:trHeight w:val="773"/>
          <w:jc w:val="center"/>
        </w:trPr>
        <w:tc>
          <w:tcPr>
            <w:tcW w:w="2943" w:type="dxa"/>
            <w:tcBorders>
              <w:top w:val="nil"/>
              <w:bottom w:val="nil"/>
            </w:tcBorders>
            <w:shd w:val="clear" w:color="auto" w:fill="auto"/>
            <w:vAlign w:val="center"/>
          </w:tcPr>
          <w:p w14:paraId="4F8B22F7" w14:textId="77777777" w:rsidR="00EB6F8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tcBorders>
              <w:top w:val="nil"/>
              <w:bottom w:val="nil"/>
            </w:tcBorders>
            <w:shd w:val="clear" w:color="auto" w:fill="auto"/>
            <w:vAlign w:val="center"/>
          </w:tcPr>
          <w:p w14:paraId="27C93FE3" w14:textId="77777777" w:rsidR="00EB6F82" w:rsidRPr="006A3812" w:rsidRDefault="00EB6F8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CONDITIONNEMENT</w:t>
            </w:r>
          </w:p>
        </w:tc>
        <w:tc>
          <w:tcPr>
            <w:tcW w:w="567" w:type="dxa"/>
            <w:vMerge/>
            <w:shd w:val="clear" w:color="auto" w:fill="auto"/>
            <w:vAlign w:val="center"/>
          </w:tcPr>
          <w:p w14:paraId="6EA4BF5A" w14:textId="77777777" w:rsidR="00EB6F82" w:rsidRPr="006A3812" w:rsidRDefault="00EB6F82" w:rsidP="006A3812">
            <w:pPr>
              <w:autoSpaceDE w:val="0"/>
              <w:autoSpaceDN w:val="0"/>
              <w:adjustRightInd w:val="0"/>
              <w:spacing w:before="120"/>
              <w:jc w:val="center"/>
              <w:rPr>
                <w:rFonts w:ascii="Calibri" w:hAnsi="Calibri" w:cs="Calibri"/>
                <w:b/>
                <w:sz w:val="36"/>
                <w:szCs w:val="36"/>
                <w:lang w:eastAsia="fr-FR"/>
              </w:rPr>
            </w:pPr>
          </w:p>
        </w:tc>
        <w:tc>
          <w:tcPr>
            <w:tcW w:w="2410" w:type="dxa"/>
            <w:tcBorders>
              <w:top w:val="nil"/>
              <w:bottom w:val="nil"/>
            </w:tcBorders>
            <w:shd w:val="clear" w:color="auto" w:fill="auto"/>
            <w:vAlign w:val="center"/>
          </w:tcPr>
          <w:p w14:paraId="414DE25F" w14:textId="77777777" w:rsidR="00EB6F82" w:rsidRPr="006A3812" w:rsidRDefault="00EB6F82" w:rsidP="006A3812">
            <w:pPr>
              <w:jc w:val="center"/>
              <w:rPr>
                <w:rFonts w:ascii="Calibri" w:hAnsi="Calibri" w:cs="Calibri"/>
                <w:spacing w:val="-8"/>
                <w:w w:val="121"/>
                <w:sz w:val="18"/>
                <w:szCs w:val="18"/>
              </w:rPr>
            </w:pPr>
          </w:p>
          <w:p w14:paraId="63F227F5" w14:textId="77777777" w:rsidR="00EB6F82" w:rsidRPr="006A3812" w:rsidRDefault="00EB6F82"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w:t>
            </w:r>
          </w:p>
          <w:p w14:paraId="5BF3CCDA" w14:textId="77777777" w:rsidR="00EB6F82" w:rsidRPr="006A3812" w:rsidRDefault="00EB6F82" w:rsidP="006A3812">
            <w:pPr>
              <w:jc w:val="center"/>
              <w:rPr>
                <w:rFonts w:ascii="Calibri" w:hAnsi="Calibri" w:cs="Calibri"/>
                <w:sz w:val="20"/>
                <w:szCs w:val="20"/>
                <w:lang w:eastAsia="fr-FR"/>
              </w:rPr>
            </w:pPr>
            <w:r w:rsidRPr="006A3812">
              <w:rPr>
                <w:rFonts w:ascii="Calibri" w:hAnsi="Calibri" w:cs="Calibri"/>
                <w:spacing w:val="-8"/>
                <w:w w:val="121"/>
                <w:sz w:val="18"/>
                <w:szCs w:val="18"/>
              </w:rPr>
              <w:t>Respecter les règles d’hygiène du personnel</w:t>
            </w:r>
          </w:p>
        </w:tc>
        <w:tc>
          <w:tcPr>
            <w:tcW w:w="1725" w:type="dxa"/>
            <w:tcBorders>
              <w:top w:val="nil"/>
              <w:bottom w:val="nil"/>
            </w:tcBorders>
            <w:shd w:val="clear" w:color="auto" w:fill="auto"/>
            <w:vAlign w:val="center"/>
          </w:tcPr>
          <w:p w14:paraId="3306A1C9" w14:textId="77777777" w:rsidR="00EB6F82" w:rsidRPr="006A3812" w:rsidRDefault="00EB6F8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327DD0B7" w14:textId="77777777" w:rsidTr="006A3812">
        <w:trPr>
          <w:trHeight w:val="773"/>
          <w:jc w:val="center"/>
        </w:trPr>
        <w:tc>
          <w:tcPr>
            <w:tcW w:w="2943" w:type="dxa"/>
            <w:tcBorders>
              <w:top w:val="nil"/>
              <w:bottom w:val="single" w:sz="4" w:space="0" w:color="auto"/>
            </w:tcBorders>
            <w:shd w:val="clear" w:color="auto" w:fill="auto"/>
            <w:vAlign w:val="center"/>
          </w:tcPr>
          <w:p w14:paraId="6C63C4D8" w14:textId="77777777" w:rsidR="00EB6F8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top w:val="nil"/>
            </w:tcBorders>
            <w:shd w:val="clear" w:color="auto" w:fill="auto"/>
            <w:vAlign w:val="center"/>
          </w:tcPr>
          <w:p w14:paraId="4A838ACE" w14:textId="77777777" w:rsidR="00EB6F82" w:rsidRPr="006A3812" w:rsidRDefault="00EB6F8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REFROIDISSEMENT</w:t>
            </w:r>
            <w:r w:rsidRPr="006A3812">
              <w:rPr>
                <w:rFonts w:ascii="Calibri" w:hAnsi="Calibri" w:cs="Calibri"/>
                <w:b/>
                <w:spacing w:val="-8"/>
                <w:w w:val="121"/>
              </w:rPr>
              <w:t xml:space="preserve"> </w:t>
            </w:r>
            <w:r w:rsidRPr="006A3812">
              <w:rPr>
                <w:rFonts w:ascii="Calibri" w:hAnsi="Calibri" w:cs="Calibri"/>
                <w:b/>
                <w:spacing w:val="-8"/>
                <w:w w:val="121"/>
                <w:sz w:val="20"/>
                <w:szCs w:val="20"/>
              </w:rPr>
              <w:t>RAPIDE</w:t>
            </w:r>
          </w:p>
          <w:p w14:paraId="3370CFE3" w14:textId="77777777" w:rsidR="00A35683" w:rsidRPr="006A3812" w:rsidRDefault="00A35683" w:rsidP="006A3812">
            <w:pPr>
              <w:spacing w:before="120"/>
              <w:jc w:val="center"/>
              <w:rPr>
                <w:rFonts w:ascii="Calibri" w:hAnsi="Calibri" w:cs="Calibri"/>
                <w:spacing w:val="-8"/>
                <w:w w:val="121"/>
                <w:sz w:val="18"/>
                <w:szCs w:val="18"/>
              </w:rPr>
            </w:pPr>
            <w:r w:rsidRPr="006A3812">
              <w:rPr>
                <w:rFonts w:ascii="Calibri" w:hAnsi="Calibri" w:cs="Calibri"/>
                <w:spacing w:val="-8"/>
                <w:w w:val="121"/>
                <w:sz w:val="18"/>
                <w:szCs w:val="18"/>
              </w:rPr>
              <w:t xml:space="preserve">Contenant </w:t>
            </w:r>
            <w:smartTag w:uri="urn:schemas-microsoft-com:office:smarttags" w:element="metricconverter">
              <w:smartTagPr>
                <w:attr w:name="ProductID" w:val="65 mm"/>
              </w:smartTagPr>
              <w:r w:rsidRPr="006A3812">
                <w:rPr>
                  <w:rFonts w:ascii="Calibri" w:hAnsi="Calibri" w:cs="Calibri"/>
                  <w:spacing w:val="-8"/>
                  <w:w w:val="121"/>
                  <w:sz w:val="18"/>
                  <w:szCs w:val="18"/>
                </w:rPr>
                <w:t>65 mm</w:t>
              </w:r>
            </w:smartTag>
            <w:r w:rsidRPr="006A3812">
              <w:rPr>
                <w:rFonts w:ascii="Calibri" w:hAnsi="Calibri" w:cs="Calibri"/>
                <w:spacing w:val="-8"/>
                <w:w w:val="121"/>
                <w:sz w:val="18"/>
                <w:szCs w:val="18"/>
              </w:rPr>
              <w:t xml:space="preserve"> Maxi de profondeur</w:t>
            </w:r>
          </w:p>
        </w:tc>
        <w:tc>
          <w:tcPr>
            <w:tcW w:w="567" w:type="dxa"/>
            <w:vMerge/>
            <w:shd w:val="clear" w:color="auto" w:fill="auto"/>
            <w:vAlign w:val="center"/>
          </w:tcPr>
          <w:p w14:paraId="09E40325" w14:textId="77777777" w:rsidR="00EB6F82" w:rsidRPr="006A3812" w:rsidRDefault="00EB6F82" w:rsidP="006A3812">
            <w:pPr>
              <w:suppressAutoHyphens w:val="0"/>
              <w:autoSpaceDE w:val="0"/>
              <w:autoSpaceDN w:val="0"/>
              <w:adjustRightInd w:val="0"/>
              <w:spacing w:before="120"/>
              <w:jc w:val="center"/>
              <w:rPr>
                <w:rFonts w:ascii="Calibri" w:hAnsi="Calibri" w:cs="Calibri"/>
                <w:b/>
                <w:sz w:val="36"/>
                <w:szCs w:val="36"/>
                <w:lang w:eastAsia="fr-FR"/>
              </w:rPr>
            </w:pPr>
          </w:p>
        </w:tc>
        <w:tc>
          <w:tcPr>
            <w:tcW w:w="2410" w:type="dxa"/>
            <w:tcBorders>
              <w:top w:val="nil"/>
              <w:bottom w:val="single" w:sz="4" w:space="0" w:color="auto"/>
            </w:tcBorders>
            <w:shd w:val="clear" w:color="auto" w:fill="auto"/>
            <w:vAlign w:val="center"/>
          </w:tcPr>
          <w:p w14:paraId="0B596774" w14:textId="77777777" w:rsidR="00EB6F82" w:rsidRPr="006A3812" w:rsidRDefault="00EB6F82" w:rsidP="006A3812">
            <w:pPr>
              <w:suppressAutoHyphens w:val="0"/>
              <w:autoSpaceDE w:val="0"/>
              <w:autoSpaceDN w:val="0"/>
              <w:adjustRightInd w:val="0"/>
              <w:rPr>
                <w:rFonts w:ascii="Calibri" w:hAnsi="Calibri" w:cs="Calibri"/>
                <w:sz w:val="20"/>
                <w:szCs w:val="20"/>
                <w:lang w:eastAsia="fr-FR"/>
              </w:rPr>
            </w:pPr>
          </w:p>
          <w:p w14:paraId="7FE28BC7" w14:textId="77777777" w:rsidR="00EB6F82" w:rsidRPr="006A3812" w:rsidRDefault="00EB6F82" w:rsidP="006A3812">
            <w:pPr>
              <w:jc w:val="center"/>
              <w:rPr>
                <w:rFonts w:ascii="Calibri" w:hAnsi="Calibri" w:cs="Calibri"/>
                <w:sz w:val="20"/>
                <w:szCs w:val="20"/>
                <w:lang w:eastAsia="fr-FR"/>
              </w:rPr>
            </w:pPr>
            <w:r w:rsidRPr="006A3812">
              <w:rPr>
                <w:rFonts w:ascii="Calibri" w:hAnsi="Calibri" w:cs="Calibri"/>
                <w:spacing w:val="-8"/>
                <w:w w:val="121"/>
                <w:sz w:val="18"/>
                <w:szCs w:val="18"/>
              </w:rPr>
              <w:t xml:space="preserve">Passer le produit de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r w:rsidRPr="006A3812">
              <w:rPr>
                <w:rFonts w:ascii="Calibri" w:hAnsi="Calibri" w:cs="Calibri"/>
                <w:spacing w:val="-8"/>
                <w:w w:val="121"/>
                <w:sz w:val="18"/>
                <w:szCs w:val="18"/>
              </w:rPr>
              <w:t xml:space="preserve"> à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max. en moins de 2 heures</w:t>
            </w:r>
          </w:p>
        </w:tc>
        <w:tc>
          <w:tcPr>
            <w:tcW w:w="1725" w:type="dxa"/>
            <w:tcBorders>
              <w:top w:val="nil"/>
              <w:bottom w:val="single" w:sz="4" w:space="0" w:color="auto"/>
            </w:tcBorders>
            <w:shd w:val="clear" w:color="auto" w:fill="auto"/>
            <w:vAlign w:val="center"/>
          </w:tcPr>
          <w:p w14:paraId="31194BCD" w14:textId="49C3C70F" w:rsidR="00EB6F82" w:rsidRPr="006A3812" w:rsidRDefault="00EB6F8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3566A503" w14:textId="77777777" w:rsidTr="006A3812">
        <w:trPr>
          <w:trHeight w:val="773"/>
          <w:jc w:val="center"/>
        </w:trPr>
        <w:tc>
          <w:tcPr>
            <w:tcW w:w="2943" w:type="dxa"/>
            <w:tcBorders>
              <w:bottom w:val="single" w:sz="4" w:space="0" w:color="auto"/>
            </w:tcBorders>
            <w:shd w:val="clear" w:color="auto" w:fill="auto"/>
            <w:vAlign w:val="center"/>
          </w:tcPr>
          <w:p w14:paraId="1FBCBCC5" w14:textId="77777777" w:rsidR="000579B8"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bottom w:val="single" w:sz="4" w:space="0" w:color="auto"/>
            </w:tcBorders>
            <w:shd w:val="clear" w:color="auto" w:fill="auto"/>
            <w:vAlign w:val="center"/>
          </w:tcPr>
          <w:p w14:paraId="26A2A590" w14:textId="77777777" w:rsidR="000579B8" w:rsidRPr="006A3812" w:rsidRDefault="000579B8"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STOCKAGE FROID</w:t>
            </w:r>
          </w:p>
          <w:p w14:paraId="48B6508A" w14:textId="77777777" w:rsidR="00EB6F82" w:rsidRPr="006A3812" w:rsidRDefault="00EB6F82" w:rsidP="006A3812">
            <w:pPr>
              <w:spacing w:before="120"/>
              <w:jc w:val="center"/>
              <w:rPr>
                <w:rFonts w:ascii="Calibri" w:hAnsi="Calibri" w:cs="Calibri"/>
                <w:b/>
                <w:spacing w:val="-8"/>
                <w:w w:val="121"/>
                <w:sz w:val="28"/>
                <w:szCs w:val="28"/>
              </w:rPr>
            </w:pPr>
            <w:r w:rsidRPr="006A3812">
              <w:rPr>
                <w:rFonts w:ascii="Calibri" w:hAnsi="Calibri" w:cs="Calibri"/>
                <w:b/>
                <w:spacing w:val="-8"/>
                <w:w w:val="121"/>
              </w:rPr>
              <w:t xml:space="preserve">* </w:t>
            </w:r>
            <w:r w:rsidRPr="006A3812">
              <w:rPr>
                <w:rFonts w:ascii="Calibri" w:hAnsi="Calibri" w:cs="Calibri"/>
                <w:spacing w:val="-8"/>
                <w:w w:val="121"/>
                <w:sz w:val="20"/>
                <w:szCs w:val="20"/>
              </w:rPr>
              <w:t>sauf si Analyse des risques spécifiques</w:t>
            </w:r>
          </w:p>
        </w:tc>
        <w:tc>
          <w:tcPr>
            <w:tcW w:w="567" w:type="dxa"/>
            <w:shd w:val="clear" w:color="auto" w:fill="auto"/>
            <w:vAlign w:val="center"/>
          </w:tcPr>
          <w:p w14:paraId="153CA610" w14:textId="77777777" w:rsidR="000579B8" w:rsidRPr="006A3812" w:rsidRDefault="000579B8" w:rsidP="006A3812">
            <w:pPr>
              <w:suppressAutoHyphens w:val="0"/>
              <w:autoSpaceDE w:val="0"/>
              <w:autoSpaceDN w:val="0"/>
              <w:adjustRightInd w:val="0"/>
              <w:jc w:val="center"/>
              <w:rPr>
                <w:rFonts w:ascii="Calibri" w:hAnsi="Calibri" w:cs="Calibri"/>
                <w:b/>
                <w:lang w:eastAsia="fr-FR"/>
              </w:rPr>
            </w:pPr>
            <w:r w:rsidRPr="006A3812">
              <w:rPr>
                <w:rFonts w:ascii="Calibri" w:hAnsi="Calibri" w:cs="Calibri"/>
                <w:b/>
                <w:lang w:eastAsia="fr-FR"/>
              </w:rPr>
              <w:t>J</w:t>
            </w:r>
            <w:r w:rsidR="00EB6F82" w:rsidRPr="006A3812">
              <w:rPr>
                <w:rFonts w:ascii="Calibri" w:hAnsi="Calibri" w:cs="Calibri"/>
                <w:b/>
                <w:lang w:eastAsia="fr-FR"/>
              </w:rPr>
              <w:t>+3</w:t>
            </w:r>
          </w:p>
        </w:tc>
        <w:tc>
          <w:tcPr>
            <w:tcW w:w="2410" w:type="dxa"/>
            <w:tcBorders>
              <w:bottom w:val="single" w:sz="4" w:space="0" w:color="auto"/>
            </w:tcBorders>
            <w:shd w:val="clear" w:color="auto" w:fill="auto"/>
            <w:vAlign w:val="center"/>
          </w:tcPr>
          <w:p w14:paraId="52BB64D1" w14:textId="77777777" w:rsidR="000579B8" w:rsidRPr="006A3812" w:rsidRDefault="000579B8" w:rsidP="006A3812">
            <w:pPr>
              <w:jc w:val="center"/>
              <w:rPr>
                <w:rFonts w:ascii="Calibri" w:hAnsi="Calibri" w:cs="Calibri"/>
                <w:spacing w:val="-8"/>
                <w:w w:val="121"/>
                <w:sz w:val="18"/>
                <w:szCs w:val="18"/>
              </w:rPr>
            </w:pPr>
          </w:p>
          <w:p w14:paraId="7A1777D2" w14:textId="77777777" w:rsidR="000579B8" w:rsidRPr="006A3812" w:rsidRDefault="000579B8"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Stocker à </w:t>
            </w:r>
            <w:smartTag w:uri="urn:schemas-microsoft-com:office:smarttags" w:element="metricconverter">
              <w:smartTagPr>
                <w:attr w:name="ProductID" w:val="3ﾰC"/>
              </w:smartTagPr>
              <w:r w:rsidRPr="006A3812">
                <w:rPr>
                  <w:rFonts w:ascii="Calibri" w:hAnsi="Calibri" w:cs="Calibri"/>
                  <w:spacing w:val="-8"/>
                  <w:w w:val="121"/>
                  <w:sz w:val="18"/>
                  <w:szCs w:val="18"/>
                </w:rPr>
                <w:t>3°C</w:t>
              </w:r>
            </w:smartTag>
            <w:r w:rsidRPr="006A3812">
              <w:rPr>
                <w:rFonts w:ascii="Calibri" w:hAnsi="Calibri" w:cs="Calibri"/>
                <w:spacing w:val="-8"/>
                <w:w w:val="121"/>
                <w:sz w:val="18"/>
                <w:szCs w:val="18"/>
              </w:rPr>
              <w:t xml:space="preserve"> maximum</w:t>
            </w:r>
          </w:p>
          <w:p w14:paraId="715CA195" w14:textId="77777777" w:rsidR="000579B8" w:rsidRPr="006A3812" w:rsidRDefault="000579B8" w:rsidP="006A3812">
            <w:pPr>
              <w:suppressAutoHyphens w:val="0"/>
              <w:autoSpaceDE w:val="0"/>
              <w:autoSpaceDN w:val="0"/>
              <w:adjustRightInd w:val="0"/>
              <w:rPr>
                <w:rFonts w:ascii="Calibri" w:hAnsi="Calibri" w:cs="Calibri"/>
                <w:sz w:val="20"/>
                <w:szCs w:val="20"/>
                <w:lang w:eastAsia="fr-FR"/>
              </w:rPr>
            </w:pPr>
          </w:p>
        </w:tc>
        <w:tc>
          <w:tcPr>
            <w:tcW w:w="1725" w:type="dxa"/>
            <w:tcBorders>
              <w:bottom w:val="single" w:sz="4" w:space="0" w:color="auto"/>
            </w:tcBorders>
            <w:shd w:val="clear" w:color="auto" w:fill="auto"/>
            <w:vAlign w:val="center"/>
          </w:tcPr>
          <w:p w14:paraId="09AFB95C" w14:textId="77777777" w:rsidR="000579B8" w:rsidRPr="006A3812" w:rsidRDefault="000579B8"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p>
        </w:tc>
      </w:tr>
      <w:tr w:rsidR="006A3812" w:rsidRPr="006A3812" w14:paraId="71322667" w14:textId="77777777" w:rsidTr="006A3812">
        <w:trPr>
          <w:trHeight w:val="773"/>
          <w:jc w:val="center"/>
        </w:trPr>
        <w:tc>
          <w:tcPr>
            <w:tcW w:w="2943" w:type="dxa"/>
            <w:tcBorders>
              <w:bottom w:val="nil"/>
            </w:tcBorders>
            <w:shd w:val="clear" w:color="auto" w:fill="auto"/>
            <w:vAlign w:val="center"/>
          </w:tcPr>
          <w:p w14:paraId="3DD52C79" w14:textId="77777777" w:rsidR="00C857F2" w:rsidRPr="006A3812" w:rsidRDefault="00C857F2"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val="restart"/>
            <w:tcBorders>
              <w:bottom w:val="nil"/>
            </w:tcBorders>
            <w:shd w:val="clear" w:color="auto" w:fill="auto"/>
            <w:vAlign w:val="center"/>
          </w:tcPr>
          <w:p w14:paraId="3617E344" w14:textId="77777777" w:rsidR="00C857F2" w:rsidRPr="006A3812" w:rsidRDefault="00C857F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DÉCONDITIONNEMENT</w:t>
            </w:r>
          </w:p>
          <w:p w14:paraId="4D768237" w14:textId="77777777" w:rsidR="00C857F2" w:rsidRPr="006A3812" w:rsidRDefault="00C857F2" w:rsidP="006A3812">
            <w:pPr>
              <w:spacing w:before="120"/>
              <w:jc w:val="center"/>
              <w:rPr>
                <w:rFonts w:ascii="Calibri" w:hAnsi="Calibri" w:cs="Calibri"/>
                <w:b/>
                <w:spacing w:val="-8"/>
                <w:w w:val="121"/>
                <w:sz w:val="20"/>
                <w:szCs w:val="20"/>
              </w:rPr>
            </w:pPr>
          </w:p>
          <w:p w14:paraId="566E6201" w14:textId="77777777" w:rsidR="00C857F2" w:rsidRPr="006A3812" w:rsidRDefault="00C857F2" w:rsidP="006A3812">
            <w:pPr>
              <w:spacing w:before="120"/>
              <w:jc w:val="center"/>
              <w:rPr>
                <w:rFonts w:ascii="Calibri" w:hAnsi="Calibri" w:cs="Calibri"/>
                <w:b/>
                <w:spacing w:val="-8"/>
                <w:w w:val="121"/>
                <w:sz w:val="20"/>
                <w:szCs w:val="20"/>
              </w:rPr>
            </w:pPr>
          </w:p>
          <w:p w14:paraId="63B29B06" w14:textId="77777777" w:rsidR="00C857F2" w:rsidRPr="006A3812" w:rsidRDefault="00C857F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 xml:space="preserve">HACHAGE </w:t>
            </w:r>
          </w:p>
          <w:p w14:paraId="55F22D24" w14:textId="77777777" w:rsidR="00C857F2" w:rsidRPr="006A3812" w:rsidRDefault="00C857F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CUTTERAGE</w:t>
            </w:r>
          </w:p>
          <w:p w14:paraId="46BA9080" w14:textId="77777777" w:rsidR="00C857F2" w:rsidRPr="006A3812" w:rsidRDefault="00C857F2" w:rsidP="006A3812">
            <w:pPr>
              <w:spacing w:before="120"/>
              <w:rPr>
                <w:rFonts w:ascii="Calibri" w:hAnsi="Calibri" w:cs="Calibri"/>
                <w:b/>
                <w:spacing w:val="-8"/>
                <w:w w:val="121"/>
                <w:sz w:val="20"/>
                <w:szCs w:val="20"/>
              </w:rPr>
            </w:pPr>
          </w:p>
          <w:p w14:paraId="7E4650D8" w14:textId="77777777" w:rsidR="00C857F2" w:rsidRPr="006A3812" w:rsidRDefault="00C857F2" w:rsidP="006A3812">
            <w:pPr>
              <w:spacing w:before="120"/>
              <w:rPr>
                <w:rFonts w:ascii="Calibri" w:hAnsi="Calibri" w:cs="Calibri"/>
                <w:b/>
                <w:spacing w:val="-8"/>
                <w:w w:val="121"/>
                <w:sz w:val="20"/>
                <w:szCs w:val="20"/>
              </w:rPr>
            </w:pPr>
          </w:p>
          <w:p w14:paraId="6A986035" w14:textId="77777777" w:rsidR="00C857F2" w:rsidRPr="006A3812" w:rsidRDefault="00C857F2" w:rsidP="006A3812">
            <w:pPr>
              <w:spacing w:before="120"/>
              <w:jc w:val="center"/>
              <w:rPr>
                <w:rFonts w:ascii="Calibri" w:hAnsi="Calibri" w:cs="Calibri"/>
                <w:spacing w:val="-8"/>
                <w:w w:val="121"/>
                <w:sz w:val="20"/>
                <w:szCs w:val="20"/>
              </w:rPr>
            </w:pPr>
            <w:r w:rsidRPr="006A3812">
              <w:rPr>
                <w:rFonts w:ascii="Calibri" w:hAnsi="Calibri" w:cs="Calibri"/>
                <w:spacing w:val="-8"/>
                <w:w w:val="121"/>
                <w:sz w:val="20"/>
                <w:szCs w:val="20"/>
              </w:rPr>
              <w:t>CONDITIONNEMENT</w:t>
            </w:r>
          </w:p>
        </w:tc>
        <w:tc>
          <w:tcPr>
            <w:tcW w:w="567" w:type="dxa"/>
            <w:vMerge w:val="restart"/>
            <w:shd w:val="clear" w:color="auto" w:fill="auto"/>
            <w:textDirection w:val="btLr"/>
            <w:vAlign w:val="center"/>
          </w:tcPr>
          <w:p w14:paraId="72AFC743" w14:textId="77777777" w:rsidR="00C857F2" w:rsidRPr="006A3812" w:rsidRDefault="00C857F2" w:rsidP="006A3812">
            <w:pPr>
              <w:suppressAutoHyphens w:val="0"/>
              <w:autoSpaceDE w:val="0"/>
              <w:autoSpaceDN w:val="0"/>
              <w:adjustRightInd w:val="0"/>
              <w:spacing w:before="120"/>
              <w:ind w:left="113" w:right="113"/>
              <w:jc w:val="center"/>
              <w:rPr>
                <w:rFonts w:ascii="Calibri" w:hAnsi="Calibri" w:cs="Calibri"/>
                <w:b/>
                <w:lang w:eastAsia="fr-FR"/>
              </w:rPr>
            </w:pPr>
            <w:r w:rsidRPr="006A3812">
              <w:rPr>
                <w:rFonts w:ascii="Calibri" w:hAnsi="Calibri" w:cs="Calibri"/>
                <w:b/>
                <w:lang w:eastAsia="fr-FR"/>
              </w:rPr>
              <w:t>1H</w:t>
            </w:r>
            <w:r w:rsidR="00EF0A35" w:rsidRPr="006A3812">
              <w:rPr>
                <w:rFonts w:ascii="Calibri" w:hAnsi="Calibri" w:cs="Calibri"/>
                <w:b/>
                <w:lang w:eastAsia="fr-FR"/>
              </w:rPr>
              <w:t xml:space="preserve">  </w:t>
            </w:r>
            <w:r w:rsidRPr="006A3812">
              <w:rPr>
                <w:rFonts w:ascii="Calibri" w:hAnsi="Calibri" w:cs="Calibri"/>
                <w:b/>
                <w:lang w:eastAsia="fr-FR"/>
              </w:rPr>
              <w:t>Maxi</w:t>
            </w:r>
          </w:p>
        </w:tc>
        <w:tc>
          <w:tcPr>
            <w:tcW w:w="2410" w:type="dxa"/>
            <w:tcBorders>
              <w:bottom w:val="nil"/>
            </w:tcBorders>
            <w:shd w:val="clear" w:color="auto" w:fill="auto"/>
            <w:vAlign w:val="center"/>
          </w:tcPr>
          <w:p w14:paraId="5C7C58C3" w14:textId="77777777" w:rsidR="00C857F2" w:rsidRPr="006A3812" w:rsidRDefault="00C857F2" w:rsidP="006A3812">
            <w:pPr>
              <w:suppressAutoHyphens w:val="0"/>
              <w:autoSpaceDE w:val="0"/>
              <w:autoSpaceDN w:val="0"/>
              <w:adjustRightInd w:val="0"/>
              <w:rPr>
                <w:rFonts w:ascii="Calibri" w:hAnsi="Calibri" w:cs="Calibri"/>
                <w:sz w:val="16"/>
                <w:szCs w:val="16"/>
                <w:lang w:eastAsia="fr-FR"/>
              </w:rPr>
            </w:pPr>
          </w:p>
          <w:p w14:paraId="296621C2"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du matériel</w:t>
            </w:r>
          </w:p>
          <w:p w14:paraId="4E29DF0D"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p w14:paraId="375ECBD1" w14:textId="77777777" w:rsidR="00C857F2" w:rsidRPr="006A3812" w:rsidRDefault="00C857F2" w:rsidP="006A3812">
            <w:pPr>
              <w:suppressAutoHyphens w:val="0"/>
              <w:autoSpaceDE w:val="0"/>
              <w:autoSpaceDN w:val="0"/>
              <w:adjustRightInd w:val="0"/>
              <w:rPr>
                <w:rFonts w:ascii="Calibri" w:hAnsi="Calibri" w:cs="Calibri"/>
                <w:sz w:val="16"/>
                <w:szCs w:val="16"/>
                <w:lang w:eastAsia="fr-FR"/>
              </w:rPr>
            </w:pPr>
          </w:p>
        </w:tc>
        <w:tc>
          <w:tcPr>
            <w:tcW w:w="1725" w:type="dxa"/>
            <w:tcBorders>
              <w:bottom w:val="nil"/>
            </w:tcBorders>
            <w:shd w:val="clear" w:color="auto" w:fill="auto"/>
            <w:vAlign w:val="center"/>
          </w:tcPr>
          <w:p w14:paraId="4ABDDF73"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0D2E3AE7" w14:textId="77777777" w:rsidTr="006A3812">
        <w:trPr>
          <w:trHeight w:val="662"/>
          <w:jc w:val="center"/>
        </w:trPr>
        <w:tc>
          <w:tcPr>
            <w:tcW w:w="2943" w:type="dxa"/>
            <w:vMerge w:val="restart"/>
            <w:tcBorders>
              <w:top w:val="nil"/>
              <w:bottom w:val="nil"/>
            </w:tcBorders>
            <w:shd w:val="clear" w:color="auto" w:fill="auto"/>
            <w:vAlign w:val="center"/>
          </w:tcPr>
          <w:p w14:paraId="2BF81F47" w14:textId="77777777" w:rsidR="00C857F2" w:rsidRPr="006A3812" w:rsidRDefault="00C857F2"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tcBorders>
              <w:top w:val="nil"/>
              <w:bottom w:val="nil"/>
            </w:tcBorders>
            <w:shd w:val="clear" w:color="auto" w:fill="auto"/>
            <w:vAlign w:val="center"/>
          </w:tcPr>
          <w:p w14:paraId="68D4A2F5" w14:textId="77777777" w:rsidR="00C857F2" w:rsidRPr="006A3812" w:rsidRDefault="00C857F2" w:rsidP="006A3812">
            <w:pPr>
              <w:spacing w:before="120"/>
              <w:jc w:val="center"/>
              <w:rPr>
                <w:rFonts w:ascii="Calibri" w:hAnsi="Calibri" w:cs="Calibri"/>
                <w:spacing w:val="-8"/>
                <w:w w:val="121"/>
                <w:sz w:val="20"/>
                <w:szCs w:val="20"/>
              </w:rPr>
            </w:pPr>
          </w:p>
        </w:tc>
        <w:tc>
          <w:tcPr>
            <w:tcW w:w="567" w:type="dxa"/>
            <w:vMerge/>
            <w:shd w:val="clear" w:color="auto" w:fill="auto"/>
          </w:tcPr>
          <w:p w14:paraId="407C8BBD" w14:textId="77777777" w:rsidR="00C857F2" w:rsidRPr="006A3812" w:rsidRDefault="00C857F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0509995F" w14:textId="77777777" w:rsidR="00C857F2" w:rsidRPr="006A3812" w:rsidRDefault="00C857F2" w:rsidP="006A3812">
            <w:pPr>
              <w:jc w:val="center"/>
              <w:rPr>
                <w:rFonts w:ascii="Calibri" w:hAnsi="Calibri" w:cs="Calibri"/>
                <w:spacing w:val="-8"/>
                <w:w w:val="121"/>
                <w:sz w:val="18"/>
                <w:szCs w:val="18"/>
              </w:rPr>
            </w:pPr>
          </w:p>
          <w:p w14:paraId="5C4D7E78"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Veiller à la propreté des contenants </w:t>
            </w:r>
          </w:p>
          <w:p w14:paraId="23F99AD6" w14:textId="77777777" w:rsidR="00C857F2" w:rsidRPr="006A3812" w:rsidRDefault="00C857F2" w:rsidP="006A3812">
            <w:pPr>
              <w:suppressAutoHyphens w:val="0"/>
              <w:autoSpaceDE w:val="0"/>
              <w:autoSpaceDN w:val="0"/>
              <w:adjustRightInd w:val="0"/>
              <w:rPr>
                <w:rFonts w:ascii="Calibri" w:hAnsi="Calibri" w:cs="Calibri"/>
                <w:sz w:val="16"/>
                <w:szCs w:val="16"/>
                <w:lang w:eastAsia="fr-FR"/>
              </w:rPr>
            </w:pPr>
          </w:p>
        </w:tc>
        <w:tc>
          <w:tcPr>
            <w:tcW w:w="1725" w:type="dxa"/>
            <w:vMerge w:val="restart"/>
            <w:tcBorders>
              <w:top w:val="nil"/>
              <w:bottom w:val="nil"/>
            </w:tcBorders>
            <w:shd w:val="clear" w:color="auto" w:fill="auto"/>
            <w:vAlign w:val="center"/>
          </w:tcPr>
          <w:p w14:paraId="39B5C408"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60DAFED9" w14:textId="77777777" w:rsidTr="006A3812">
        <w:trPr>
          <w:trHeight w:val="300"/>
          <w:jc w:val="center"/>
        </w:trPr>
        <w:tc>
          <w:tcPr>
            <w:tcW w:w="2943" w:type="dxa"/>
            <w:vMerge/>
            <w:tcBorders>
              <w:top w:val="nil"/>
              <w:bottom w:val="nil"/>
            </w:tcBorders>
            <w:shd w:val="clear" w:color="auto" w:fill="auto"/>
            <w:vAlign w:val="center"/>
          </w:tcPr>
          <w:p w14:paraId="41967B25" w14:textId="77777777" w:rsidR="00C857F2" w:rsidRPr="006A3812" w:rsidRDefault="00C857F2"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tcPr>
          <w:p w14:paraId="44FF225E" w14:textId="77777777" w:rsidR="00C857F2" w:rsidRPr="006A3812" w:rsidRDefault="00C857F2" w:rsidP="006A3812">
            <w:pPr>
              <w:spacing w:before="480"/>
              <w:rPr>
                <w:rFonts w:ascii="Calibri" w:hAnsi="Calibri" w:cs="Calibri"/>
                <w:spacing w:val="-8"/>
                <w:w w:val="121"/>
                <w:sz w:val="36"/>
                <w:szCs w:val="36"/>
              </w:rPr>
            </w:pPr>
          </w:p>
        </w:tc>
        <w:tc>
          <w:tcPr>
            <w:tcW w:w="567" w:type="dxa"/>
            <w:vMerge/>
            <w:shd w:val="clear" w:color="auto" w:fill="auto"/>
          </w:tcPr>
          <w:p w14:paraId="0AD64785" w14:textId="77777777" w:rsidR="00C857F2" w:rsidRPr="006A3812" w:rsidRDefault="00C857F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vMerge w:val="restart"/>
            <w:tcBorders>
              <w:top w:val="nil"/>
            </w:tcBorders>
            <w:shd w:val="clear" w:color="auto" w:fill="auto"/>
          </w:tcPr>
          <w:p w14:paraId="598264D9"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tc>
        <w:tc>
          <w:tcPr>
            <w:tcW w:w="1725" w:type="dxa"/>
            <w:vMerge/>
            <w:tcBorders>
              <w:top w:val="nil"/>
            </w:tcBorders>
            <w:shd w:val="clear" w:color="auto" w:fill="auto"/>
            <w:vAlign w:val="center"/>
          </w:tcPr>
          <w:p w14:paraId="7A63C720" w14:textId="77777777" w:rsidR="00C857F2" w:rsidRPr="006A3812" w:rsidRDefault="00C857F2" w:rsidP="006A3812">
            <w:pPr>
              <w:jc w:val="center"/>
              <w:rPr>
                <w:rFonts w:ascii="Calibri" w:hAnsi="Calibri" w:cs="Calibri"/>
                <w:spacing w:val="-8"/>
                <w:w w:val="121"/>
                <w:sz w:val="18"/>
                <w:szCs w:val="18"/>
              </w:rPr>
            </w:pPr>
          </w:p>
        </w:tc>
      </w:tr>
      <w:tr w:rsidR="006A3812" w:rsidRPr="006A3812" w14:paraId="4CA7DE31" w14:textId="77777777" w:rsidTr="006A3812">
        <w:trPr>
          <w:trHeight w:val="244"/>
          <w:jc w:val="center"/>
        </w:trPr>
        <w:tc>
          <w:tcPr>
            <w:tcW w:w="2943" w:type="dxa"/>
            <w:vMerge/>
            <w:tcBorders>
              <w:top w:val="nil"/>
              <w:bottom w:val="nil"/>
            </w:tcBorders>
            <w:shd w:val="clear" w:color="auto" w:fill="auto"/>
            <w:vAlign w:val="center"/>
          </w:tcPr>
          <w:p w14:paraId="4C6FBE25" w14:textId="77777777" w:rsidR="00C857F2" w:rsidRPr="006A3812" w:rsidRDefault="00C857F2"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tcPr>
          <w:p w14:paraId="75DE802F" w14:textId="77777777" w:rsidR="00C857F2" w:rsidRPr="006A3812" w:rsidRDefault="00C857F2" w:rsidP="006A3812">
            <w:pPr>
              <w:spacing w:before="480"/>
              <w:rPr>
                <w:rFonts w:ascii="Calibri" w:hAnsi="Calibri" w:cs="Calibri"/>
                <w:spacing w:val="-8"/>
                <w:w w:val="121"/>
                <w:sz w:val="36"/>
                <w:szCs w:val="36"/>
              </w:rPr>
            </w:pPr>
          </w:p>
        </w:tc>
        <w:tc>
          <w:tcPr>
            <w:tcW w:w="567" w:type="dxa"/>
            <w:vMerge w:val="restart"/>
            <w:shd w:val="clear" w:color="auto" w:fill="auto"/>
            <w:textDirection w:val="btLr"/>
            <w:vAlign w:val="center"/>
          </w:tcPr>
          <w:p w14:paraId="73E876BE" w14:textId="77777777" w:rsidR="00C857F2" w:rsidRPr="006A3812" w:rsidRDefault="00C857F2" w:rsidP="006A3812">
            <w:pPr>
              <w:suppressAutoHyphens w:val="0"/>
              <w:autoSpaceDE w:val="0"/>
              <w:autoSpaceDN w:val="0"/>
              <w:adjustRightInd w:val="0"/>
              <w:spacing w:before="120"/>
              <w:ind w:left="113" w:right="113"/>
              <w:jc w:val="center"/>
              <w:rPr>
                <w:rFonts w:ascii="Calibri" w:hAnsi="Calibri" w:cs="Calibri"/>
                <w:b/>
                <w:lang w:eastAsia="fr-FR"/>
              </w:rPr>
            </w:pPr>
            <w:r w:rsidRPr="006A3812">
              <w:rPr>
                <w:rFonts w:ascii="Calibri" w:hAnsi="Calibri" w:cs="Calibri"/>
                <w:b/>
                <w:lang w:eastAsia="fr-FR"/>
              </w:rPr>
              <w:t>1 J</w:t>
            </w:r>
            <w:r w:rsidR="00EF0A35" w:rsidRPr="006A3812">
              <w:rPr>
                <w:rFonts w:ascii="Calibri" w:hAnsi="Calibri" w:cs="Calibri"/>
                <w:b/>
                <w:lang w:eastAsia="fr-FR"/>
              </w:rPr>
              <w:t xml:space="preserve">    </w:t>
            </w:r>
            <w:r w:rsidRPr="006A3812">
              <w:rPr>
                <w:rFonts w:ascii="Calibri" w:hAnsi="Calibri" w:cs="Calibri"/>
                <w:b/>
                <w:lang w:eastAsia="fr-FR"/>
              </w:rPr>
              <w:t xml:space="preserve"> </w:t>
            </w:r>
            <w:r w:rsidR="00877CCD" w:rsidRPr="006A3812">
              <w:rPr>
                <w:rFonts w:ascii="Calibri" w:hAnsi="Calibri" w:cs="Calibri"/>
                <w:b/>
                <w:lang w:eastAsia="fr-FR"/>
              </w:rPr>
              <w:t>Maxi</w:t>
            </w:r>
          </w:p>
        </w:tc>
        <w:tc>
          <w:tcPr>
            <w:tcW w:w="2410" w:type="dxa"/>
            <w:vMerge/>
            <w:tcBorders>
              <w:bottom w:val="nil"/>
            </w:tcBorders>
            <w:shd w:val="clear" w:color="auto" w:fill="auto"/>
            <w:vAlign w:val="center"/>
          </w:tcPr>
          <w:p w14:paraId="382057FA" w14:textId="77777777" w:rsidR="00C857F2" w:rsidRPr="006A3812" w:rsidRDefault="00C857F2" w:rsidP="006A3812">
            <w:pPr>
              <w:jc w:val="center"/>
              <w:rPr>
                <w:rFonts w:ascii="Calibri" w:hAnsi="Calibri" w:cs="Calibri"/>
                <w:spacing w:val="-8"/>
                <w:w w:val="121"/>
                <w:sz w:val="18"/>
                <w:szCs w:val="18"/>
              </w:rPr>
            </w:pPr>
          </w:p>
        </w:tc>
        <w:tc>
          <w:tcPr>
            <w:tcW w:w="1725" w:type="dxa"/>
            <w:vMerge/>
            <w:tcBorders>
              <w:bottom w:val="nil"/>
            </w:tcBorders>
            <w:shd w:val="clear" w:color="auto" w:fill="auto"/>
            <w:vAlign w:val="center"/>
          </w:tcPr>
          <w:p w14:paraId="4BDBDC86" w14:textId="77777777" w:rsidR="00C857F2" w:rsidRPr="006A3812" w:rsidRDefault="00C857F2" w:rsidP="006A3812">
            <w:pPr>
              <w:jc w:val="center"/>
              <w:rPr>
                <w:rFonts w:ascii="Calibri" w:hAnsi="Calibri" w:cs="Calibri"/>
                <w:spacing w:val="-8"/>
                <w:w w:val="121"/>
                <w:sz w:val="18"/>
                <w:szCs w:val="18"/>
              </w:rPr>
            </w:pPr>
          </w:p>
        </w:tc>
      </w:tr>
      <w:tr w:rsidR="006A3812" w:rsidRPr="006A3812" w14:paraId="5DA43E8C" w14:textId="77777777" w:rsidTr="006A3812">
        <w:trPr>
          <w:jc w:val="center"/>
        </w:trPr>
        <w:tc>
          <w:tcPr>
            <w:tcW w:w="2943" w:type="dxa"/>
            <w:vMerge w:val="restart"/>
            <w:tcBorders>
              <w:top w:val="nil"/>
              <w:bottom w:val="nil"/>
            </w:tcBorders>
            <w:shd w:val="clear" w:color="auto" w:fill="auto"/>
            <w:vAlign w:val="center"/>
          </w:tcPr>
          <w:p w14:paraId="5F03CBA6" w14:textId="77777777" w:rsidR="00C857F2" w:rsidRPr="006A3812" w:rsidRDefault="00C857F2"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tcBorders>
              <w:top w:val="nil"/>
              <w:bottom w:val="nil"/>
            </w:tcBorders>
            <w:shd w:val="clear" w:color="auto" w:fill="auto"/>
          </w:tcPr>
          <w:p w14:paraId="2FA894F2" w14:textId="77777777" w:rsidR="00C857F2" w:rsidRPr="006A3812" w:rsidRDefault="00C857F2" w:rsidP="006A3812">
            <w:pPr>
              <w:spacing w:before="480"/>
              <w:rPr>
                <w:rFonts w:ascii="Calibri" w:hAnsi="Calibri" w:cs="Calibri"/>
                <w:spacing w:val="-8"/>
                <w:w w:val="121"/>
                <w:sz w:val="36"/>
                <w:szCs w:val="36"/>
              </w:rPr>
            </w:pPr>
          </w:p>
        </w:tc>
        <w:tc>
          <w:tcPr>
            <w:tcW w:w="567" w:type="dxa"/>
            <w:vMerge/>
            <w:shd w:val="clear" w:color="auto" w:fill="auto"/>
            <w:vAlign w:val="center"/>
          </w:tcPr>
          <w:p w14:paraId="7166C221" w14:textId="77777777" w:rsidR="00C857F2" w:rsidRPr="006A3812" w:rsidRDefault="00C857F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vAlign w:val="center"/>
          </w:tcPr>
          <w:p w14:paraId="0E32715D"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Travailler en salle de préparation froide (</w:t>
            </w:r>
            <w:smartTag w:uri="urn:schemas-microsoft-com:office:smarttags" w:element="metricconverter">
              <w:smartTagPr>
                <w:attr w:name="ProductID" w:val="12ﾰC"/>
              </w:smartTagPr>
              <w:r w:rsidRPr="006A3812">
                <w:rPr>
                  <w:rFonts w:ascii="Calibri" w:hAnsi="Calibri" w:cs="Calibri"/>
                  <w:spacing w:val="-8"/>
                  <w:w w:val="121"/>
                  <w:sz w:val="18"/>
                  <w:szCs w:val="18"/>
                </w:rPr>
                <w:t>12°C</w:t>
              </w:r>
            </w:smartTag>
            <w:r w:rsidRPr="006A3812">
              <w:rPr>
                <w:rFonts w:ascii="Calibri" w:hAnsi="Calibri" w:cs="Calibri"/>
                <w:spacing w:val="-8"/>
                <w:w w:val="121"/>
                <w:sz w:val="18"/>
                <w:szCs w:val="18"/>
              </w:rPr>
              <w:t xml:space="preserve"> max.)</w:t>
            </w:r>
          </w:p>
          <w:p w14:paraId="4033BC8D" w14:textId="77777777" w:rsidR="00C857F2" w:rsidRPr="006A3812" w:rsidRDefault="00C857F2"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1BD536CE"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0A502B6E" w14:textId="77777777" w:rsidTr="006A3812">
        <w:trPr>
          <w:trHeight w:val="397"/>
          <w:jc w:val="center"/>
        </w:trPr>
        <w:tc>
          <w:tcPr>
            <w:tcW w:w="2943" w:type="dxa"/>
            <w:vMerge/>
            <w:tcBorders>
              <w:top w:val="nil"/>
              <w:bottom w:val="nil"/>
            </w:tcBorders>
            <w:shd w:val="clear" w:color="auto" w:fill="auto"/>
          </w:tcPr>
          <w:p w14:paraId="0100662B" w14:textId="77777777" w:rsidR="00C857F2" w:rsidRPr="006A3812" w:rsidRDefault="00C857F2" w:rsidP="006A3812">
            <w:pPr>
              <w:spacing w:before="480"/>
              <w:rPr>
                <w:rFonts w:ascii="Calibri" w:hAnsi="Calibri" w:cs="Calibri"/>
                <w:spacing w:val="-8"/>
                <w:w w:val="121"/>
                <w:sz w:val="36"/>
                <w:szCs w:val="36"/>
              </w:rPr>
            </w:pPr>
          </w:p>
        </w:tc>
        <w:tc>
          <w:tcPr>
            <w:tcW w:w="2953" w:type="dxa"/>
            <w:vMerge/>
            <w:tcBorders>
              <w:top w:val="nil"/>
              <w:bottom w:val="nil"/>
            </w:tcBorders>
            <w:shd w:val="clear" w:color="auto" w:fill="auto"/>
          </w:tcPr>
          <w:p w14:paraId="075C22EB" w14:textId="77777777" w:rsidR="00C857F2" w:rsidRPr="006A3812" w:rsidRDefault="00C857F2" w:rsidP="006A3812">
            <w:pPr>
              <w:spacing w:before="480"/>
              <w:rPr>
                <w:rFonts w:ascii="Calibri" w:hAnsi="Calibri" w:cs="Calibri"/>
                <w:spacing w:val="-8"/>
                <w:w w:val="121"/>
                <w:sz w:val="36"/>
                <w:szCs w:val="36"/>
              </w:rPr>
            </w:pPr>
          </w:p>
        </w:tc>
        <w:tc>
          <w:tcPr>
            <w:tcW w:w="567" w:type="dxa"/>
            <w:vMerge/>
            <w:shd w:val="clear" w:color="auto" w:fill="auto"/>
            <w:vAlign w:val="center"/>
          </w:tcPr>
          <w:p w14:paraId="74B433B0" w14:textId="77777777" w:rsidR="00C857F2" w:rsidRPr="006A3812" w:rsidRDefault="00C857F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vAlign w:val="center"/>
          </w:tcPr>
          <w:p w14:paraId="402FD39F"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Organiser le travail, conditionner par série afin de ne pas différer le stockage</w:t>
            </w:r>
          </w:p>
        </w:tc>
        <w:tc>
          <w:tcPr>
            <w:tcW w:w="1725" w:type="dxa"/>
            <w:tcBorders>
              <w:top w:val="nil"/>
              <w:bottom w:val="nil"/>
            </w:tcBorders>
            <w:shd w:val="clear" w:color="auto" w:fill="auto"/>
            <w:vAlign w:val="center"/>
          </w:tcPr>
          <w:p w14:paraId="05D6538E" w14:textId="77777777" w:rsidR="00C857F2" w:rsidRPr="006A3812" w:rsidRDefault="00C857F2" w:rsidP="006A3812">
            <w:pPr>
              <w:jc w:val="center"/>
              <w:rPr>
                <w:rFonts w:ascii="Calibri" w:hAnsi="Calibri" w:cs="Calibri"/>
                <w:spacing w:val="-8"/>
                <w:w w:val="121"/>
                <w:sz w:val="18"/>
                <w:szCs w:val="18"/>
              </w:rPr>
            </w:pPr>
            <w:r w:rsidRPr="006A3812">
              <w:rPr>
                <w:rFonts w:ascii="Calibri" w:hAnsi="Calibri" w:cs="Calibri"/>
                <w:spacing w:val="-8"/>
                <w:w w:val="121"/>
                <w:sz w:val="18"/>
                <w:szCs w:val="18"/>
              </w:rPr>
              <w:t>Organisation Raisonnée du Travail</w:t>
            </w:r>
          </w:p>
        </w:tc>
      </w:tr>
      <w:tr w:rsidR="006A3812" w:rsidRPr="006A3812" w14:paraId="3419E537" w14:textId="77777777" w:rsidTr="006A3812">
        <w:trPr>
          <w:trHeight w:val="773"/>
          <w:jc w:val="center"/>
        </w:trPr>
        <w:tc>
          <w:tcPr>
            <w:tcW w:w="2943" w:type="dxa"/>
            <w:tcBorders>
              <w:top w:val="nil"/>
              <w:bottom w:val="nil"/>
            </w:tcBorders>
            <w:shd w:val="clear" w:color="auto" w:fill="auto"/>
            <w:vAlign w:val="center"/>
          </w:tcPr>
          <w:p w14:paraId="409EE152" w14:textId="77777777" w:rsidR="00E96DC3"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top w:val="nil"/>
              <w:bottom w:val="nil"/>
            </w:tcBorders>
            <w:shd w:val="clear" w:color="auto" w:fill="auto"/>
            <w:vAlign w:val="center"/>
          </w:tcPr>
          <w:p w14:paraId="2A36CFC5" w14:textId="77777777" w:rsidR="00E96DC3" w:rsidRPr="006A3812" w:rsidRDefault="00E96DC3"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STOCKAGE FROID</w:t>
            </w:r>
          </w:p>
        </w:tc>
        <w:tc>
          <w:tcPr>
            <w:tcW w:w="567" w:type="dxa"/>
            <w:vMerge/>
            <w:shd w:val="clear" w:color="auto" w:fill="auto"/>
            <w:vAlign w:val="center"/>
          </w:tcPr>
          <w:p w14:paraId="13CD8F43" w14:textId="77777777" w:rsidR="00E96DC3" w:rsidRPr="006A3812" w:rsidRDefault="00E96DC3" w:rsidP="006A3812">
            <w:pPr>
              <w:suppressAutoHyphens w:val="0"/>
              <w:autoSpaceDE w:val="0"/>
              <w:autoSpaceDN w:val="0"/>
              <w:adjustRightInd w:val="0"/>
              <w:spacing w:before="120"/>
              <w:jc w:val="center"/>
              <w:rPr>
                <w:rFonts w:ascii="Calibri" w:hAnsi="Calibri" w:cs="Calibri"/>
                <w:b/>
                <w:sz w:val="36"/>
                <w:szCs w:val="36"/>
                <w:lang w:eastAsia="fr-FR"/>
              </w:rPr>
            </w:pPr>
          </w:p>
        </w:tc>
        <w:tc>
          <w:tcPr>
            <w:tcW w:w="2410" w:type="dxa"/>
            <w:tcBorders>
              <w:top w:val="nil"/>
              <w:bottom w:val="nil"/>
            </w:tcBorders>
            <w:shd w:val="clear" w:color="auto" w:fill="auto"/>
            <w:vAlign w:val="center"/>
          </w:tcPr>
          <w:p w14:paraId="4FFDB6E2" w14:textId="77777777" w:rsidR="00E96DC3" w:rsidRPr="006A3812" w:rsidRDefault="00E96DC3" w:rsidP="006A3812">
            <w:pPr>
              <w:jc w:val="center"/>
              <w:rPr>
                <w:rFonts w:ascii="Calibri" w:hAnsi="Calibri" w:cs="Calibri"/>
                <w:spacing w:val="-8"/>
                <w:w w:val="121"/>
                <w:sz w:val="18"/>
                <w:szCs w:val="18"/>
              </w:rPr>
            </w:pPr>
          </w:p>
          <w:p w14:paraId="535DE91F" w14:textId="77777777"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Stocker à </w:t>
            </w:r>
            <w:smartTag w:uri="urn:schemas-microsoft-com:office:smarttags" w:element="metricconverter">
              <w:smartTagPr>
                <w:attr w:name="ProductID" w:val="3ﾰC"/>
              </w:smartTagPr>
              <w:r w:rsidRPr="006A3812">
                <w:rPr>
                  <w:rFonts w:ascii="Calibri" w:hAnsi="Calibri" w:cs="Calibri"/>
                  <w:spacing w:val="-8"/>
                  <w:w w:val="121"/>
                  <w:sz w:val="18"/>
                  <w:szCs w:val="18"/>
                </w:rPr>
                <w:t>3°C</w:t>
              </w:r>
            </w:smartTag>
            <w:r w:rsidRPr="006A3812">
              <w:rPr>
                <w:rFonts w:ascii="Calibri" w:hAnsi="Calibri" w:cs="Calibri"/>
                <w:spacing w:val="-8"/>
                <w:w w:val="121"/>
                <w:sz w:val="18"/>
                <w:szCs w:val="18"/>
              </w:rPr>
              <w:t xml:space="preserve"> maximum</w:t>
            </w:r>
          </w:p>
          <w:p w14:paraId="54C52F1D" w14:textId="77777777" w:rsidR="00E96DC3" w:rsidRPr="006A3812" w:rsidRDefault="00E96DC3" w:rsidP="006A3812">
            <w:pPr>
              <w:suppressAutoHyphens w:val="0"/>
              <w:autoSpaceDE w:val="0"/>
              <w:autoSpaceDN w:val="0"/>
              <w:adjustRightInd w:val="0"/>
              <w:rPr>
                <w:rFonts w:ascii="Calibri" w:hAnsi="Calibri" w:cs="Calibri"/>
                <w:sz w:val="20"/>
                <w:szCs w:val="20"/>
                <w:lang w:eastAsia="fr-FR"/>
              </w:rPr>
            </w:pPr>
          </w:p>
        </w:tc>
        <w:tc>
          <w:tcPr>
            <w:tcW w:w="1725" w:type="dxa"/>
            <w:tcBorders>
              <w:top w:val="nil"/>
              <w:bottom w:val="nil"/>
            </w:tcBorders>
            <w:shd w:val="clear" w:color="auto" w:fill="auto"/>
            <w:vAlign w:val="center"/>
          </w:tcPr>
          <w:p w14:paraId="2BAD581C" w14:textId="77777777"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p>
        </w:tc>
      </w:tr>
      <w:tr w:rsidR="006A3812" w:rsidRPr="006A3812" w14:paraId="51539AA4" w14:textId="77777777" w:rsidTr="006A3812">
        <w:trPr>
          <w:trHeight w:val="773"/>
          <w:jc w:val="center"/>
        </w:trPr>
        <w:tc>
          <w:tcPr>
            <w:tcW w:w="2943" w:type="dxa"/>
            <w:tcBorders>
              <w:top w:val="nil"/>
              <w:bottom w:val="nil"/>
            </w:tcBorders>
            <w:shd w:val="clear" w:color="auto" w:fill="auto"/>
            <w:vAlign w:val="center"/>
          </w:tcPr>
          <w:p w14:paraId="607B4DEA" w14:textId="77777777" w:rsidR="00E96DC3"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top w:val="nil"/>
              <w:bottom w:val="nil"/>
            </w:tcBorders>
            <w:shd w:val="clear" w:color="auto" w:fill="auto"/>
            <w:vAlign w:val="center"/>
          </w:tcPr>
          <w:p w14:paraId="7568E92A" w14:textId="77777777" w:rsidR="00E96DC3" w:rsidRPr="006A3812" w:rsidRDefault="00E96DC3"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REMISE EN TEMPÉRATURE</w:t>
            </w:r>
          </w:p>
        </w:tc>
        <w:tc>
          <w:tcPr>
            <w:tcW w:w="567" w:type="dxa"/>
            <w:vMerge/>
            <w:shd w:val="clear" w:color="auto" w:fill="auto"/>
            <w:vAlign w:val="center"/>
          </w:tcPr>
          <w:p w14:paraId="54C5E452" w14:textId="77777777" w:rsidR="00E96DC3" w:rsidRPr="006A3812" w:rsidRDefault="00E96DC3" w:rsidP="006A3812">
            <w:pPr>
              <w:suppressAutoHyphens w:val="0"/>
              <w:autoSpaceDE w:val="0"/>
              <w:autoSpaceDN w:val="0"/>
              <w:adjustRightInd w:val="0"/>
              <w:spacing w:before="120"/>
              <w:jc w:val="center"/>
              <w:rPr>
                <w:rFonts w:ascii="Calibri" w:hAnsi="Calibri" w:cs="Calibri"/>
                <w:b/>
                <w:sz w:val="36"/>
                <w:szCs w:val="36"/>
                <w:lang w:eastAsia="fr-FR"/>
              </w:rPr>
            </w:pPr>
          </w:p>
        </w:tc>
        <w:tc>
          <w:tcPr>
            <w:tcW w:w="2410" w:type="dxa"/>
            <w:tcBorders>
              <w:top w:val="nil"/>
              <w:bottom w:val="nil"/>
            </w:tcBorders>
            <w:shd w:val="clear" w:color="auto" w:fill="auto"/>
            <w:vAlign w:val="center"/>
          </w:tcPr>
          <w:p w14:paraId="46D50591" w14:textId="77777777" w:rsidR="00E96DC3" w:rsidRPr="006A3812" w:rsidRDefault="00E96DC3" w:rsidP="006A3812">
            <w:pPr>
              <w:suppressAutoHyphens w:val="0"/>
              <w:autoSpaceDE w:val="0"/>
              <w:autoSpaceDN w:val="0"/>
              <w:adjustRightInd w:val="0"/>
              <w:rPr>
                <w:rFonts w:ascii="Calibri" w:hAnsi="Calibri" w:cs="Calibri"/>
                <w:sz w:val="20"/>
                <w:szCs w:val="20"/>
                <w:lang w:eastAsia="fr-FR"/>
              </w:rPr>
            </w:pPr>
          </w:p>
          <w:p w14:paraId="7543551A" w14:textId="77777777"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Passer le produit de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à +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r w:rsidRPr="006A3812">
              <w:rPr>
                <w:rFonts w:ascii="Calibri" w:hAnsi="Calibri" w:cs="Calibri"/>
                <w:spacing w:val="-8"/>
                <w:w w:val="121"/>
                <w:sz w:val="18"/>
                <w:szCs w:val="18"/>
              </w:rPr>
              <w:t xml:space="preserve"> en 1 h maxi</w:t>
            </w:r>
          </w:p>
          <w:p w14:paraId="3324C6F3" w14:textId="77777777" w:rsidR="00E96DC3" w:rsidRPr="006A3812" w:rsidRDefault="00E96DC3" w:rsidP="006A3812">
            <w:pPr>
              <w:suppressAutoHyphens w:val="0"/>
              <w:autoSpaceDE w:val="0"/>
              <w:autoSpaceDN w:val="0"/>
              <w:adjustRightInd w:val="0"/>
              <w:rPr>
                <w:rFonts w:ascii="Calibri" w:hAnsi="Calibri" w:cs="Calibri"/>
                <w:sz w:val="20"/>
                <w:szCs w:val="20"/>
                <w:lang w:eastAsia="fr-FR"/>
              </w:rPr>
            </w:pPr>
          </w:p>
        </w:tc>
        <w:tc>
          <w:tcPr>
            <w:tcW w:w="1725" w:type="dxa"/>
            <w:tcBorders>
              <w:top w:val="nil"/>
              <w:bottom w:val="nil"/>
            </w:tcBorders>
            <w:shd w:val="clear" w:color="auto" w:fill="auto"/>
            <w:vAlign w:val="center"/>
          </w:tcPr>
          <w:p w14:paraId="24F11F89" w14:textId="5C858366"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1744A3E3" w14:textId="77777777" w:rsidTr="006A3812">
        <w:trPr>
          <w:jc w:val="center"/>
        </w:trPr>
        <w:tc>
          <w:tcPr>
            <w:tcW w:w="2943" w:type="dxa"/>
            <w:vMerge w:val="restart"/>
            <w:tcBorders>
              <w:top w:val="nil"/>
            </w:tcBorders>
            <w:shd w:val="clear" w:color="auto" w:fill="auto"/>
            <w:vAlign w:val="center"/>
          </w:tcPr>
          <w:p w14:paraId="0F60778C" w14:textId="77777777" w:rsidR="00E96DC3"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top w:val="nil"/>
            </w:tcBorders>
            <w:shd w:val="clear" w:color="auto" w:fill="auto"/>
            <w:vAlign w:val="center"/>
          </w:tcPr>
          <w:p w14:paraId="02D6F3E7" w14:textId="77777777" w:rsidR="00E96DC3" w:rsidRPr="006A3812" w:rsidRDefault="00E96DC3" w:rsidP="006A3812">
            <w:pPr>
              <w:spacing w:before="120" w:after="120"/>
              <w:jc w:val="center"/>
              <w:rPr>
                <w:rFonts w:ascii="Calibri" w:hAnsi="Calibri" w:cs="Calibri"/>
                <w:b/>
                <w:spacing w:val="-8"/>
                <w:w w:val="121"/>
                <w:sz w:val="20"/>
                <w:szCs w:val="20"/>
              </w:rPr>
            </w:pPr>
            <w:r w:rsidRPr="006A3812">
              <w:rPr>
                <w:rFonts w:ascii="Calibri" w:hAnsi="Calibri" w:cs="Calibri"/>
                <w:b/>
                <w:spacing w:val="-8"/>
                <w:w w:val="121"/>
                <w:sz w:val="20"/>
                <w:szCs w:val="20"/>
              </w:rPr>
              <w:t>DISTRIBUTION</w:t>
            </w:r>
          </w:p>
        </w:tc>
        <w:tc>
          <w:tcPr>
            <w:tcW w:w="567" w:type="dxa"/>
            <w:vMerge/>
            <w:shd w:val="clear" w:color="auto" w:fill="auto"/>
            <w:vAlign w:val="center"/>
          </w:tcPr>
          <w:p w14:paraId="0B57A7AF" w14:textId="77777777" w:rsidR="00E96DC3" w:rsidRPr="006A3812" w:rsidRDefault="00E96DC3"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vAlign w:val="center"/>
          </w:tcPr>
          <w:p w14:paraId="3CC891FC" w14:textId="77777777" w:rsidR="00C857F2" w:rsidRPr="006A3812" w:rsidRDefault="00C857F2" w:rsidP="006A3812">
            <w:pPr>
              <w:jc w:val="center"/>
              <w:rPr>
                <w:rFonts w:ascii="Calibri" w:hAnsi="Calibri" w:cs="Calibri"/>
                <w:spacing w:val="-8"/>
                <w:w w:val="121"/>
                <w:sz w:val="18"/>
                <w:szCs w:val="18"/>
              </w:rPr>
            </w:pPr>
          </w:p>
          <w:p w14:paraId="75953DDC" w14:textId="1A55B4EB"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 Respecter les </w:t>
            </w:r>
            <w:r w:rsidR="006839DE" w:rsidRPr="006A3812">
              <w:rPr>
                <w:rFonts w:ascii="Calibri" w:hAnsi="Calibri" w:cs="Calibri"/>
                <w:spacing w:val="-8"/>
                <w:w w:val="121"/>
                <w:sz w:val="18"/>
                <w:szCs w:val="18"/>
              </w:rPr>
              <w:t>règles d’hygiène</w:t>
            </w:r>
            <w:r w:rsidRPr="006A3812">
              <w:rPr>
                <w:rFonts w:ascii="Calibri" w:hAnsi="Calibri" w:cs="Calibri"/>
                <w:spacing w:val="-8"/>
                <w:w w:val="121"/>
                <w:sz w:val="18"/>
                <w:szCs w:val="18"/>
              </w:rPr>
              <w:t xml:space="preserve"> du personnel</w:t>
            </w:r>
          </w:p>
          <w:p w14:paraId="79732338" w14:textId="77777777" w:rsidR="00E96DC3" w:rsidRPr="006A3812" w:rsidRDefault="00E96DC3" w:rsidP="00AB4CE4">
            <w:pPr>
              <w:rPr>
                <w:rFonts w:ascii="Calibri" w:hAnsi="Calibri" w:cs="Calibri"/>
                <w:sz w:val="18"/>
                <w:szCs w:val="18"/>
                <w:lang w:eastAsia="fr-FR"/>
              </w:rPr>
            </w:pPr>
          </w:p>
        </w:tc>
        <w:tc>
          <w:tcPr>
            <w:tcW w:w="1725" w:type="dxa"/>
            <w:tcBorders>
              <w:top w:val="nil"/>
              <w:bottom w:val="nil"/>
            </w:tcBorders>
            <w:shd w:val="clear" w:color="auto" w:fill="auto"/>
            <w:vAlign w:val="center"/>
          </w:tcPr>
          <w:p w14:paraId="511B16C0" w14:textId="77777777" w:rsidR="00E96DC3" w:rsidRPr="006A3812" w:rsidRDefault="00E96DC3"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791DDB39" w14:textId="77777777" w:rsidTr="006A3812">
        <w:trPr>
          <w:trHeight w:val="895"/>
          <w:jc w:val="center"/>
        </w:trPr>
        <w:tc>
          <w:tcPr>
            <w:tcW w:w="2943" w:type="dxa"/>
            <w:vMerge/>
            <w:tcBorders>
              <w:top w:val="nil"/>
            </w:tcBorders>
            <w:shd w:val="clear" w:color="auto" w:fill="auto"/>
          </w:tcPr>
          <w:p w14:paraId="3F4FF0AA" w14:textId="77777777" w:rsidR="00476352" w:rsidRPr="006A3812" w:rsidRDefault="00476352" w:rsidP="006A3812">
            <w:pPr>
              <w:spacing w:before="480"/>
              <w:rPr>
                <w:rFonts w:ascii="Calibri" w:hAnsi="Calibri" w:cs="Calibri"/>
                <w:spacing w:val="-8"/>
                <w:w w:val="121"/>
                <w:sz w:val="36"/>
                <w:szCs w:val="36"/>
              </w:rPr>
            </w:pPr>
          </w:p>
        </w:tc>
        <w:tc>
          <w:tcPr>
            <w:tcW w:w="2953" w:type="dxa"/>
            <w:vMerge/>
            <w:tcBorders>
              <w:top w:val="nil"/>
            </w:tcBorders>
            <w:shd w:val="clear" w:color="auto" w:fill="auto"/>
          </w:tcPr>
          <w:p w14:paraId="78D0823F" w14:textId="77777777" w:rsidR="00476352" w:rsidRPr="006A3812" w:rsidRDefault="00476352" w:rsidP="006A3812">
            <w:pPr>
              <w:spacing w:before="480"/>
              <w:rPr>
                <w:rFonts w:ascii="Calibri" w:hAnsi="Calibri" w:cs="Calibri"/>
                <w:spacing w:val="-8"/>
                <w:w w:val="121"/>
                <w:sz w:val="36"/>
                <w:szCs w:val="36"/>
              </w:rPr>
            </w:pPr>
          </w:p>
        </w:tc>
        <w:tc>
          <w:tcPr>
            <w:tcW w:w="567" w:type="dxa"/>
            <w:vMerge/>
            <w:shd w:val="clear" w:color="auto" w:fill="auto"/>
          </w:tcPr>
          <w:p w14:paraId="72219894"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tcBorders>
            <w:shd w:val="clear" w:color="auto" w:fill="auto"/>
            <w:vAlign w:val="center"/>
          </w:tcPr>
          <w:p w14:paraId="0DE762F9" w14:textId="5B28C258"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w:t>
            </w:r>
            <w:r w:rsidR="006839DE" w:rsidRPr="006A3812">
              <w:rPr>
                <w:rFonts w:ascii="Calibri" w:hAnsi="Calibri" w:cs="Calibri"/>
                <w:spacing w:val="-8"/>
                <w:w w:val="121"/>
                <w:sz w:val="18"/>
                <w:szCs w:val="18"/>
              </w:rPr>
              <w:t>une température</w:t>
            </w:r>
            <w:r w:rsidRPr="006A3812">
              <w:rPr>
                <w:rFonts w:ascii="Calibri" w:hAnsi="Calibri" w:cs="Calibri"/>
                <w:spacing w:val="-8"/>
                <w:w w:val="121"/>
                <w:sz w:val="18"/>
                <w:szCs w:val="18"/>
              </w:rPr>
              <w:t xml:space="preserve"> &gt;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p>
          <w:p w14:paraId="00CCB205" w14:textId="77777777" w:rsidR="00476352" w:rsidRPr="006A3812" w:rsidRDefault="00476352" w:rsidP="00AB4CE4">
            <w:pPr>
              <w:rPr>
                <w:rFonts w:ascii="Calibri" w:hAnsi="Calibri" w:cs="Calibri"/>
                <w:sz w:val="18"/>
                <w:szCs w:val="18"/>
                <w:lang w:eastAsia="fr-FR"/>
              </w:rPr>
            </w:pPr>
          </w:p>
        </w:tc>
        <w:tc>
          <w:tcPr>
            <w:tcW w:w="1725" w:type="dxa"/>
            <w:tcBorders>
              <w:top w:val="nil"/>
            </w:tcBorders>
            <w:shd w:val="clear" w:color="auto" w:fill="auto"/>
            <w:vAlign w:val="center"/>
          </w:tcPr>
          <w:p w14:paraId="47D608D6" w14:textId="39036FF1"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bl>
    <w:p w14:paraId="09700B14" w14:textId="090EBDCB" w:rsidR="006D267F" w:rsidRPr="006A3812" w:rsidRDefault="006D267F" w:rsidP="003A2153">
      <w:pPr>
        <w:rPr>
          <w:rFonts w:ascii="Calibri" w:hAnsi="Calibri" w:cs="Calibri"/>
          <w:spacing w:val="-8"/>
          <w:w w:val="121"/>
          <w:sz w:val="16"/>
          <w:szCs w:val="1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7D44B2DD" w14:textId="77777777" w:rsidTr="00A30111">
        <w:trPr>
          <w:trHeight w:val="366"/>
          <w:jc w:val="center"/>
        </w:trPr>
        <w:tc>
          <w:tcPr>
            <w:tcW w:w="2269" w:type="dxa"/>
            <w:vMerge w:val="restart"/>
            <w:shd w:val="clear" w:color="auto" w:fill="FFFFFF"/>
            <w:vAlign w:val="center"/>
          </w:tcPr>
          <w:p w14:paraId="34968E3B"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0EDB2DB7"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09758A3B"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36AD4EB4" w14:textId="77777777" w:rsidTr="00A30111">
        <w:trPr>
          <w:trHeight w:val="322"/>
          <w:jc w:val="center"/>
        </w:trPr>
        <w:tc>
          <w:tcPr>
            <w:tcW w:w="2269" w:type="dxa"/>
            <w:vMerge/>
            <w:shd w:val="clear" w:color="auto" w:fill="FFFFFF"/>
          </w:tcPr>
          <w:p w14:paraId="4F8EBE09"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321D3729"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25D9FC35"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4A84D7F7" w14:textId="77777777" w:rsidTr="00A30111">
        <w:trPr>
          <w:trHeight w:val="142"/>
          <w:jc w:val="center"/>
        </w:trPr>
        <w:tc>
          <w:tcPr>
            <w:tcW w:w="2269" w:type="dxa"/>
            <w:vMerge/>
            <w:shd w:val="clear" w:color="auto" w:fill="FFFFFF"/>
          </w:tcPr>
          <w:p w14:paraId="31B113E0"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715452F6"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4AFF985C"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193E412A" w14:textId="77777777" w:rsidTr="00A30111">
        <w:trPr>
          <w:trHeight w:val="314"/>
          <w:jc w:val="center"/>
        </w:trPr>
        <w:tc>
          <w:tcPr>
            <w:tcW w:w="2269" w:type="dxa"/>
            <w:vMerge/>
            <w:shd w:val="clear" w:color="auto" w:fill="FFFFFF"/>
          </w:tcPr>
          <w:p w14:paraId="655DF0B3"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5FE7F84A"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612D12FC"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0BECB276" w14:textId="77777777" w:rsidTr="00A30111">
        <w:trPr>
          <w:trHeight w:val="227"/>
          <w:jc w:val="center"/>
        </w:trPr>
        <w:tc>
          <w:tcPr>
            <w:tcW w:w="2269" w:type="dxa"/>
            <w:vMerge/>
            <w:shd w:val="clear" w:color="auto" w:fill="FFFFFF"/>
          </w:tcPr>
          <w:p w14:paraId="0456A627"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0B30DAFF"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6C4E1E48"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613965EA" w14:textId="77777777" w:rsidTr="00A30111">
        <w:trPr>
          <w:trHeight w:val="227"/>
          <w:jc w:val="center"/>
        </w:trPr>
        <w:tc>
          <w:tcPr>
            <w:tcW w:w="10768" w:type="dxa"/>
            <w:gridSpan w:val="3"/>
            <w:shd w:val="clear" w:color="auto" w:fill="FFFFFF"/>
          </w:tcPr>
          <w:p w14:paraId="1287078D"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1593D124" w14:textId="62CB14FD" w:rsidR="006839DE" w:rsidRPr="006A3812" w:rsidRDefault="006839DE" w:rsidP="003A2153">
      <w:pPr>
        <w:rPr>
          <w:rFonts w:ascii="Calibri" w:hAnsi="Calibri" w:cs="Calibri"/>
          <w:spacing w:val="-8"/>
          <w:w w:val="121"/>
          <w:sz w:val="16"/>
          <w:szCs w:val="16"/>
        </w:rPr>
      </w:pPr>
    </w:p>
    <w:p w14:paraId="6B43E30E" w14:textId="77777777" w:rsidR="006839DE" w:rsidRPr="006A3812" w:rsidRDefault="006839DE" w:rsidP="003A2153">
      <w:pPr>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476352" w:rsidRPr="006A3812" w14:paraId="195DE356" w14:textId="77777777" w:rsidTr="006A3812">
        <w:trPr>
          <w:jc w:val="center"/>
        </w:trPr>
        <w:tc>
          <w:tcPr>
            <w:tcW w:w="10598" w:type="dxa"/>
            <w:gridSpan w:val="5"/>
            <w:shd w:val="clear" w:color="auto" w:fill="auto"/>
            <w:vAlign w:val="center"/>
          </w:tcPr>
          <w:p w14:paraId="2A65AB00" w14:textId="77777777" w:rsidR="00476352" w:rsidRPr="006A3812" w:rsidRDefault="00476352" w:rsidP="006A3812">
            <w:pPr>
              <w:spacing w:before="120" w:after="120"/>
              <w:jc w:val="center"/>
              <w:rPr>
                <w:rFonts w:ascii="Calibri" w:hAnsi="Calibri" w:cs="Calibri"/>
                <w:spacing w:val="-8"/>
                <w:w w:val="121"/>
                <w:sz w:val="32"/>
                <w:szCs w:val="32"/>
              </w:rPr>
            </w:pPr>
            <w:r w:rsidRPr="006A3812">
              <w:rPr>
                <w:rFonts w:ascii="Calibri" w:hAnsi="Calibri" w:cs="Calibri"/>
                <w:b/>
                <w:bCs/>
                <w:sz w:val="32"/>
                <w:szCs w:val="32"/>
                <w:lang w:eastAsia="fr-FR"/>
              </w:rPr>
              <w:t>MIXE</w:t>
            </w:r>
            <w:r w:rsidR="008F2ACF" w:rsidRPr="006A3812">
              <w:rPr>
                <w:rFonts w:ascii="Calibri" w:hAnsi="Calibri" w:cs="Calibri"/>
                <w:b/>
                <w:bCs/>
                <w:sz w:val="32"/>
                <w:szCs w:val="32"/>
                <w:lang w:eastAsia="fr-FR"/>
              </w:rPr>
              <w:t>R</w:t>
            </w:r>
            <w:r w:rsidRPr="006A3812">
              <w:rPr>
                <w:rFonts w:ascii="Calibri" w:hAnsi="Calibri" w:cs="Calibri"/>
                <w:b/>
                <w:bCs/>
                <w:sz w:val="32"/>
                <w:szCs w:val="32"/>
                <w:lang w:eastAsia="fr-FR"/>
              </w:rPr>
              <w:t xml:space="preserve"> CUISINE</w:t>
            </w:r>
          </w:p>
        </w:tc>
      </w:tr>
      <w:tr w:rsidR="006A3812" w:rsidRPr="006A3812" w14:paraId="225D131D" w14:textId="77777777" w:rsidTr="006A3812">
        <w:trPr>
          <w:jc w:val="center"/>
        </w:trPr>
        <w:tc>
          <w:tcPr>
            <w:tcW w:w="2943" w:type="dxa"/>
            <w:tcBorders>
              <w:bottom w:val="single" w:sz="4" w:space="0" w:color="auto"/>
            </w:tcBorders>
            <w:shd w:val="clear" w:color="auto" w:fill="auto"/>
            <w:vAlign w:val="center"/>
          </w:tcPr>
          <w:p w14:paraId="41E726E5" w14:textId="77777777" w:rsidR="00C857F2" w:rsidRPr="006A3812" w:rsidRDefault="00C857F2" w:rsidP="006A3812">
            <w:pPr>
              <w:suppressAutoHyphens w:val="0"/>
              <w:autoSpaceDE w:val="0"/>
              <w:autoSpaceDN w:val="0"/>
              <w:adjustRightInd w:val="0"/>
              <w:jc w:val="center"/>
              <w:rPr>
                <w:rFonts w:ascii="Calibri" w:hAnsi="Calibri" w:cs="Calibri"/>
                <w:b/>
              </w:rPr>
            </w:pPr>
            <w:r w:rsidRPr="006A3812">
              <w:rPr>
                <w:rFonts w:ascii="Calibri" w:hAnsi="Calibri" w:cs="Calibri"/>
                <w:b/>
              </w:rPr>
              <w:t>Analyse des risques</w:t>
            </w:r>
          </w:p>
          <w:p w14:paraId="5BCBF210" w14:textId="77777777" w:rsidR="00476352" w:rsidRPr="006A3812" w:rsidRDefault="00C857F2" w:rsidP="006A3812">
            <w:pPr>
              <w:suppressAutoHyphens w:val="0"/>
              <w:autoSpaceDE w:val="0"/>
              <w:autoSpaceDN w:val="0"/>
              <w:adjustRightInd w:val="0"/>
              <w:jc w:val="center"/>
              <w:rPr>
                <w:rFonts w:ascii="Calibri" w:hAnsi="Calibri" w:cs="Calibri"/>
                <w:b/>
                <w:spacing w:val="-8"/>
                <w:w w:val="121"/>
                <w:sz w:val="36"/>
                <w:szCs w:val="36"/>
              </w:rPr>
            </w:pPr>
            <w:r w:rsidRPr="006A3812">
              <w:rPr>
                <w:rFonts w:ascii="Calibri" w:hAnsi="Calibri" w:cs="Calibri"/>
                <w:b/>
              </w:rPr>
              <w:t>MICROBIENS</w:t>
            </w:r>
          </w:p>
        </w:tc>
        <w:tc>
          <w:tcPr>
            <w:tcW w:w="2953" w:type="dxa"/>
            <w:tcBorders>
              <w:bottom w:val="single" w:sz="4" w:space="0" w:color="auto"/>
            </w:tcBorders>
            <w:shd w:val="clear" w:color="auto" w:fill="auto"/>
            <w:vAlign w:val="center"/>
          </w:tcPr>
          <w:p w14:paraId="3A12259B" w14:textId="43F30B51" w:rsidR="00476352" w:rsidRPr="006A3812" w:rsidRDefault="00476352" w:rsidP="006A3812">
            <w:pPr>
              <w:suppressAutoHyphens w:val="0"/>
              <w:autoSpaceDE w:val="0"/>
              <w:autoSpaceDN w:val="0"/>
              <w:adjustRightInd w:val="0"/>
              <w:jc w:val="center"/>
              <w:rPr>
                <w:rFonts w:ascii="Calibri" w:hAnsi="Calibri" w:cs="Calibri"/>
                <w:b/>
              </w:rPr>
            </w:pPr>
            <w:r w:rsidRPr="006A3812">
              <w:rPr>
                <w:rFonts w:ascii="Calibri" w:hAnsi="Calibri" w:cs="Calibri"/>
                <w:b/>
              </w:rPr>
              <w:t xml:space="preserve">Ingrédient 1 -2 – </w:t>
            </w:r>
            <w:r w:rsidR="006839DE" w:rsidRPr="006A3812">
              <w:rPr>
                <w:rFonts w:ascii="Calibri" w:hAnsi="Calibri" w:cs="Calibri"/>
                <w:b/>
              </w:rPr>
              <w:t>3 etc.</w:t>
            </w:r>
            <w:r w:rsidRPr="006A3812">
              <w:rPr>
                <w:rFonts w:ascii="Calibri" w:hAnsi="Calibri" w:cs="Calibri"/>
                <w:b/>
              </w:rPr>
              <w:t xml:space="preserve"> crus ou éventuellement précuits</w:t>
            </w:r>
          </w:p>
        </w:tc>
        <w:tc>
          <w:tcPr>
            <w:tcW w:w="567" w:type="dxa"/>
            <w:tcBorders>
              <w:bottom w:val="nil"/>
            </w:tcBorders>
            <w:shd w:val="clear" w:color="auto" w:fill="auto"/>
            <w:vAlign w:val="center"/>
          </w:tcPr>
          <w:p w14:paraId="65398452" w14:textId="77777777" w:rsidR="00476352" w:rsidRPr="006A3812" w:rsidRDefault="00476352" w:rsidP="006A3812">
            <w:pPr>
              <w:suppressAutoHyphens w:val="0"/>
              <w:autoSpaceDE w:val="0"/>
              <w:autoSpaceDN w:val="0"/>
              <w:adjustRightInd w:val="0"/>
              <w:spacing w:before="120"/>
              <w:jc w:val="center"/>
              <w:rPr>
                <w:rFonts w:ascii="Calibri" w:hAnsi="Calibri" w:cs="Calibri"/>
                <w:b/>
                <w:sz w:val="18"/>
                <w:szCs w:val="18"/>
                <w:lang w:eastAsia="fr-FR"/>
              </w:rPr>
            </w:pPr>
          </w:p>
        </w:tc>
        <w:tc>
          <w:tcPr>
            <w:tcW w:w="2410" w:type="dxa"/>
            <w:tcBorders>
              <w:bottom w:val="single" w:sz="4" w:space="0" w:color="auto"/>
            </w:tcBorders>
            <w:shd w:val="clear" w:color="auto" w:fill="auto"/>
            <w:vAlign w:val="center"/>
          </w:tcPr>
          <w:p w14:paraId="6A9635E6" w14:textId="77777777" w:rsidR="00476352" w:rsidRPr="006A3812" w:rsidRDefault="00476352" w:rsidP="006A3812">
            <w:pPr>
              <w:suppressAutoHyphens w:val="0"/>
              <w:autoSpaceDE w:val="0"/>
              <w:autoSpaceDN w:val="0"/>
              <w:adjustRightInd w:val="0"/>
              <w:jc w:val="center"/>
              <w:rPr>
                <w:rFonts w:ascii="Calibri" w:hAnsi="Calibri" w:cs="Calibri"/>
                <w:b/>
              </w:rPr>
            </w:pPr>
            <w:r w:rsidRPr="006A3812">
              <w:rPr>
                <w:rFonts w:ascii="Calibri" w:hAnsi="Calibri" w:cs="Calibri"/>
                <w:b/>
              </w:rPr>
              <w:t>Mesures préventives</w:t>
            </w:r>
          </w:p>
        </w:tc>
        <w:tc>
          <w:tcPr>
            <w:tcW w:w="1725" w:type="dxa"/>
            <w:tcBorders>
              <w:bottom w:val="single" w:sz="4" w:space="0" w:color="auto"/>
            </w:tcBorders>
            <w:shd w:val="clear" w:color="auto" w:fill="auto"/>
            <w:vAlign w:val="center"/>
          </w:tcPr>
          <w:p w14:paraId="1F9E98EA" w14:textId="77777777" w:rsidR="00476352" w:rsidRPr="006A3812" w:rsidRDefault="00476352" w:rsidP="006A3812">
            <w:pPr>
              <w:suppressAutoHyphens w:val="0"/>
              <w:autoSpaceDE w:val="0"/>
              <w:autoSpaceDN w:val="0"/>
              <w:adjustRightInd w:val="0"/>
              <w:jc w:val="center"/>
              <w:rPr>
                <w:rFonts w:ascii="Calibri" w:hAnsi="Calibri" w:cs="Calibri"/>
                <w:b/>
              </w:rPr>
            </w:pPr>
            <w:r w:rsidRPr="006A3812">
              <w:rPr>
                <w:rFonts w:ascii="Calibri" w:hAnsi="Calibri" w:cs="Calibri"/>
                <w:b/>
              </w:rPr>
              <w:t>Surveillance</w:t>
            </w:r>
          </w:p>
        </w:tc>
      </w:tr>
      <w:tr w:rsidR="006A3812" w:rsidRPr="006A3812" w14:paraId="0B8D958F" w14:textId="77777777" w:rsidTr="006A3812">
        <w:trPr>
          <w:jc w:val="center"/>
        </w:trPr>
        <w:tc>
          <w:tcPr>
            <w:tcW w:w="2943" w:type="dxa"/>
            <w:tcBorders>
              <w:bottom w:val="nil"/>
            </w:tcBorders>
            <w:shd w:val="clear" w:color="auto" w:fill="auto"/>
            <w:vAlign w:val="center"/>
          </w:tcPr>
          <w:p w14:paraId="67B30BA9"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bottom w:val="nil"/>
            </w:tcBorders>
            <w:shd w:val="clear" w:color="auto" w:fill="auto"/>
            <w:vAlign w:val="center"/>
          </w:tcPr>
          <w:p w14:paraId="5AD34136"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HACHAGE - CUTTERAGE</w:t>
            </w:r>
          </w:p>
        </w:tc>
        <w:tc>
          <w:tcPr>
            <w:tcW w:w="567" w:type="dxa"/>
            <w:vMerge w:val="restart"/>
            <w:tcBorders>
              <w:top w:val="nil"/>
            </w:tcBorders>
            <w:shd w:val="clear" w:color="auto" w:fill="auto"/>
            <w:vAlign w:val="center"/>
          </w:tcPr>
          <w:p w14:paraId="7579A741" w14:textId="77777777" w:rsidR="00476352" w:rsidRPr="006A3812" w:rsidRDefault="00476352" w:rsidP="006A3812">
            <w:pPr>
              <w:suppressAutoHyphens w:val="0"/>
              <w:autoSpaceDE w:val="0"/>
              <w:autoSpaceDN w:val="0"/>
              <w:adjustRightInd w:val="0"/>
              <w:jc w:val="center"/>
              <w:rPr>
                <w:rFonts w:ascii="Calibri" w:hAnsi="Calibri" w:cs="Calibri"/>
                <w:sz w:val="18"/>
                <w:szCs w:val="18"/>
                <w:lang w:eastAsia="fr-FR"/>
              </w:rPr>
            </w:pPr>
            <w:r w:rsidRPr="006A3812">
              <w:rPr>
                <w:rFonts w:ascii="Calibri" w:hAnsi="Calibri" w:cs="Calibri"/>
                <w:b/>
                <w:lang w:eastAsia="fr-FR"/>
              </w:rPr>
              <w:t>J</w:t>
            </w:r>
          </w:p>
        </w:tc>
        <w:tc>
          <w:tcPr>
            <w:tcW w:w="2410" w:type="dxa"/>
            <w:tcBorders>
              <w:bottom w:val="nil"/>
            </w:tcBorders>
            <w:shd w:val="clear" w:color="auto" w:fill="auto"/>
          </w:tcPr>
          <w:p w14:paraId="5712655E" w14:textId="77777777" w:rsidR="00476352" w:rsidRPr="006A3812" w:rsidRDefault="00476352" w:rsidP="006A3812">
            <w:pPr>
              <w:jc w:val="center"/>
              <w:rPr>
                <w:rFonts w:ascii="Calibri" w:hAnsi="Calibri" w:cs="Calibri"/>
                <w:spacing w:val="-8"/>
                <w:w w:val="121"/>
                <w:sz w:val="18"/>
                <w:szCs w:val="18"/>
              </w:rPr>
            </w:pPr>
          </w:p>
          <w:p w14:paraId="77C7B19E"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Utiliser du matériel nettoyé et désinfecté avant chaque Utilisation</w:t>
            </w:r>
          </w:p>
          <w:p w14:paraId="42F5FEDF" w14:textId="77777777" w:rsidR="00476352" w:rsidRPr="006A3812" w:rsidRDefault="00476352" w:rsidP="00E912CA">
            <w:pPr>
              <w:rPr>
                <w:rFonts w:ascii="Calibri" w:hAnsi="Calibri" w:cs="Calibri"/>
                <w:sz w:val="18"/>
                <w:szCs w:val="18"/>
                <w:lang w:eastAsia="fr-FR"/>
              </w:rPr>
            </w:pPr>
          </w:p>
        </w:tc>
        <w:tc>
          <w:tcPr>
            <w:tcW w:w="1725" w:type="dxa"/>
            <w:tcBorders>
              <w:bottom w:val="nil"/>
            </w:tcBorders>
            <w:shd w:val="clear" w:color="auto" w:fill="auto"/>
            <w:vAlign w:val="center"/>
          </w:tcPr>
          <w:p w14:paraId="723F903E"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613D296D" w14:textId="77777777" w:rsidTr="006A3812">
        <w:trPr>
          <w:trHeight w:val="925"/>
          <w:jc w:val="center"/>
        </w:trPr>
        <w:tc>
          <w:tcPr>
            <w:tcW w:w="2943" w:type="dxa"/>
            <w:tcBorders>
              <w:top w:val="nil"/>
              <w:bottom w:val="nil"/>
            </w:tcBorders>
            <w:shd w:val="clear" w:color="auto" w:fill="auto"/>
            <w:vAlign w:val="center"/>
          </w:tcPr>
          <w:p w14:paraId="51AF4C51"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tcBorders>
              <w:top w:val="nil"/>
              <w:bottom w:val="nil"/>
            </w:tcBorders>
            <w:shd w:val="clear" w:color="auto" w:fill="auto"/>
          </w:tcPr>
          <w:p w14:paraId="4D0F9033" w14:textId="77777777" w:rsidR="00476352" w:rsidRPr="006A3812" w:rsidRDefault="00476352" w:rsidP="006A3812">
            <w:pPr>
              <w:spacing w:before="480"/>
              <w:rPr>
                <w:rFonts w:ascii="Calibri" w:hAnsi="Calibri" w:cs="Calibri"/>
                <w:spacing w:val="-8"/>
                <w:w w:val="121"/>
                <w:sz w:val="36"/>
                <w:szCs w:val="36"/>
              </w:rPr>
            </w:pPr>
          </w:p>
        </w:tc>
        <w:tc>
          <w:tcPr>
            <w:tcW w:w="567" w:type="dxa"/>
            <w:vMerge/>
            <w:shd w:val="clear" w:color="auto" w:fill="auto"/>
          </w:tcPr>
          <w:p w14:paraId="691BC705" w14:textId="77777777" w:rsidR="00476352" w:rsidRPr="006A3812" w:rsidRDefault="00476352" w:rsidP="006A3812">
            <w:pPr>
              <w:spacing w:before="480"/>
              <w:rPr>
                <w:rFonts w:ascii="Calibri" w:hAnsi="Calibri" w:cs="Calibri"/>
                <w:spacing w:val="-8"/>
                <w:w w:val="121"/>
                <w:sz w:val="36"/>
                <w:szCs w:val="36"/>
              </w:rPr>
            </w:pPr>
          </w:p>
        </w:tc>
        <w:tc>
          <w:tcPr>
            <w:tcW w:w="2410" w:type="dxa"/>
            <w:tcBorders>
              <w:top w:val="nil"/>
              <w:bottom w:val="nil"/>
            </w:tcBorders>
            <w:shd w:val="clear" w:color="auto" w:fill="auto"/>
            <w:vAlign w:val="center"/>
          </w:tcPr>
          <w:p w14:paraId="69AF0A7E" w14:textId="77777777" w:rsidR="00476352" w:rsidRPr="006A3812" w:rsidRDefault="00476352" w:rsidP="006A3812">
            <w:pPr>
              <w:jc w:val="center"/>
              <w:rPr>
                <w:rFonts w:ascii="Calibri" w:hAnsi="Calibri" w:cs="Calibri"/>
                <w:sz w:val="18"/>
                <w:szCs w:val="18"/>
                <w:lang w:eastAsia="fr-FR"/>
              </w:rPr>
            </w:pPr>
            <w:r w:rsidRPr="006A3812">
              <w:rPr>
                <w:rFonts w:ascii="Calibri" w:hAnsi="Calibri" w:cs="Calibri"/>
                <w:spacing w:val="-8"/>
                <w:w w:val="121"/>
                <w:sz w:val="18"/>
                <w:szCs w:val="18"/>
              </w:rPr>
              <w:t>Respecter les règles d'hygiène du personnel</w:t>
            </w:r>
          </w:p>
          <w:p w14:paraId="7B327164" w14:textId="77777777" w:rsidR="00476352" w:rsidRPr="006A3812" w:rsidRDefault="00476352" w:rsidP="00E912CA">
            <w:pPr>
              <w:rPr>
                <w:rFonts w:ascii="Calibri" w:hAnsi="Calibri" w:cs="Calibri"/>
                <w:sz w:val="18"/>
                <w:szCs w:val="18"/>
                <w:lang w:eastAsia="fr-FR"/>
              </w:rPr>
            </w:pPr>
          </w:p>
        </w:tc>
        <w:tc>
          <w:tcPr>
            <w:tcW w:w="1725" w:type="dxa"/>
            <w:tcBorders>
              <w:top w:val="nil"/>
              <w:bottom w:val="nil"/>
            </w:tcBorders>
            <w:shd w:val="clear" w:color="auto" w:fill="auto"/>
            <w:vAlign w:val="center"/>
          </w:tcPr>
          <w:p w14:paraId="5934FF90"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4AB09388" w14:textId="77777777" w:rsidTr="006A3812">
        <w:trPr>
          <w:trHeight w:val="773"/>
          <w:jc w:val="center"/>
        </w:trPr>
        <w:tc>
          <w:tcPr>
            <w:tcW w:w="2943" w:type="dxa"/>
            <w:tcBorders>
              <w:top w:val="nil"/>
              <w:bottom w:val="nil"/>
            </w:tcBorders>
            <w:shd w:val="clear" w:color="auto" w:fill="auto"/>
            <w:vAlign w:val="center"/>
          </w:tcPr>
          <w:p w14:paraId="026B2CF1" w14:textId="77777777" w:rsidR="00476352" w:rsidRPr="006A3812" w:rsidRDefault="001B7785"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SURVIE DES MICROORGANISMES ET PERMANENCE DES TOXINES notamment thermostables</w:t>
            </w:r>
          </w:p>
        </w:tc>
        <w:tc>
          <w:tcPr>
            <w:tcW w:w="2953" w:type="dxa"/>
            <w:tcBorders>
              <w:top w:val="nil"/>
              <w:bottom w:val="nil"/>
            </w:tcBorders>
            <w:shd w:val="clear" w:color="auto" w:fill="auto"/>
            <w:vAlign w:val="center"/>
          </w:tcPr>
          <w:p w14:paraId="64A7D411"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CUISSON</w:t>
            </w:r>
          </w:p>
        </w:tc>
        <w:tc>
          <w:tcPr>
            <w:tcW w:w="567" w:type="dxa"/>
            <w:vMerge/>
            <w:shd w:val="clear" w:color="auto" w:fill="auto"/>
            <w:vAlign w:val="center"/>
          </w:tcPr>
          <w:p w14:paraId="157F8B10" w14:textId="77777777" w:rsidR="00476352" w:rsidRPr="006A3812" w:rsidRDefault="00476352" w:rsidP="006A3812">
            <w:pPr>
              <w:suppressAutoHyphens w:val="0"/>
              <w:autoSpaceDE w:val="0"/>
              <w:autoSpaceDN w:val="0"/>
              <w:adjustRightInd w:val="0"/>
              <w:spacing w:before="120"/>
              <w:jc w:val="center"/>
              <w:rPr>
                <w:rFonts w:ascii="Calibri" w:hAnsi="Calibri" w:cs="Calibri"/>
                <w:b/>
                <w:lang w:eastAsia="fr-FR"/>
              </w:rPr>
            </w:pPr>
          </w:p>
        </w:tc>
        <w:tc>
          <w:tcPr>
            <w:tcW w:w="2410" w:type="dxa"/>
            <w:tcBorders>
              <w:top w:val="nil"/>
              <w:bottom w:val="nil"/>
            </w:tcBorders>
            <w:shd w:val="clear" w:color="auto" w:fill="auto"/>
            <w:vAlign w:val="center"/>
          </w:tcPr>
          <w:p w14:paraId="5906AB18"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couples temps/ température de cuisson</w:t>
            </w:r>
          </w:p>
        </w:tc>
        <w:tc>
          <w:tcPr>
            <w:tcW w:w="1725" w:type="dxa"/>
            <w:tcBorders>
              <w:top w:val="nil"/>
              <w:bottom w:val="nil"/>
            </w:tcBorders>
            <w:shd w:val="clear" w:color="auto" w:fill="auto"/>
            <w:vAlign w:val="center"/>
          </w:tcPr>
          <w:p w14:paraId="6FDEA017" w14:textId="54387D38"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575EFF31" w14:textId="77777777" w:rsidTr="006A3812">
        <w:trPr>
          <w:trHeight w:val="773"/>
          <w:jc w:val="center"/>
        </w:trPr>
        <w:tc>
          <w:tcPr>
            <w:tcW w:w="2943" w:type="dxa"/>
            <w:tcBorders>
              <w:top w:val="nil"/>
              <w:bottom w:val="single" w:sz="4" w:space="0" w:color="auto"/>
            </w:tcBorders>
            <w:shd w:val="clear" w:color="auto" w:fill="auto"/>
            <w:vAlign w:val="center"/>
          </w:tcPr>
          <w:p w14:paraId="7318A7F0"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tcBorders>
              <w:top w:val="nil"/>
              <w:bottom w:val="single" w:sz="4" w:space="0" w:color="auto"/>
            </w:tcBorders>
            <w:shd w:val="clear" w:color="auto" w:fill="auto"/>
            <w:vAlign w:val="center"/>
          </w:tcPr>
          <w:p w14:paraId="13EF92BC"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CONDITIONNEMENT</w:t>
            </w:r>
          </w:p>
          <w:p w14:paraId="68DCE32D" w14:textId="2FF04FC4"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 xml:space="preserve">* </w:t>
            </w:r>
            <w:r w:rsidRPr="006A3812">
              <w:rPr>
                <w:rFonts w:ascii="Calibri" w:hAnsi="Calibri" w:cs="Calibri"/>
                <w:spacing w:val="-8"/>
                <w:w w:val="121"/>
                <w:sz w:val="18"/>
                <w:szCs w:val="16"/>
              </w:rPr>
              <w:t xml:space="preserve">cette étape </w:t>
            </w:r>
            <w:r w:rsidR="006839DE" w:rsidRPr="006A3812">
              <w:rPr>
                <w:rFonts w:ascii="Calibri" w:hAnsi="Calibri" w:cs="Calibri"/>
                <w:spacing w:val="-8"/>
                <w:w w:val="121"/>
                <w:sz w:val="18"/>
                <w:szCs w:val="16"/>
              </w:rPr>
              <w:t>peut être</w:t>
            </w:r>
            <w:r w:rsidRPr="006A3812">
              <w:rPr>
                <w:rFonts w:ascii="Calibri" w:hAnsi="Calibri" w:cs="Calibri"/>
                <w:spacing w:val="-8"/>
                <w:w w:val="121"/>
                <w:sz w:val="18"/>
                <w:szCs w:val="16"/>
              </w:rPr>
              <w:t xml:space="preserve"> antérieure à la cuisson dans certains procédés</w:t>
            </w:r>
          </w:p>
        </w:tc>
        <w:tc>
          <w:tcPr>
            <w:tcW w:w="567" w:type="dxa"/>
            <w:vMerge/>
            <w:shd w:val="clear" w:color="auto" w:fill="auto"/>
            <w:vAlign w:val="center"/>
          </w:tcPr>
          <w:p w14:paraId="7D042DFB" w14:textId="77777777" w:rsidR="00476352" w:rsidRPr="006A3812" w:rsidRDefault="00476352" w:rsidP="006A3812">
            <w:pPr>
              <w:autoSpaceDE w:val="0"/>
              <w:autoSpaceDN w:val="0"/>
              <w:adjustRightInd w:val="0"/>
              <w:spacing w:before="120"/>
              <w:jc w:val="center"/>
              <w:rPr>
                <w:rFonts w:ascii="Calibri" w:hAnsi="Calibri" w:cs="Calibri"/>
                <w:b/>
                <w:sz w:val="36"/>
                <w:szCs w:val="36"/>
                <w:lang w:eastAsia="fr-FR"/>
              </w:rPr>
            </w:pPr>
          </w:p>
        </w:tc>
        <w:tc>
          <w:tcPr>
            <w:tcW w:w="2410" w:type="dxa"/>
            <w:tcBorders>
              <w:top w:val="nil"/>
              <w:bottom w:val="single" w:sz="4" w:space="0" w:color="auto"/>
            </w:tcBorders>
            <w:shd w:val="clear" w:color="auto" w:fill="auto"/>
            <w:vAlign w:val="center"/>
          </w:tcPr>
          <w:p w14:paraId="2464E0F5" w14:textId="77777777" w:rsidR="00476352" w:rsidRPr="006A3812" w:rsidRDefault="00476352" w:rsidP="006A3812">
            <w:pPr>
              <w:jc w:val="center"/>
              <w:rPr>
                <w:rFonts w:ascii="Calibri" w:hAnsi="Calibri" w:cs="Calibri"/>
                <w:spacing w:val="-8"/>
                <w:w w:val="121"/>
                <w:sz w:val="18"/>
                <w:szCs w:val="18"/>
              </w:rPr>
            </w:pPr>
          </w:p>
          <w:p w14:paraId="4D16EAB3"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w:t>
            </w:r>
          </w:p>
          <w:p w14:paraId="0336AAC0"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tc>
        <w:tc>
          <w:tcPr>
            <w:tcW w:w="1725" w:type="dxa"/>
            <w:tcBorders>
              <w:top w:val="nil"/>
              <w:bottom w:val="single" w:sz="4" w:space="0" w:color="auto"/>
            </w:tcBorders>
            <w:shd w:val="clear" w:color="auto" w:fill="auto"/>
            <w:vAlign w:val="center"/>
          </w:tcPr>
          <w:p w14:paraId="6341336E"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2C1311FC" w14:textId="77777777" w:rsidTr="006A3812">
        <w:trPr>
          <w:trHeight w:val="244"/>
          <w:jc w:val="center"/>
        </w:trPr>
        <w:tc>
          <w:tcPr>
            <w:tcW w:w="2943" w:type="dxa"/>
            <w:vMerge w:val="restart"/>
            <w:tcBorders>
              <w:bottom w:val="nil"/>
            </w:tcBorders>
            <w:shd w:val="clear" w:color="auto" w:fill="auto"/>
            <w:vAlign w:val="center"/>
          </w:tcPr>
          <w:p w14:paraId="7270F1C9"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val="restart"/>
            <w:tcBorders>
              <w:bottom w:val="nil"/>
            </w:tcBorders>
            <w:shd w:val="clear" w:color="auto" w:fill="auto"/>
            <w:vAlign w:val="center"/>
          </w:tcPr>
          <w:p w14:paraId="71F896F1"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REFROIDISSEMENT</w:t>
            </w:r>
            <w:r w:rsidRPr="006A3812">
              <w:rPr>
                <w:rFonts w:ascii="Calibri" w:hAnsi="Calibri" w:cs="Calibri"/>
                <w:b/>
                <w:spacing w:val="-8"/>
                <w:w w:val="121"/>
              </w:rPr>
              <w:t xml:space="preserve"> </w:t>
            </w:r>
            <w:r w:rsidRPr="006A3812">
              <w:rPr>
                <w:rFonts w:ascii="Calibri" w:hAnsi="Calibri" w:cs="Calibri"/>
                <w:b/>
                <w:spacing w:val="-8"/>
                <w:w w:val="121"/>
                <w:sz w:val="20"/>
                <w:szCs w:val="20"/>
              </w:rPr>
              <w:t>RAPIDE</w:t>
            </w:r>
          </w:p>
          <w:p w14:paraId="68C37D2E" w14:textId="77777777" w:rsidR="00476352" w:rsidRPr="006A3812" w:rsidRDefault="00476352" w:rsidP="006A3812">
            <w:pPr>
              <w:spacing w:before="120"/>
              <w:jc w:val="center"/>
              <w:rPr>
                <w:rFonts w:ascii="Calibri" w:hAnsi="Calibri" w:cs="Calibri"/>
                <w:b/>
                <w:spacing w:val="-8"/>
                <w:w w:val="121"/>
                <w:sz w:val="28"/>
                <w:szCs w:val="28"/>
              </w:rPr>
            </w:pPr>
            <w:r w:rsidRPr="006A3812">
              <w:rPr>
                <w:rFonts w:ascii="Calibri" w:hAnsi="Calibri" w:cs="Calibri"/>
                <w:spacing w:val="-8"/>
                <w:w w:val="121"/>
                <w:sz w:val="18"/>
                <w:szCs w:val="18"/>
              </w:rPr>
              <w:t xml:space="preserve">Contenant </w:t>
            </w:r>
            <w:smartTag w:uri="urn:schemas-microsoft-com:office:smarttags" w:element="metricconverter">
              <w:smartTagPr>
                <w:attr w:name="ProductID" w:val="65 mm"/>
              </w:smartTagPr>
              <w:r w:rsidRPr="006A3812">
                <w:rPr>
                  <w:rFonts w:ascii="Calibri" w:hAnsi="Calibri" w:cs="Calibri"/>
                  <w:spacing w:val="-8"/>
                  <w:w w:val="121"/>
                  <w:sz w:val="18"/>
                  <w:szCs w:val="18"/>
                </w:rPr>
                <w:t>65 mm</w:t>
              </w:r>
            </w:smartTag>
            <w:r w:rsidRPr="006A3812">
              <w:rPr>
                <w:rFonts w:ascii="Calibri" w:hAnsi="Calibri" w:cs="Calibri"/>
                <w:spacing w:val="-8"/>
                <w:w w:val="121"/>
                <w:sz w:val="18"/>
                <w:szCs w:val="18"/>
              </w:rPr>
              <w:t xml:space="preserve"> Maxi de profondeur</w:t>
            </w:r>
          </w:p>
        </w:tc>
        <w:tc>
          <w:tcPr>
            <w:tcW w:w="567" w:type="dxa"/>
            <w:vMerge/>
            <w:shd w:val="clear" w:color="auto" w:fill="auto"/>
            <w:vAlign w:val="center"/>
          </w:tcPr>
          <w:p w14:paraId="2EA641A0" w14:textId="77777777" w:rsidR="00476352" w:rsidRPr="006A3812" w:rsidRDefault="00476352" w:rsidP="006A3812">
            <w:pPr>
              <w:suppressAutoHyphens w:val="0"/>
              <w:autoSpaceDE w:val="0"/>
              <w:autoSpaceDN w:val="0"/>
              <w:adjustRightInd w:val="0"/>
              <w:spacing w:before="120"/>
              <w:jc w:val="center"/>
              <w:rPr>
                <w:rFonts w:ascii="Calibri" w:hAnsi="Calibri" w:cs="Calibri"/>
                <w:b/>
                <w:sz w:val="36"/>
                <w:szCs w:val="36"/>
                <w:lang w:eastAsia="fr-FR"/>
              </w:rPr>
            </w:pPr>
          </w:p>
        </w:tc>
        <w:tc>
          <w:tcPr>
            <w:tcW w:w="2410" w:type="dxa"/>
            <w:vMerge w:val="restart"/>
            <w:tcBorders>
              <w:bottom w:val="nil"/>
            </w:tcBorders>
            <w:shd w:val="clear" w:color="auto" w:fill="auto"/>
            <w:vAlign w:val="center"/>
          </w:tcPr>
          <w:p w14:paraId="3B3070E4" w14:textId="77777777" w:rsidR="00476352" w:rsidRPr="006A3812" w:rsidRDefault="00476352" w:rsidP="006A3812">
            <w:pPr>
              <w:jc w:val="center"/>
              <w:rPr>
                <w:rFonts w:ascii="Calibri" w:hAnsi="Calibri" w:cs="Calibri"/>
                <w:spacing w:val="-8"/>
                <w:w w:val="121"/>
                <w:sz w:val="18"/>
                <w:szCs w:val="18"/>
              </w:rPr>
            </w:pPr>
          </w:p>
          <w:p w14:paraId="4C67A588"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Passer le produit de </w:t>
            </w:r>
          </w:p>
          <w:p w14:paraId="3F462FEB" w14:textId="77777777" w:rsidR="00476352" w:rsidRPr="006A3812" w:rsidRDefault="00476352" w:rsidP="006A3812">
            <w:pPr>
              <w:jc w:val="center"/>
              <w:rPr>
                <w:rFonts w:ascii="Calibri" w:hAnsi="Calibri" w:cs="Calibri"/>
                <w:spacing w:val="-8"/>
                <w:w w:val="121"/>
                <w:sz w:val="18"/>
                <w:szCs w:val="18"/>
              </w:rPr>
            </w:pP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r w:rsidRPr="006A3812">
              <w:rPr>
                <w:rFonts w:ascii="Calibri" w:hAnsi="Calibri" w:cs="Calibri"/>
                <w:spacing w:val="-8"/>
                <w:w w:val="121"/>
                <w:sz w:val="18"/>
                <w:szCs w:val="18"/>
              </w:rPr>
              <w:t xml:space="preserve"> à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max. en moins de 2 heures</w:t>
            </w:r>
          </w:p>
        </w:tc>
        <w:tc>
          <w:tcPr>
            <w:tcW w:w="1725" w:type="dxa"/>
            <w:vMerge w:val="restart"/>
            <w:tcBorders>
              <w:bottom w:val="nil"/>
            </w:tcBorders>
            <w:shd w:val="clear" w:color="auto" w:fill="auto"/>
            <w:vAlign w:val="center"/>
          </w:tcPr>
          <w:p w14:paraId="02A9183A" w14:textId="3AD6CAF2"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115F52A0" w14:textId="77777777" w:rsidTr="006A3812">
        <w:trPr>
          <w:trHeight w:val="615"/>
          <w:jc w:val="center"/>
        </w:trPr>
        <w:tc>
          <w:tcPr>
            <w:tcW w:w="2943" w:type="dxa"/>
            <w:vMerge/>
            <w:tcBorders>
              <w:top w:val="nil"/>
              <w:bottom w:val="nil"/>
            </w:tcBorders>
            <w:shd w:val="clear" w:color="auto" w:fill="auto"/>
            <w:vAlign w:val="center"/>
          </w:tcPr>
          <w:p w14:paraId="72A5AAC4" w14:textId="77777777" w:rsidR="00476352" w:rsidRPr="006A3812" w:rsidRDefault="00476352"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vAlign w:val="center"/>
          </w:tcPr>
          <w:p w14:paraId="58951737" w14:textId="77777777" w:rsidR="00476352" w:rsidRPr="006A3812" w:rsidRDefault="00476352" w:rsidP="006A3812">
            <w:pPr>
              <w:spacing w:before="120"/>
              <w:jc w:val="center"/>
              <w:rPr>
                <w:rFonts w:ascii="Calibri" w:hAnsi="Calibri" w:cs="Calibri"/>
                <w:b/>
                <w:spacing w:val="-8"/>
                <w:w w:val="121"/>
                <w:sz w:val="20"/>
                <w:szCs w:val="20"/>
              </w:rPr>
            </w:pPr>
          </w:p>
        </w:tc>
        <w:tc>
          <w:tcPr>
            <w:tcW w:w="567" w:type="dxa"/>
            <w:vMerge w:val="restart"/>
            <w:shd w:val="clear" w:color="auto" w:fill="auto"/>
            <w:textDirection w:val="btLr"/>
            <w:vAlign w:val="center"/>
          </w:tcPr>
          <w:p w14:paraId="6AA8761D" w14:textId="77777777" w:rsidR="00476352" w:rsidRPr="006A3812" w:rsidRDefault="00476352" w:rsidP="006A3812">
            <w:pPr>
              <w:autoSpaceDE w:val="0"/>
              <w:autoSpaceDN w:val="0"/>
              <w:adjustRightInd w:val="0"/>
              <w:spacing w:before="120"/>
              <w:ind w:left="113" w:right="113"/>
              <w:jc w:val="center"/>
              <w:rPr>
                <w:rFonts w:ascii="Calibri" w:hAnsi="Calibri" w:cs="Calibri"/>
                <w:b/>
                <w:lang w:eastAsia="fr-FR"/>
              </w:rPr>
            </w:pPr>
            <w:r w:rsidRPr="006A3812">
              <w:rPr>
                <w:rFonts w:ascii="Calibri" w:hAnsi="Calibri" w:cs="Calibri"/>
                <w:b/>
                <w:lang w:eastAsia="fr-FR"/>
              </w:rPr>
              <w:t xml:space="preserve">J+3      </w:t>
            </w:r>
            <w:r w:rsidRPr="006A3812">
              <w:rPr>
                <w:rFonts w:ascii="Calibri" w:hAnsi="Calibri" w:cs="Calibri"/>
                <w:sz w:val="18"/>
                <w:lang w:eastAsia="fr-FR"/>
              </w:rPr>
              <w:t>Sauf si Analyse des Risques spécifiques</w:t>
            </w:r>
          </w:p>
        </w:tc>
        <w:tc>
          <w:tcPr>
            <w:tcW w:w="2410" w:type="dxa"/>
            <w:vMerge/>
            <w:tcBorders>
              <w:top w:val="nil"/>
              <w:bottom w:val="nil"/>
            </w:tcBorders>
            <w:shd w:val="clear" w:color="auto" w:fill="auto"/>
            <w:vAlign w:val="center"/>
          </w:tcPr>
          <w:p w14:paraId="5BC82E45" w14:textId="77777777" w:rsidR="00476352" w:rsidRPr="006A3812" w:rsidRDefault="00476352" w:rsidP="006A3812">
            <w:pPr>
              <w:jc w:val="center"/>
              <w:rPr>
                <w:rFonts w:ascii="Calibri" w:hAnsi="Calibri" w:cs="Calibri"/>
                <w:spacing w:val="-8"/>
                <w:w w:val="121"/>
                <w:sz w:val="18"/>
                <w:szCs w:val="18"/>
              </w:rPr>
            </w:pPr>
          </w:p>
        </w:tc>
        <w:tc>
          <w:tcPr>
            <w:tcW w:w="1725" w:type="dxa"/>
            <w:vMerge/>
            <w:tcBorders>
              <w:top w:val="nil"/>
              <w:bottom w:val="nil"/>
            </w:tcBorders>
            <w:shd w:val="clear" w:color="auto" w:fill="auto"/>
            <w:vAlign w:val="center"/>
          </w:tcPr>
          <w:p w14:paraId="29A3F0F3" w14:textId="77777777" w:rsidR="00476352" w:rsidRPr="006A3812" w:rsidRDefault="00476352" w:rsidP="006A3812">
            <w:pPr>
              <w:jc w:val="center"/>
              <w:rPr>
                <w:rFonts w:ascii="Calibri" w:hAnsi="Calibri" w:cs="Calibri"/>
                <w:spacing w:val="-8"/>
                <w:w w:val="121"/>
                <w:sz w:val="18"/>
                <w:szCs w:val="18"/>
              </w:rPr>
            </w:pPr>
          </w:p>
        </w:tc>
      </w:tr>
      <w:tr w:rsidR="006A3812" w:rsidRPr="006A3812" w14:paraId="7BABCED0" w14:textId="77777777" w:rsidTr="006A3812">
        <w:trPr>
          <w:trHeight w:val="773"/>
          <w:jc w:val="center"/>
        </w:trPr>
        <w:tc>
          <w:tcPr>
            <w:tcW w:w="2943" w:type="dxa"/>
            <w:tcBorders>
              <w:top w:val="nil"/>
              <w:bottom w:val="nil"/>
            </w:tcBorders>
            <w:shd w:val="clear" w:color="auto" w:fill="auto"/>
            <w:vAlign w:val="center"/>
          </w:tcPr>
          <w:p w14:paraId="10F18E62"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top w:val="nil"/>
              <w:bottom w:val="nil"/>
            </w:tcBorders>
            <w:shd w:val="clear" w:color="auto" w:fill="auto"/>
            <w:vAlign w:val="center"/>
          </w:tcPr>
          <w:p w14:paraId="1DEFF94E"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STOCKAGE FROID</w:t>
            </w:r>
          </w:p>
          <w:p w14:paraId="1A3BE58D" w14:textId="77777777" w:rsidR="00476352" w:rsidRPr="006A3812" w:rsidRDefault="00476352" w:rsidP="006A3812">
            <w:pPr>
              <w:spacing w:before="120"/>
              <w:jc w:val="center"/>
              <w:rPr>
                <w:rFonts w:ascii="Calibri" w:hAnsi="Calibri" w:cs="Calibri"/>
                <w:b/>
                <w:spacing w:val="-8"/>
                <w:w w:val="121"/>
                <w:sz w:val="28"/>
                <w:szCs w:val="28"/>
              </w:rPr>
            </w:pPr>
            <w:r w:rsidRPr="006A3812">
              <w:rPr>
                <w:rFonts w:ascii="Calibri" w:hAnsi="Calibri" w:cs="Calibri"/>
                <w:b/>
                <w:spacing w:val="-8"/>
                <w:w w:val="121"/>
              </w:rPr>
              <w:t xml:space="preserve">* </w:t>
            </w:r>
            <w:r w:rsidRPr="006A3812">
              <w:rPr>
                <w:rFonts w:ascii="Calibri" w:hAnsi="Calibri" w:cs="Calibri"/>
                <w:spacing w:val="-8"/>
                <w:w w:val="121"/>
                <w:sz w:val="20"/>
                <w:szCs w:val="20"/>
              </w:rPr>
              <w:t>sauf si Analyse des risques spécifiques</w:t>
            </w:r>
          </w:p>
        </w:tc>
        <w:tc>
          <w:tcPr>
            <w:tcW w:w="567" w:type="dxa"/>
            <w:vMerge/>
            <w:shd w:val="clear" w:color="auto" w:fill="auto"/>
            <w:vAlign w:val="center"/>
          </w:tcPr>
          <w:p w14:paraId="06E21F41" w14:textId="77777777" w:rsidR="00476352" w:rsidRPr="006A3812" w:rsidRDefault="00476352" w:rsidP="006A3812">
            <w:pPr>
              <w:suppressAutoHyphens w:val="0"/>
              <w:autoSpaceDE w:val="0"/>
              <w:autoSpaceDN w:val="0"/>
              <w:adjustRightInd w:val="0"/>
              <w:jc w:val="center"/>
              <w:rPr>
                <w:rFonts w:ascii="Calibri" w:hAnsi="Calibri" w:cs="Calibri"/>
                <w:b/>
                <w:lang w:eastAsia="fr-FR"/>
              </w:rPr>
            </w:pPr>
          </w:p>
        </w:tc>
        <w:tc>
          <w:tcPr>
            <w:tcW w:w="2410" w:type="dxa"/>
            <w:tcBorders>
              <w:top w:val="nil"/>
              <w:bottom w:val="nil"/>
            </w:tcBorders>
            <w:shd w:val="clear" w:color="auto" w:fill="auto"/>
            <w:vAlign w:val="center"/>
          </w:tcPr>
          <w:p w14:paraId="2BD5A99A" w14:textId="77777777" w:rsidR="00476352" w:rsidRPr="006A3812" w:rsidRDefault="00476352" w:rsidP="006A3812">
            <w:pPr>
              <w:jc w:val="center"/>
              <w:rPr>
                <w:rFonts w:ascii="Calibri" w:hAnsi="Calibri" w:cs="Calibri"/>
                <w:spacing w:val="-8"/>
                <w:w w:val="121"/>
                <w:sz w:val="18"/>
                <w:szCs w:val="18"/>
              </w:rPr>
            </w:pPr>
          </w:p>
          <w:p w14:paraId="3ED83A22"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Stocker à </w:t>
            </w:r>
            <w:smartTag w:uri="urn:schemas-microsoft-com:office:smarttags" w:element="metricconverter">
              <w:smartTagPr>
                <w:attr w:name="ProductID" w:val="3ﾰC"/>
              </w:smartTagPr>
              <w:r w:rsidRPr="006A3812">
                <w:rPr>
                  <w:rFonts w:ascii="Calibri" w:hAnsi="Calibri" w:cs="Calibri"/>
                  <w:spacing w:val="-8"/>
                  <w:w w:val="121"/>
                  <w:sz w:val="18"/>
                  <w:szCs w:val="18"/>
                </w:rPr>
                <w:t>3°C</w:t>
              </w:r>
            </w:smartTag>
            <w:r w:rsidRPr="006A3812">
              <w:rPr>
                <w:rFonts w:ascii="Calibri" w:hAnsi="Calibri" w:cs="Calibri"/>
                <w:spacing w:val="-8"/>
                <w:w w:val="121"/>
                <w:sz w:val="18"/>
                <w:szCs w:val="18"/>
              </w:rPr>
              <w:t xml:space="preserve"> maximum</w:t>
            </w:r>
          </w:p>
          <w:p w14:paraId="083B053E" w14:textId="77777777" w:rsidR="00476352" w:rsidRPr="006A3812" w:rsidRDefault="00476352"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5B44DBA9"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p>
        </w:tc>
      </w:tr>
      <w:tr w:rsidR="006A3812" w:rsidRPr="006A3812" w14:paraId="60E2E454" w14:textId="77777777" w:rsidTr="006A3812">
        <w:trPr>
          <w:trHeight w:val="662"/>
          <w:jc w:val="center"/>
        </w:trPr>
        <w:tc>
          <w:tcPr>
            <w:tcW w:w="2943" w:type="dxa"/>
            <w:vMerge w:val="restart"/>
            <w:tcBorders>
              <w:top w:val="nil"/>
              <w:bottom w:val="nil"/>
            </w:tcBorders>
            <w:shd w:val="clear" w:color="auto" w:fill="auto"/>
            <w:vAlign w:val="center"/>
          </w:tcPr>
          <w:p w14:paraId="0929FB66"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val="restart"/>
            <w:tcBorders>
              <w:top w:val="nil"/>
              <w:bottom w:val="nil"/>
            </w:tcBorders>
            <w:shd w:val="clear" w:color="auto" w:fill="auto"/>
            <w:vAlign w:val="center"/>
          </w:tcPr>
          <w:p w14:paraId="2A9E3905"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ALLOTISSEMENT</w:t>
            </w:r>
          </w:p>
        </w:tc>
        <w:tc>
          <w:tcPr>
            <w:tcW w:w="567" w:type="dxa"/>
            <w:vMerge/>
            <w:shd w:val="clear" w:color="auto" w:fill="auto"/>
          </w:tcPr>
          <w:p w14:paraId="12FE3ACD"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3E2296FA" w14:textId="77777777" w:rsidR="00476352" w:rsidRPr="006A3812" w:rsidRDefault="00476352" w:rsidP="006A3812">
            <w:pPr>
              <w:jc w:val="center"/>
              <w:rPr>
                <w:rFonts w:ascii="Calibri" w:hAnsi="Calibri" w:cs="Calibri"/>
                <w:spacing w:val="-8"/>
                <w:w w:val="121"/>
                <w:sz w:val="18"/>
                <w:szCs w:val="18"/>
              </w:rPr>
            </w:pPr>
          </w:p>
          <w:p w14:paraId="5006B9C1"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 si conditionnement</w:t>
            </w:r>
          </w:p>
          <w:p w14:paraId="2D10FF26" w14:textId="77777777" w:rsidR="00476352" w:rsidRPr="006A3812" w:rsidRDefault="00476352"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00192D13"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60E1B1DE" w14:textId="77777777" w:rsidTr="006A3812">
        <w:trPr>
          <w:jc w:val="center"/>
        </w:trPr>
        <w:tc>
          <w:tcPr>
            <w:tcW w:w="2943" w:type="dxa"/>
            <w:vMerge/>
            <w:tcBorders>
              <w:top w:val="nil"/>
              <w:bottom w:val="nil"/>
            </w:tcBorders>
            <w:shd w:val="clear" w:color="auto" w:fill="auto"/>
            <w:vAlign w:val="center"/>
          </w:tcPr>
          <w:p w14:paraId="7B5E4DB8" w14:textId="77777777" w:rsidR="00476352" w:rsidRPr="006A3812" w:rsidRDefault="00476352"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tcPr>
          <w:p w14:paraId="6BD88633" w14:textId="77777777" w:rsidR="00476352" w:rsidRPr="006A3812" w:rsidRDefault="00476352" w:rsidP="006A3812">
            <w:pPr>
              <w:spacing w:before="480"/>
              <w:rPr>
                <w:rFonts w:ascii="Calibri" w:hAnsi="Calibri" w:cs="Calibri"/>
                <w:spacing w:val="-8"/>
                <w:w w:val="121"/>
                <w:sz w:val="36"/>
                <w:szCs w:val="36"/>
              </w:rPr>
            </w:pPr>
          </w:p>
        </w:tc>
        <w:tc>
          <w:tcPr>
            <w:tcW w:w="567" w:type="dxa"/>
            <w:vMerge/>
            <w:shd w:val="clear" w:color="auto" w:fill="auto"/>
          </w:tcPr>
          <w:p w14:paraId="6CA14431"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01C1FAC6"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p w14:paraId="09BE31DC" w14:textId="77777777" w:rsidR="00476352" w:rsidRPr="006A3812" w:rsidRDefault="00476352"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608B73AE"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2633A108" w14:textId="77777777" w:rsidTr="006A3812">
        <w:trPr>
          <w:trHeight w:val="397"/>
          <w:jc w:val="center"/>
        </w:trPr>
        <w:tc>
          <w:tcPr>
            <w:tcW w:w="2943" w:type="dxa"/>
            <w:vMerge/>
            <w:tcBorders>
              <w:top w:val="nil"/>
              <w:bottom w:val="nil"/>
            </w:tcBorders>
            <w:shd w:val="clear" w:color="auto" w:fill="auto"/>
          </w:tcPr>
          <w:p w14:paraId="4D717022" w14:textId="77777777" w:rsidR="00476352" w:rsidRPr="006A3812" w:rsidRDefault="00476352" w:rsidP="006A3812">
            <w:pPr>
              <w:spacing w:before="480"/>
              <w:rPr>
                <w:rFonts w:ascii="Calibri" w:hAnsi="Calibri" w:cs="Calibri"/>
                <w:spacing w:val="-8"/>
                <w:w w:val="121"/>
                <w:sz w:val="36"/>
                <w:szCs w:val="36"/>
              </w:rPr>
            </w:pPr>
          </w:p>
        </w:tc>
        <w:tc>
          <w:tcPr>
            <w:tcW w:w="2953" w:type="dxa"/>
            <w:vMerge/>
            <w:tcBorders>
              <w:top w:val="nil"/>
              <w:bottom w:val="nil"/>
            </w:tcBorders>
            <w:shd w:val="clear" w:color="auto" w:fill="auto"/>
          </w:tcPr>
          <w:p w14:paraId="13E7A411" w14:textId="77777777" w:rsidR="00476352" w:rsidRPr="006A3812" w:rsidRDefault="00476352" w:rsidP="006A3812">
            <w:pPr>
              <w:spacing w:before="480"/>
              <w:rPr>
                <w:rFonts w:ascii="Calibri" w:hAnsi="Calibri" w:cs="Calibri"/>
                <w:spacing w:val="-8"/>
                <w:w w:val="121"/>
                <w:sz w:val="36"/>
                <w:szCs w:val="36"/>
              </w:rPr>
            </w:pPr>
          </w:p>
        </w:tc>
        <w:tc>
          <w:tcPr>
            <w:tcW w:w="567" w:type="dxa"/>
            <w:vMerge/>
            <w:shd w:val="clear" w:color="auto" w:fill="auto"/>
          </w:tcPr>
          <w:p w14:paraId="388DE03E"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35E0699D"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Ne pas dépasser 2h à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max.</w:t>
            </w:r>
          </w:p>
          <w:p w14:paraId="7D40839F" w14:textId="77777777" w:rsidR="00476352" w:rsidRPr="006A3812" w:rsidRDefault="00476352" w:rsidP="006A3812">
            <w:pPr>
              <w:numPr>
                <w:ilvl w:val="0"/>
                <w:numId w:val="19"/>
              </w:num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2F0677EE"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5CB63975" w14:textId="77777777" w:rsidTr="006A3812">
        <w:trPr>
          <w:trHeight w:val="773"/>
          <w:jc w:val="center"/>
        </w:trPr>
        <w:tc>
          <w:tcPr>
            <w:tcW w:w="2943" w:type="dxa"/>
            <w:tcBorders>
              <w:top w:val="nil"/>
              <w:bottom w:val="nil"/>
            </w:tcBorders>
            <w:shd w:val="clear" w:color="auto" w:fill="auto"/>
            <w:vAlign w:val="center"/>
          </w:tcPr>
          <w:p w14:paraId="25B572E5"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top w:val="nil"/>
              <w:bottom w:val="nil"/>
            </w:tcBorders>
            <w:shd w:val="clear" w:color="auto" w:fill="auto"/>
            <w:vAlign w:val="center"/>
          </w:tcPr>
          <w:p w14:paraId="3D057D81" w14:textId="77777777" w:rsidR="00476352" w:rsidRPr="006A3812" w:rsidRDefault="00476352"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REMISE EN TEMPÉRATURE</w:t>
            </w:r>
          </w:p>
        </w:tc>
        <w:tc>
          <w:tcPr>
            <w:tcW w:w="567" w:type="dxa"/>
            <w:vMerge/>
            <w:shd w:val="clear" w:color="auto" w:fill="auto"/>
            <w:vAlign w:val="center"/>
          </w:tcPr>
          <w:p w14:paraId="16AC8E30" w14:textId="77777777" w:rsidR="00476352" w:rsidRPr="006A3812" w:rsidRDefault="00476352" w:rsidP="006A3812">
            <w:pPr>
              <w:suppressAutoHyphens w:val="0"/>
              <w:autoSpaceDE w:val="0"/>
              <w:autoSpaceDN w:val="0"/>
              <w:adjustRightInd w:val="0"/>
              <w:spacing w:before="120"/>
              <w:jc w:val="center"/>
              <w:rPr>
                <w:rFonts w:ascii="Calibri" w:hAnsi="Calibri" w:cs="Calibri"/>
                <w:b/>
                <w:sz w:val="36"/>
                <w:szCs w:val="36"/>
                <w:lang w:eastAsia="fr-FR"/>
              </w:rPr>
            </w:pPr>
          </w:p>
        </w:tc>
        <w:tc>
          <w:tcPr>
            <w:tcW w:w="2410" w:type="dxa"/>
            <w:tcBorders>
              <w:top w:val="nil"/>
              <w:bottom w:val="nil"/>
            </w:tcBorders>
            <w:shd w:val="clear" w:color="auto" w:fill="auto"/>
            <w:vAlign w:val="center"/>
          </w:tcPr>
          <w:p w14:paraId="74D7967C" w14:textId="77777777" w:rsidR="00476352" w:rsidRPr="006A3812" w:rsidRDefault="00476352" w:rsidP="006A3812">
            <w:pPr>
              <w:jc w:val="center"/>
              <w:rPr>
                <w:rFonts w:ascii="Calibri" w:hAnsi="Calibri" w:cs="Calibri"/>
                <w:spacing w:val="-8"/>
                <w:w w:val="121"/>
                <w:sz w:val="18"/>
                <w:szCs w:val="18"/>
              </w:rPr>
            </w:pPr>
          </w:p>
          <w:p w14:paraId="0DB50517"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Passer le produit de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à +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r w:rsidRPr="006A3812">
              <w:rPr>
                <w:rFonts w:ascii="Calibri" w:hAnsi="Calibri" w:cs="Calibri"/>
                <w:spacing w:val="-8"/>
                <w:w w:val="121"/>
                <w:sz w:val="18"/>
                <w:szCs w:val="18"/>
              </w:rPr>
              <w:t xml:space="preserve"> en 1 h maxi</w:t>
            </w:r>
          </w:p>
          <w:p w14:paraId="74910883" w14:textId="77777777" w:rsidR="00476352" w:rsidRPr="006A3812" w:rsidRDefault="00476352" w:rsidP="006A3812">
            <w:pPr>
              <w:suppressAutoHyphens w:val="0"/>
              <w:autoSpaceDE w:val="0"/>
              <w:autoSpaceDN w:val="0"/>
              <w:adjustRightInd w:val="0"/>
              <w:rPr>
                <w:rFonts w:ascii="Calibri" w:hAnsi="Calibri" w:cs="Calibri"/>
                <w:sz w:val="20"/>
                <w:szCs w:val="20"/>
                <w:lang w:eastAsia="fr-FR"/>
              </w:rPr>
            </w:pPr>
          </w:p>
        </w:tc>
        <w:tc>
          <w:tcPr>
            <w:tcW w:w="1725" w:type="dxa"/>
            <w:tcBorders>
              <w:top w:val="nil"/>
              <w:bottom w:val="nil"/>
            </w:tcBorders>
            <w:shd w:val="clear" w:color="auto" w:fill="auto"/>
            <w:vAlign w:val="center"/>
          </w:tcPr>
          <w:p w14:paraId="7B007C87" w14:textId="27918408"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7330ED06" w14:textId="77777777" w:rsidTr="006A3812">
        <w:trPr>
          <w:jc w:val="center"/>
        </w:trPr>
        <w:tc>
          <w:tcPr>
            <w:tcW w:w="2943" w:type="dxa"/>
            <w:vMerge w:val="restart"/>
            <w:tcBorders>
              <w:top w:val="nil"/>
            </w:tcBorders>
            <w:shd w:val="clear" w:color="auto" w:fill="auto"/>
            <w:vAlign w:val="center"/>
          </w:tcPr>
          <w:p w14:paraId="55C7256E" w14:textId="77777777" w:rsidR="00476352"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top w:val="nil"/>
            </w:tcBorders>
            <w:shd w:val="clear" w:color="auto" w:fill="auto"/>
            <w:vAlign w:val="center"/>
          </w:tcPr>
          <w:p w14:paraId="53F3C454" w14:textId="77777777" w:rsidR="00476352" w:rsidRPr="006A3812" w:rsidRDefault="00476352" w:rsidP="006A3812">
            <w:pPr>
              <w:spacing w:before="120" w:after="120"/>
              <w:jc w:val="center"/>
              <w:rPr>
                <w:rFonts w:ascii="Calibri" w:hAnsi="Calibri" w:cs="Calibri"/>
                <w:b/>
                <w:spacing w:val="-8"/>
                <w:w w:val="121"/>
                <w:sz w:val="20"/>
                <w:szCs w:val="20"/>
              </w:rPr>
            </w:pPr>
            <w:r w:rsidRPr="006A3812">
              <w:rPr>
                <w:rFonts w:ascii="Calibri" w:hAnsi="Calibri" w:cs="Calibri"/>
                <w:b/>
                <w:spacing w:val="-8"/>
                <w:w w:val="121"/>
                <w:sz w:val="20"/>
                <w:szCs w:val="20"/>
              </w:rPr>
              <w:t>DISTRIBUTION</w:t>
            </w:r>
          </w:p>
        </w:tc>
        <w:tc>
          <w:tcPr>
            <w:tcW w:w="567" w:type="dxa"/>
            <w:vMerge/>
            <w:shd w:val="clear" w:color="auto" w:fill="auto"/>
          </w:tcPr>
          <w:p w14:paraId="49BF9C69"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56E05670" w14:textId="7D455925" w:rsidR="00476352" w:rsidRPr="006A3812" w:rsidRDefault="00476352" w:rsidP="006A3812">
            <w:pPr>
              <w:suppressAutoHyphens w:val="0"/>
              <w:autoSpaceDE w:val="0"/>
              <w:autoSpaceDN w:val="0"/>
              <w:adjustRightInd w:val="0"/>
              <w:rPr>
                <w:rFonts w:ascii="Calibri" w:hAnsi="Calibri" w:cs="Calibri"/>
                <w:sz w:val="18"/>
                <w:szCs w:val="18"/>
                <w:lang w:eastAsia="fr-FR"/>
              </w:rPr>
            </w:pPr>
            <w:r w:rsidRPr="006A3812">
              <w:rPr>
                <w:rFonts w:ascii="Calibri" w:hAnsi="Calibri" w:cs="Calibri"/>
                <w:spacing w:val="-8"/>
                <w:w w:val="121"/>
                <w:sz w:val="18"/>
                <w:szCs w:val="18"/>
              </w:rPr>
              <w:t xml:space="preserve">- Respecter les </w:t>
            </w:r>
            <w:r w:rsidR="006839DE" w:rsidRPr="006A3812">
              <w:rPr>
                <w:rFonts w:ascii="Calibri" w:hAnsi="Calibri" w:cs="Calibri"/>
                <w:spacing w:val="-8"/>
                <w:w w:val="121"/>
                <w:sz w:val="18"/>
                <w:szCs w:val="18"/>
              </w:rPr>
              <w:t>règles d’hygiène</w:t>
            </w:r>
            <w:r w:rsidRPr="006A3812">
              <w:rPr>
                <w:rFonts w:ascii="Calibri" w:hAnsi="Calibri" w:cs="Calibri"/>
                <w:spacing w:val="-8"/>
                <w:w w:val="121"/>
                <w:sz w:val="18"/>
                <w:szCs w:val="18"/>
              </w:rPr>
              <w:t xml:space="preserve"> du</w:t>
            </w:r>
            <w:r w:rsidRPr="006A3812">
              <w:rPr>
                <w:rFonts w:ascii="Calibri" w:hAnsi="Calibri" w:cs="Calibri"/>
                <w:sz w:val="18"/>
                <w:szCs w:val="18"/>
                <w:lang w:eastAsia="fr-FR"/>
              </w:rPr>
              <w:t xml:space="preserve"> personnel</w:t>
            </w:r>
          </w:p>
          <w:p w14:paraId="7760EEE9" w14:textId="77777777" w:rsidR="00476352" w:rsidRPr="006A3812" w:rsidRDefault="00476352" w:rsidP="00E912CA">
            <w:pPr>
              <w:rPr>
                <w:rFonts w:ascii="Calibri" w:hAnsi="Calibri" w:cs="Calibri"/>
                <w:sz w:val="18"/>
                <w:szCs w:val="18"/>
                <w:lang w:eastAsia="fr-FR"/>
              </w:rPr>
            </w:pPr>
          </w:p>
        </w:tc>
        <w:tc>
          <w:tcPr>
            <w:tcW w:w="1725" w:type="dxa"/>
            <w:tcBorders>
              <w:top w:val="nil"/>
              <w:bottom w:val="nil"/>
            </w:tcBorders>
            <w:shd w:val="clear" w:color="auto" w:fill="auto"/>
            <w:vAlign w:val="center"/>
          </w:tcPr>
          <w:p w14:paraId="5CBA53E2" w14:textId="77777777"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238E5989" w14:textId="77777777" w:rsidTr="006A3812">
        <w:trPr>
          <w:jc w:val="center"/>
        </w:trPr>
        <w:tc>
          <w:tcPr>
            <w:tcW w:w="2943" w:type="dxa"/>
            <w:vMerge/>
            <w:tcBorders>
              <w:top w:val="nil"/>
            </w:tcBorders>
            <w:shd w:val="clear" w:color="auto" w:fill="auto"/>
          </w:tcPr>
          <w:p w14:paraId="3701FCE9" w14:textId="77777777" w:rsidR="00476352" w:rsidRPr="006A3812" w:rsidRDefault="00476352" w:rsidP="006A3812">
            <w:pPr>
              <w:spacing w:before="480"/>
              <w:rPr>
                <w:rFonts w:ascii="Calibri" w:hAnsi="Calibri" w:cs="Calibri"/>
                <w:spacing w:val="-8"/>
                <w:w w:val="121"/>
                <w:sz w:val="36"/>
                <w:szCs w:val="36"/>
              </w:rPr>
            </w:pPr>
          </w:p>
        </w:tc>
        <w:tc>
          <w:tcPr>
            <w:tcW w:w="2953" w:type="dxa"/>
            <w:vMerge/>
            <w:tcBorders>
              <w:top w:val="nil"/>
            </w:tcBorders>
            <w:shd w:val="clear" w:color="auto" w:fill="auto"/>
          </w:tcPr>
          <w:p w14:paraId="625048B0" w14:textId="77777777" w:rsidR="00476352" w:rsidRPr="006A3812" w:rsidRDefault="00476352" w:rsidP="006A3812">
            <w:pPr>
              <w:spacing w:before="480"/>
              <w:rPr>
                <w:rFonts w:ascii="Calibri" w:hAnsi="Calibri" w:cs="Calibri"/>
                <w:spacing w:val="-8"/>
                <w:w w:val="121"/>
                <w:sz w:val="36"/>
                <w:szCs w:val="36"/>
              </w:rPr>
            </w:pPr>
          </w:p>
        </w:tc>
        <w:tc>
          <w:tcPr>
            <w:tcW w:w="567" w:type="dxa"/>
            <w:vMerge/>
            <w:shd w:val="clear" w:color="auto" w:fill="auto"/>
          </w:tcPr>
          <w:p w14:paraId="3D01842B" w14:textId="77777777" w:rsidR="00476352" w:rsidRPr="006A3812" w:rsidRDefault="00476352"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tcBorders>
            <w:shd w:val="clear" w:color="auto" w:fill="auto"/>
          </w:tcPr>
          <w:p w14:paraId="7E38459A" w14:textId="2855588D"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w:t>
            </w:r>
            <w:r w:rsidR="006839DE" w:rsidRPr="006A3812">
              <w:rPr>
                <w:rFonts w:ascii="Calibri" w:hAnsi="Calibri" w:cs="Calibri"/>
                <w:spacing w:val="-8"/>
                <w:w w:val="121"/>
                <w:sz w:val="18"/>
                <w:szCs w:val="18"/>
              </w:rPr>
              <w:t>une température</w:t>
            </w:r>
            <w:r w:rsidRPr="006A3812">
              <w:rPr>
                <w:rFonts w:ascii="Calibri" w:hAnsi="Calibri" w:cs="Calibri"/>
                <w:spacing w:val="-8"/>
                <w:w w:val="121"/>
                <w:sz w:val="18"/>
                <w:szCs w:val="18"/>
              </w:rPr>
              <w:t xml:space="preserve"> &gt;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p>
          <w:p w14:paraId="4FD318EF" w14:textId="77777777" w:rsidR="00476352" w:rsidRPr="006A3812" w:rsidRDefault="00476352" w:rsidP="00E912CA">
            <w:pPr>
              <w:rPr>
                <w:rFonts w:ascii="Calibri" w:hAnsi="Calibri" w:cs="Calibri"/>
                <w:sz w:val="18"/>
                <w:szCs w:val="18"/>
                <w:lang w:eastAsia="fr-FR"/>
              </w:rPr>
            </w:pPr>
          </w:p>
        </w:tc>
        <w:tc>
          <w:tcPr>
            <w:tcW w:w="1725" w:type="dxa"/>
            <w:tcBorders>
              <w:top w:val="nil"/>
            </w:tcBorders>
            <w:shd w:val="clear" w:color="auto" w:fill="auto"/>
            <w:vAlign w:val="center"/>
          </w:tcPr>
          <w:p w14:paraId="7070698E" w14:textId="52734EB9" w:rsidR="00476352" w:rsidRPr="006A3812" w:rsidRDefault="00476352"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bl>
    <w:p w14:paraId="270D9471" w14:textId="77777777" w:rsidR="00570A8D" w:rsidRPr="006A3812" w:rsidRDefault="00570A8D" w:rsidP="003A2153">
      <w:pPr>
        <w:rPr>
          <w:rFonts w:ascii="Calibri" w:hAnsi="Calibri" w:cs="Calibri"/>
          <w:spacing w:val="-8"/>
          <w:w w:val="121"/>
          <w:sz w:val="36"/>
          <w:szCs w:val="36"/>
        </w:rPr>
      </w:pPr>
    </w:p>
    <w:p w14:paraId="4F048B51" w14:textId="2C9FEB4C" w:rsidR="00570A8D" w:rsidRPr="006A3812" w:rsidRDefault="00570A8D" w:rsidP="003A2153">
      <w:pPr>
        <w:rPr>
          <w:rFonts w:ascii="Calibri" w:hAnsi="Calibri" w:cs="Calibri"/>
          <w:spacing w:val="-8"/>
          <w:w w:val="121"/>
          <w:sz w:val="36"/>
          <w:szCs w:val="36"/>
        </w:rPr>
      </w:pPr>
    </w:p>
    <w:p w14:paraId="0E127F28" w14:textId="76A4CC03" w:rsidR="006839DE" w:rsidRPr="006A3812" w:rsidRDefault="006839DE" w:rsidP="003A2153">
      <w:pPr>
        <w:rPr>
          <w:rFonts w:ascii="Calibri" w:hAnsi="Calibri" w:cs="Calibri"/>
          <w:spacing w:val="-8"/>
          <w:w w:val="121"/>
          <w:sz w:val="36"/>
          <w:szCs w:val="3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3AC440BC" w14:textId="77777777" w:rsidTr="00A30111">
        <w:trPr>
          <w:trHeight w:val="366"/>
          <w:jc w:val="center"/>
        </w:trPr>
        <w:tc>
          <w:tcPr>
            <w:tcW w:w="2269" w:type="dxa"/>
            <w:vMerge w:val="restart"/>
            <w:shd w:val="clear" w:color="auto" w:fill="FFFFFF"/>
            <w:vAlign w:val="center"/>
          </w:tcPr>
          <w:p w14:paraId="50E3249F" w14:textId="77777777" w:rsidR="006839DE" w:rsidRPr="00167E07" w:rsidRDefault="006839DE" w:rsidP="00A30111">
            <w:pPr>
              <w:widowControl w:val="0"/>
              <w:jc w:val="center"/>
              <w:rPr>
                <w:rFonts w:ascii="Calibri" w:eastAsia="Lucida Sans Unicode" w:hAnsi="Calibri"/>
                <w:kern w:val="1"/>
                <w:sz w:val="28"/>
                <w:szCs w:val="28"/>
                <w:lang w:eastAsia="en-US"/>
              </w:rPr>
            </w:pPr>
            <w:bookmarkStart w:id="1" w:name="_Hlk35457137"/>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3500D216"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7B88662A"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0C568279" w14:textId="77777777" w:rsidTr="00A30111">
        <w:trPr>
          <w:trHeight w:val="322"/>
          <w:jc w:val="center"/>
        </w:trPr>
        <w:tc>
          <w:tcPr>
            <w:tcW w:w="2269" w:type="dxa"/>
            <w:vMerge/>
            <w:shd w:val="clear" w:color="auto" w:fill="FFFFFF"/>
          </w:tcPr>
          <w:p w14:paraId="15F4404B"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56534879"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541031E2"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56580B46" w14:textId="77777777" w:rsidTr="00A30111">
        <w:trPr>
          <w:trHeight w:val="142"/>
          <w:jc w:val="center"/>
        </w:trPr>
        <w:tc>
          <w:tcPr>
            <w:tcW w:w="2269" w:type="dxa"/>
            <w:vMerge/>
            <w:shd w:val="clear" w:color="auto" w:fill="FFFFFF"/>
          </w:tcPr>
          <w:p w14:paraId="6DD8077D"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13A434B5"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1D86C59E"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736F18BC" w14:textId="77777777" w:rsidTr="00A30111">
        <w:trPr>
          <w:trHeight w:val="314"/>
          <w:jc w:val="center"/>
        </w:trPr>
        <w:tc>
          <w:tcPr>
            <w:tcW w:w="2269" w:type="dxa"/>
            <w:vMerge/>
            <w:shd w:val="clear" w:color="auto" w:fill="FFFFFF"/>
          </w:tcPr>
          <w:p w14:paraId="0AB56435"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6BD20EAE"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748A29B6"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6186C139" w14:textId="77777777" w:rsidTr="00A30111">
        <w:trPr>
          <w:trHeight w:val="227"/>
          <w:jc w:val="center"/>
        </w:trPr>
        <w:tc>
          <w:tcPr>
            <w:tcW w:w="2269" w:type="dxa"/>
            <w:vMerge/>
            <w:shd w:val="clear" w:color="auto" w:fill="FFFFFF"/>
          </w:tcPr>
          <w:p w14:paraId="0814DA9D"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23136552"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3A22BBAD"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3167D73A" w14:textId="77777777" w:rsidTr="00A30111">
        <w:trPr>
          <w:trHeight w:val="227"/>
          <w:jc w:val="center"/>
        </w:trPr>
        <w:tc>
          <w:tcPr>
            <w:tcW w:w="10768" w:type="dxa"/>
            <w:gridSpan w:val="3"/>
            <w:shd w:val="clear" w:color="auto" w:fill="FFFFFF"/>
          </w:tcPr>
          <w:p w14:paraId="09AF9EB2"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bookmarkEnd w:id="1"/>
    </w:tbl>
    <w:p w14:paraId="2B338EEB" w14:textId="73FEA2B6" w:rsidR="006839DE" w:rsidRPr="006A3812" w:rsidRDefault="006839DE" w:rsidP="003A2153">
      <w:pPr>
        <w:rPr>
          <w:rFonts w:ascii="Calibri" w:hAnsi="Calibri" w:cs="Calibri"/>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B3651D" w:rsidRPr="006A3812" w14:paraId="42C0D030" w14:textId="77777777" w:rsidTr="006A3812">
        <w:trPr>
          <w:jc w:val="center"/>
        </w:trPr>
        <w:tc>
          <w:tcPr>
            <w:tcW w:w="10598" w:type="dxa"/>
            <w:gridSpan w:val="5"/>
            <w:tcBorders>
              <w:top w:val="single" w:sz="4" w:space="0" w:color="auto"/>
            </w:tcBorders>
            <w:shd w:val="clear" w:color="auto" w:fill="auto"/>
            <w:vAlign w:val="center"/>
          </w:tcPr>
          <w:p w14:paraId="7C617B36" w14:textId="7D2A0235" w:rsidR="00B3651D" w:rsidRPr="006A3812" w:rsidRDefault="00C91771" w:rsidP="006A3812">
            <w:pPr>
              <w:spacing w:before="120" w:after="120"/>
              <w:jc w:val="center"/>
              <w:rPr>
                <w:rFonts w:ascii="Calibri" w:hAnsi="Calibri" w:cs="Calibri"/>
                <w:spacing w:val="-8"/>
                <w:w w:val="121"/>
                <w:sz w:val="32"/>
                <w:szCs w:val="32"/>
              </w:rPr>
            </w:pPr>
            <w:r w:rsidRPr="006A3812">
              <w:rPr>
                <w:rFonts w:ascii="Calibri" w:hAnsi="Calibri" w:cs="Calibri"/>
                <w:b/>
                <w:bCs/>
                <w:sz w:val="32"/>
                <w:szCs w:val="32"/>
                <w:lang w:eastAsia="fr-FR"/>
              </w:rPr>
              <w:t xml:space="preserve">PRÉPARATION FROIDE </w:t>
            </w:r>
            <w:r w:rsidR="00B3651D" w:rsidRPr="006A3812">
              <w:rPr>
                <w:rFonts w:ascii="Calibri" w:hAnsi="Calibri" w:cs="Calibri"/>
                <w:b/>
                <w:bCs/>
                <w:sz w:val="32"/>
                <w:szCs w:val="32"/>
                <w:lang w:eastAsia="fr-FR"/>
              </w:rPr>
              <w:t>MIX</w:t>
            </w:r>
            <w:r w:rsidRPr="006A3812">
              <w:rPr>
                <w:rFonts w:ascii="Calibri" w:hAnsi="Calibri" w:cs="Calibri"/>
                <w:b/>
                <w:bCs/>
                <w:sz w:val="32"/>
                <w:szCs w:val="32"/>
                <w:lang w:eastAsia="fr-FR"/>
              </w:rPr>
              <w:t>É</w:t>
            </w:r>
            <w:r w:rsidR="00B3651D" w:rsidRPr="006A3812">
              <w:rPr>
                <w:rFonts w:ascii="Calibri" w:hAnsi="Calibri" w:cs="Calibri"/>
                <w:b/>
                <w:bCs/>
                <w:sz w:val="32"/>
                <w:szCs w:val="32"/>
                <w:lang w:eastAsia="fr-FR"/>
              </w:rPr>
              <w:t xml:space="preserve">E </w:t>
            </w:r>
          </w:p>
        </w:tc>
      </w:tr>
      <w:tr w:rsidR="006A3812" w:rsidRPr="006A3812" w14:paraId="100468C3" w14:textId="77777777" w:rsidTr="006A3812">
        <w:trPr>
          <w:jc w:val="center"/>
        </w:trPr>
        <w:tc>
          <w:tcPr>
            <w:tcW w:w="2943" w:type="dxa"/>
            <w:tcBorders>
              <w:bottom w:val="single" w:sz="4" w:space="0" w:color="auto"/>
            </w:tcBorders>
            <w:shd w:val="clear" w:color="auto" w:fill="auto"/>
            <w:vAlign w:val="center"/>
          </w:tcPr>
          <w:p w14:paraId="79FF87CB" w14:textId="77777777" w:rsidR="00C857F2" w:rsidRPr="006A3812" w:rsidRDefault="00C857F2" w:rsidP="006A3812">
            <w:pPr>
              <w:suppressAutoHyphens w:val="0"/>
              <w:autoSpaceDE w:val="0"/>
              <w:autoSpaceDN w:val="0"/>
              <w:adjustRightInd w:val="0"/>
              <w:jc w:val="center"/>
              <w:rPr>
                <w:rFonts w:ascii="Calibri" w:hAnsi="Calibri" w:cs="Calibri"/>
                <w:b/>
              </w:rPr>
            </w:pPr>
            <w:r w:rsidRPr="006A3812">
              <w:rPr>
                <w:rFonts w:ascii="Calibri" w:hAnsi="Calibri" w:cs="Calibri"/>
                <w:b/>
              </w:rPr>
              <w:t>Analyse des risques</w:t>
            </w:r>
          </w:p>
          <w:p w14:paraId="5B096617" w14:textId="77777777" w:rsidR="00B3651D" w:rsidRPr="006A3812" w:rsidRDefault="00C857F2" w:rsidP="006A3812">
            <w:pPr>
              <w:suppressAutoHyphens w:val="0"/>
              <w:autoSpaceDE w:val="0"/>
              <w:autoSpaceDN w:val="0"/>
              <w:adjustRightInd w:val="0"/>
              <w:jc w:val="center"/>
              <w:rPr>
                <w:rFonts w:ascii="Calibri" w:hAnsi="Calibri" w:cs="Calibri"/>
                <w:b/>
                <w:spacing w:val="-8"/>
                <w:w w:val="121"/>
                <w:sz w:val="36"/>
                <w:szCs w:val="36"/>
              </w:rPr>
            </w:pPr>
            <w:r w:rsidRPr="006A3812">
              <w:rPr>
                <w:rFonts w:ascii="Calibri" w:hAnsi="Calibri" w:cs="Calibri"/>
                <w:b/>
              </w:rPr>
              <w:t>MICROBIENS</w:t>
            </w:r>
          </w:p>
        </w:tc>
        <w:tc>
          <w:tcPr>
            <w:tcW w:w="2953" w:type="dxa"/>
            <w:tcBorders>
              <w:bottom w:val="single" w:sz="4" w:space="0" w:color="auto"/>
            </w:tcBorders>
            <w:shd w:val="clear" w:color="auto" w:fill="auto"/>
            <w:vAlign w:val="center"/>
          </w:tcPr>
          <w:p w14:paraId="129E5733" w14:textId="4FC4853F" w:rsidR="00B3651D" w:rsidRPr="006A3812" w:rsidRDefault="00B3651D" w:rsidP="006A3812">
            <w:pPr>
              <w:suppressAutoHyphens w:val="0"/>
              <w:autoSpaceDE w:val="0"/>
              <w:autoSpaceDN w:val="0"/>
              <w:adjustRightInd w:val="0"/>
              <w:jc w:val="center"/>
              <w:rPr>
                <w:rFonts w:ascii="Calibri" w:hAnsi="Calibri" w:cs="Calibri"/>
                <w:b/>
              </w:rPr>
            </w:pPr>
            <w:r w:rsidRPr="006A3812">
              <w:rPr>
                <w:rFonts w:ascii="Calibri" w:hAnsi="Calibri" w:cs="Calibri"/>
                <w:b/>
              </w:rPr>
              <w:t xml:space="preserve">Ingrédient 1 -2 – </w:t>
            </w:r>
            <w:r w:rsidR="006839DE" w:rsidRPr="006A3812">
              <w:rPr>
                <w:rFonts w:ascii="Calibri" w:hAnsi="Calibri" w:cs="Calibri"/>
                <w:b/>
              </w:rPr>
              <w:t>3 etc.</w:t>
            </w:r>
            <w:r w:rsidRPr="006A3812">
              <w:rPr>
                <w:rFonts w:ascii="Calibri" w:hAnsi="Calibri" w:cs="Calibri"/>
                <w:b/>
              </w:rPr>
              <w:t xml:space="preserve"> </w:t>
            </w:r>
            <w:r w:rsidR="006839DE" w:rsidRPr="006A3812">
              <w:rPr>
                <w:rFonts w:ascii="Calibri" w:hAnsi="Calibri" w:cs="Calibri"/>
                <w:b/>
              </w:rPr>
              <w:t>Crus</w:t>
            </w:r>
            <w:r w:rsidRPr="006A3812">
              <w:rPr>
                <w:rFonts w:ascii="Calibri" w:hAnsi="Calibri" w:cs="Calibri"/>
                <w:b/>
              </w:rPr>
              <w:t xml:space="preserve"> ou éventuellement précuits</w:t>
            </w:r>
          </w:p>
        </w:tc>
        <w:tc>
          <w:tcPr>
            <w:tcW w:w="567" w:type="dxa"/>
            <w:tcBorders>
              <w:bottom w:val="nil"/>
            </w:tcBorders>
            <w:shd w:val="clear" w:color="auto" w:fill="auto"/>
            <w:vAlign w:val="center"/>
          </w:tcPr>
          <w:p w14:paraId="5F840702" w14:textId="77777777" w:rsidR="00B3651D" w:rsidRPr="006A3812" w:rsidRDefault="00B3651D" w:rsidP="006A3812">
            <w:pPr>
              <w:suppressAutoHyphens w:val="0"/>
              <w:autoSpaceDE w:val="0"/>
              <w:autoSpaceDN w:val="0"/>
              <w:adjustRightInd w:val="0"/>
              <w:spacing w:before="120"/>
              <w:jc w:val="center"/>
              <w:rPr>
                <w:rFonts w:ascii="Calibri" w:hAnsi="Calibri" w:cs="Calibri"/>
                <w:b/>
                <w:sz w:val="18"/>
                <w:szCs w:val="18"/>
                <w:lang w:eastAsia="fr-FR"/>
              </w:rPr>
            </w:pPr>
          </w:p>
        </w:tc>
        <w:tc>
          <w:tcPr>
            <w:tcW w:w="2410" w:type="dxa"/>
            <w:shd w:val="clear" w:color="auto" w:fill="auto"/>
            <w:vAlign w:val="center"/>
          </w:tcPr>
          <w:p w14:paraId="670DBC81" w14:textId="77777777" w:rsidR="00B3651D" w:rsidRPr="006A3812" w:rsidRDefault="00B3651D" w:rsidP="006A3812">
            <w:pPr>
              <w:suppressAutoHyphens w:val="0"/>
              <w:autoSpaceDE w:val="0"/>
              <w:autoSpaceDN w:val="0"/>
              <w:adjustRightInd w:val="0"/>
              <w:jc w:val="center"/>
              <w:rPr>
                <w:rFonts w:ascii="Calibri" w:hAnsi="Calibri" w:cs="Calibri"/>
                <w:b/>
              </w:rPr>
            </w:pPr>
            <w:r w:rsidRPr="006A3812">
              <w:rPr>
                <w:rFonts w:ascii="Calibri" w:hAnsi="Calibri" w:cs="Calibri"/>
                <w:b/>
              </w:rPr>
              <w:t>Mesures préventives</w:t>
            </w:r>
          </w:p>
        </w:tc>
        <w:tc>
          <w:tcPr>
            <w:tcW w:w="1725" w:type="dxa"/>
            <w:shd w:val="clear" w:color="auto" w:fill="auto"/>
            <w:vAlign w:val="center"/>
          </w:tcPr>
          <w:p w14:paraId="15058678" w14:textId="77777777" w:rsidR="00B3651D" w:rsidRPr="006A3812" w:rsidRDefault="00B3651D" w:rsidP="006A3812">
            <w:pPr>
              <w:suppressAutoHyphens w:val="0"/>
              <w:autoSpaceDE w:val="0"/>
              <w:autoSpaceDN w:val="0"/>
              <w:adjustRightInd w:val="0"/>
              <w:jc w:val="center"/>
              <w:rPr>
                <w:rFonts w:ascii="Calibri" w:hAnsi="Calibri" w:cs="Calibri"/>
                <w:b/>
              </w:rPr>
            </w:pPr>
            <w:r w:rsidRPr="006A3812">
              <w:rPr>
                <w:rFonts w:ascii="Calibri" w:hAnsi="Calibri" w:cs="Calibri"/>
                <w:b/>
              </w:rPr>
              <w:t>Surveillance</w:t>
            </w:r>
          </w:p>
        </w:tc>
      </w:tr>
      <w:tr w:rsidR="006A3812" w:rsidRPr="006A3812" w14:paraId="112E8536" w14:textId="77777777" w:rsidTr="006A3812">
        <w:trPr>
          <w:jc w:val="center"/>
        </w:trPr>
        <w:tc>
          <w:tcPr>
            <w:tcW w:w="2943" w:type="dxa"/>
            <w:tcBorders>
              <w:bottom w:val="nil"/>
            </w:tcBorders>
            <w:shd w:val="clear" w:color="auto" w:fill="auto"/>
            <w:vAlign w:val="center"/>
          </w:tcPr>
          <w:p w14:paraId="1433B90A" w14:textId="77777777" w:rsidR="007D6B46"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bottom w:val="nil"/>
            </w:tcBorders>
            <w:shd w:val="clear" w:color="auto" w:fill="auto"/>
            <w:vAlign w:val="center"/>
          </w:tcPr>
          <w:p w14:paraId="1F4E70F4" w14:textId="77777777" w:rsidR="007D6B46" w:rsidRPr="006A3812" w:rsidRDefault="007D6B46"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HACHAGE - CUTTERAGE</w:t>
            </w:r>
          </w:p>
        </w:tc>
        <w:tc>
          <w:tcPr>
            <w:tcW w:w="567" w:type="dxa"/>
            <w:vMerge w:val="restart"/>
            <w:tcBorders>
              <w:top w:val="nil"/>
            </w:tcBorders>
            <w:shd w:val="clear" w:color="auto" w:fill="auto"/>
            <w:textDirection w:val="btLr"/>
            <w:vAlign w:val="center"/>
          </w:tcPr>
          <w:p w14:paraId="1F4FFC96" w14:textId="77777777" w:rsidR="007D6B46" w:rsidRPr="006A3812" w:rsidRDefault="007D6B46" w:rsidP="006A3812">
            <w:pPr>
              <w:suppressAutoHyphens w:val="0"/>
              <w:autoSpaceDE w:val="0"/>
              <w:autoSpaceDN w:val="0"/>
              <w:adjustRightInd w:val="0"/>
              <w:spacing w:before="120"/>
              <w:ind w:left="113" w:right="113"/>
              <w:jc w:val="center"/>
              <w:rPr>
                <w:rFonts w:ascii="Calibri" w:hAnsi="Calibri" w:cs="Calibri"/>
                <w:b/>
                <w:lang w:eastAsia="fr-FR"/>
              </w:rPr>
            </w:pPr>
            <w:r w:rsidRPr="006A3812">
              <w:rPr>
                <w:rFonts w:ascii="Calibri" w:hAnsi="Calibri" w:cs="Calibri"/>
                <w:b/>
                <w:lang w:eastAsia="fr-FR"/>
              </w:rPr>
              <w:t>1 H  MAXI  Par produit</w:t>
            </w:r>
          </w:p>
        </w:tc>
        <w:tc>
          <w:tcPr>
            <w:tcW w:w="2410" w:type="dxa"/>
            <w:tcBorders>
              <w:bottom w:val="nil"/>
            </w:tcBorders>
            <w:shd w:val="clear" w:color="auto" w:fill="auto"/>
          </w:tcPr>
          <w:p w14:paraId="5A99C5F5" w14:textId="77777777" w:rsidR="007D6B46" w:rsidRPr="006A3812" w:rsidRDefault="007D6B46" w:rsidP="006A3812">
            <w:pPr>
              <w:jc w:val="center"/>
              <w:rPr>
                <w:rFonts w:ascii="Calibri" w:hAnsi="Calibri" w:cs="Calibri"/>
                <w:spacing w:val="-8"/>
                <w:w w:val="121"/>
                <w:sz w:val="18"/>
                <w:szCs w:val="18"/>
              </w:rPr>
            </w:pPr>
          </w:p>
          <w:p w14:paraId="584C1C13"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Utiliser du matériel nettoyé et désinfecté avant chaque Utilisation</w:t>
            </w:r>
          </w:p>
          <w:p w14:paraId="7ADDD718" w14:textId="77777777" w:rsidR="007D6B46" w:rsidRPr="006A3812" w:rsidRDefault="007D6B46" w:rsidP="006A3812">
            <w:pPr>
              <w:jc w:val="center"/>
              <w:rPr>
                <w:rFonts w:ascii="Calibri" w:hAnsi="Calibri" w:cs="Calibri"/>
                <w:spacing w:val="-8"/>
                <w:w w:val="121"/>
                <w:sz w:val="18"/>
                <w:szCs w:val="18"/>
              </w:rPr>
            </w:pPr>
          </w:p>
        </w:tc>
        <w:tc>
          <w:tcPr>
            <w:tcW w:w="1725" w:type="dxa"/>
            <w:tcBorders>
              <w:bottom w:val="nil"/>
            </w:tcBorders>
            <w:shd w:val="clear" w:color="auto" w:fill="auto"/>
            <w:vAlign w:val="center"/>
          </w:tcPr>
          <w:p w14:paraId="2B91BDE3" w14:textId="77777777" w:rsidR="007D6B46" w:rsidRPr="006A3812" w:rsidRDefault="007D6B46" w:rsidP="006A3812">
            <w:pPr>
              <w:jc w:val="center"/>
              <w:rPr>
                <w:rFonts w:ascii="Calibri" w:hAnsi="Calibri" w:cs="Calibri"/>
                <w:spacing w:val="-8"/>
                <w:w w:val="121"/>
                <w:sz w:val="20"/>
                <w:szCs w:val="20"/>
              </w:rPr>
            </w:pPr>
            <w:r w:rsidRPr="006A3812">
              <w:rPr>
                <w:rFonts w:ascii="Calibri" w:hAnsi="Calibri" w:cs="Calibri"/>
                <w:spacing w:val="-8"/>
                <w:w w:val="121"/>
                <w:sz w:val="18"/>
                <w:szCs w:val="18"/>
              </w:rPr>
              <w:t>Visuelle</w:t>
            </w:r>
          </w:p>
        </w:tc>
      </w:tr>
      <w:tr w:rsidR="006A3812" w:rsidRPr="006A3812" w14:paraId="0DCB6EF6" w14:textId="77777777" w:rsidTr="006A3812">
        <w:trPr>
          <w:trHeight w:val="925"/>
          <w:jc w:val="center"/>
        </w:trPr>
        <w:tc>
          <w:tcPr>
            <w:tcW w:w="2943" w:type="dxa"/>
            <w:tcBorders>
              <w:top w:val="nil"/>
              <w:bottom w:val="nil"/>
            </w:tcBorders>
            <w:shd w:val="clear" w:color="auto" w:fill="auto"/>
            <w:vAlign w:val="center"/>
          </w:tcPr>
          <w:p w14:paraId="40B910A1" w14:textId="77777777" w:rsidR="007D6B46"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tcBorders>
              <w:top w:val="nil"/>
              <w:bottom w:val="nil"/>
            </w:tcBorders>
            <w:shd w:val="clear" w:color="auto" w:fill="auto"/>
          </w:tcPr>
          <w:p w14:paraId="16BFCA2E" w14:textId="77777777" w:rsidR="007D6B46" w:rsidRPr="006A3812" w:rsidRDefault="007D6B46" w:rsidP="006A3812">
            <w:pPr>
              <w:spacing w:before="480"/>
              <w:rPr>
                <w:rFonts w:ascii="Calibri" w:hAnsi="Calibri" w:cs="Calibri"/>
                <w:spacing w:val="-8"/>
                <w:w w:val="121"/>
                <w:sz w:val="36"/>
                <w:szCs w:val="36"/>
              </w:rPr>
            </w:pPr>
          </w:p>
        </w:tc>
        <w:tc>
          <w:tcPr>
            <w:tcW w:w="567" w:type="dxa"/>
            <w:vMerge/>
            <w:shd w:val="clear" w:color="auto" w:fill="auto"/>
          </w:tcPr>
          <w:p w14:paraId="56BC0A72" w14:textId="77777777" w:rsidR="007D6B46" w:rsidRPr="006A3812" w:rsidRDefault="007D6B46" w:rsidP="006A3812">
            <w:pPr>
              <w:autoSpaceDE w:val="0"/>
              <w:autoSpaceDN w:val="0"/>
              <w:adjustRightInd w:val="0"/>
              <w:spacing w:before="120"/>
              <w:jc w:val="center"/>
              <w:rPr>
                <w:rFonts w:ascii="Calibri" w:hAnsi="Calibri" w:cs="Calibri"/>
                <w:spacing w:val="-8"/>
                <w:w w:val="121"/>
                <w:sz w:val="36"/>
                <w:szCs w:val="36"/>
              </w:rPr>
            </w:pPr>
          </w:p>
        </w:tc>
        <w:tc>
          <w:tcPr>
            <w:tcW w:w="2410" w:type="dxa"/>
            <w:tcBorders>
              <w:top w:val="nil"/>
            </w:tcBorders>
            <w:shd w:val="clear" w:color="auto" w:fill="auto"/>
            <w:vAlign w:val="center"/>
          </w:tcPr>
          <w:p w14:paraId="06E9990D"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p w14:paraId="4AA12ED6" w14:textId="77777777" w:rsidR="007D6B46" w:rsidRPr="006A3812" w:rsidRDefault="007D6B46" w:rsidP="006A3812">
            <w:pPr>
              <w:jc w:val="center"/>
              <w:rPr>
                <w:rFonts w:ascii="Calibri" w:hAnsi="Calibri" w:cs="Calibri"/>
                <w:spacing w:val="-8"/>
                <w:w w:val="121"/>
                <w:sz w:val="18"/>
                <w:szCs w:val="18"/>
              </w:rPr>
            </w:pPr>
          </w:p>
        </w:tc>
        <w:tc>
          <w:tcPr>
            <w:tcW w:w="1725" w:type="dxa"/>
            <w:tcBorders>
              <w:top w:val="nil"/>
            </w:tcBorders>
            <w:shd w:val="clear" w:color="auto" w:fill="auto"/>
            <w:vAlign w:val="center"/>
          </w:tcPr>
          <w:p w14:paraId="248E9A8A"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61C6751C" w14:textId="77777777" w:rsidTr="006A3812">
        <w:trPr>
          <w:trHeight w:val="662"/>
          <w:jc w:val="center"/>
        </w:trPr>
        <w:tc>
          <w:tcPr>
            <w:tcW w:w="2943" w:type="dxa"/>
            <w:vMerge w:val="restart"/>
            <w:tcBorders>
              <w:top w:val="nil"/>
            </w:tcBorders>
            <w:shd w:val="clear" w:color="auto" w:fill="auto"/>
            <w:vAlign w:val="center"/>
          </w:tcPr>
          <w:p w14:paraId="506C8A24" w14:textId="77777777" w:rsidR="007D6B46"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top w:val="nil"/>
            </w:tcBorders>
            <w:shd w:val="clear" w:color="auto" w:fill="auto"/>
            <w:vAlign w:val="center"/>
          </w:tcPr>
          <w:p w14:paraId="6EFC5873" w14:textId="77777777" w:rsidR="007D6B46" w:rsidRPr="006A3812" w:rsidRDefault="007D6B46" w:rsidP="006A3812">
            <w:pPr>
              <w:spacing w:before="120"/>
              <w:jc w:val="center"/>
              <w:rPr>
                <w:rFonts w:ascii="Calibri" w:hAnsi="Calibri" w:cs="Calibri"/>
                <w:spacing w:val="-8"/>
                <w:w w:val="121"/>
                <w:sz w:val="20"/>
                <w:szCs w:val="20"/>
              </w:rPr>
            </w:pPr>
            <w:r w:rsidRPr="006A3812">
              <w:rPr>
                <w:rFonts w:ascii="Calibri" w:hAnsi="Calibri" w:cs="Calibri"/>
                <w:spacing w:val="-8"/>
                <w:w w:val="121"/>
                <w:sz w:val="20"/>
                <w:szCs w:val="20"/>
              </w:rPr>
              <w:t xml:space="preserve">CONDITIONNEMENT </w:t>
            </w:r>
          </w:p>
        </w:tc>
        <w:tc>
          <w:tcPr>
            <w:tcW w:w="567" w:type="dxa"/>
            <w:vMerge/>
            <w:shd w:val="clear" w:color="auto" w:fill="auto"/>
          </w:tcPr>
          <w:p w14:paraId="61DA17A8" w14:textId="77777777" w:rsidR="007D6B46" w:rsidRPr="006A3812" w:rsidRDefault="007D6B46" w:rsidP="006A3812">
            <w:pPr>
              <w:autoSpaceDE w:val="0"/>
              <w:autoSpaceDN w:val="0"/>
              <w:adjustRightInd w:val="0"/>
              <w:spacing w:before="120"/>
              <w:jc w:val="center"/>
              <w:rPr>
                <w:rFonts w:ascii="Calibri" w:hAnsi="Calibri" w:cs="Calibri"/>
                <w:sz w:val="18"/>
                <w:szCs w:val="18"/>
                <w:lang w:eastAsia="fr-FR"/>
              </w:rPr>
            </w:pPr>
          </w:p>
        </w:tc>
        <w:tc>
          <w:tcPr>
            <w:tcW w:w="2410" w:type="dxa"/>
            <w:tcBorders>
              <w:bottom w:val="nil"/>
            </w:tcBorders>
            <w:shd w:val="clear" w:color="auto" w:fill="auto"/>
          </w:tcPr>
          <w:p w14:paraId="06CA66D2" w14:textId="77777777" w:rsidR="007D6B46" w:rsidRPr="006A3812" w:rsidRDefault="007D6B46" w:rsidP="006A3812">
            <w:pPr>
              <w:jc w:val="center"/>
              <w:rPr>
                <w:rFonts w:ascii="Calibri" w:hAnsi="Calibri" w:cs="Calibri"/>
                <w:spacing w:val="-8"/>
                <w:w w:val="121"/>
                <w:sz w:val="18"/>
                <w:szCs w:val="18"/>
              </w:rPr>
            </w:pPr>
          </w:p>
          <w:p w14:paraId="1DD73127"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Veiller à la propreté des contenants </w:t>
            </w:r>
          </w:p>
          <w:p w14:paraId="638554BF" w14:textId="77777777" w:rsidR="007D6B46" w:rsidRPr="006A3812" w:rsidRDefault="007D6B46" w:rsidP="006A3812">
            <w:pPr>
              <w:jc w:val="center"/>
              <w:rPr>
                <w:rFonts w:ascii="Calibri" w:hAnsi="Calibri" w:cs="Calibri"/>
                <w:spacing w:val="-8"/>
                <w:w w:val="121"/>
                <w:sz w:val="18"/>
                <w:szCs w:val="18"/>
              </w:rPr>
            </w:pPr>
          </w:p>
        </w:tc>
        <w:tc>
          <w:tcPr>
            <w:tcW w:w="1725" w:type="dxa"/>
            <w:vMerge w:val="restart"/>
            <w:shd w:val="clear" w:color="auto" w:fill="auto"/>
            <w:vAlign w:val="center"/>
          </w:tcPr>
          <w:p w14:paraId="0D110A57"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61310EB4" w14:textId="77777777" w:rsidTr="006A3812">
        <w:trPr>
          <w:trHeight w:val="535"/>
          <w:jc w:val="center"/>
        </w:trPr>
        <w:tc>
          <w:tcPr>
            <w:tcW w:w="2943" w:type="dxa"/>
            <w:vMerge/>
            <w:tcBorders>
              <w:bottom w:val="nil"/>
            </w:tcBorders>
            <w:shd w:val="clear" w:color="auto" w:fill="auto"/>
            <w:vAlign w:val="center"/>
          </w:tcPr>
          <w:p w14:paraId="15879448" w14:textId="77777777" w:rsidR="007D6B46" w:rsidRPr="006A3812" w:rsidRDefault="007D6B46"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bottom w:val="single" w:sz="4" w:space="0" w:color="auto"/>
            </w:tcBorders>
            <w:shd w:val="clear" w:color="auto" w:fill="auto"/>
          </w:tcPr>
          <w:p w14:paraId="0D505138" w14:textId="77777777" w:rsidR="007D6B46" w:rsidRPr="006A3812" w:rsidRDefault="007D6B46" w:rsidP="006A3812">
            <w:pPr>
              <w:spacing w:before="480"/>
              <w:rPr>
                <w:rFonts w:ascii="Calibri" w:hAnsi="Calibri" w:cs="Calibri"/>
                <w:spacing w:val="-8"/>
                <w:w w:val="121"/>
                <w:sz w:val="36"/>
                <w:szCs w:val="36"/>
              </w:rPr>
            </w:pPr>
          </w:p>
        </w:tc>
        <w:tc>
          <w:tcPr>
            <w:tcW w:w="567" w:type="dxa"/>
            <w:vMerge/>
            <w:shd w:val="clear" w:color="auto" w:fill="auto"/>
          </w:tcPr>
          <w:p w14:paraId="5D489A9F" w14:textId="77777777" w:rsidR="007D6B46" w:rsidRPr="006A3812" w:rsidRDefault="007D6B46" w:rsidP="006A3812">
            <w:pPr>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4560B854"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tc>
        <w:tc>
          <w:tcPr>
            <w:tcW w:w="1725" w:type="dxa"/>
            <w:vMerge/>
            <w:tcBorders>
              <w:bottom w:val="nil"/>
            </w:tcBorders>
            <w:shd w:val="clear" w:color="auto" w:fill="auto"/>
            <w:vAlign w:val="center"/>
          </w:tcPr>
          <w:p w14:paraId="2A8C3DF1" w14:textId="77777777" w:rsidR="007D6B46" w:rsidRPr="006A3812" w:rsidRDefault="007D6B46" w:rsidP="006A3812">
            <w:pPr>
              <w:jc w:val="center"/>
              <w:rPr>
                <w:rFonts w:ascii="Calibri" w:hAnsi="Calibri" w:cs="Calibri"/>
                <w:spacing w:val="-8"/>
                <w:w w:val="121"/>
                <w:sz w:val="18"/>
                <w:szCs w:val="18"/>
              </w:rPr>
            </w:pPr>
          </w:p>
        </w:tc>
      </w:tr>
      <w:tr w:rsidR="006A3812" w:rsidRPr="006A3812" w14:paraId="6DC9B1A5" w14:textId="77777777" w:rsidTr="006A3812">
        <w:trPr>
          <w:jc w:val="center"/>
        </w:trPr>
        <w:tc>
          <w:tcPr>
            <w:tcW w:w="2943" w:type="dxa"/>
            <w:vMerge w:val="restart"/>
            <w:tcBorders>
              <w:top w:val="nil"/>
            </w:tcBorders>
            <w:shd w:val="clear" w:color="auto" w:fill="auto"/>
            <w:vAlign w:val="center"/>
          </w:tcPr>
          <w:p w14:paraId="320E0C86" w14:textId="77777777" w:rsidR="007D6B46"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shd w:val="clear" w:color="auto" w:fill="auto"/>
          </w:tcPr>
          <w:p w14:paraId="60033131" w14:textId="77777777" w:rsidR="007D6B46" w:rsidRPr="006A3812" w:rsidRDefault="007D6B46" w:rsidP="006A3812">
            <w:pPr>
              <w:spacing w:before="480"/>
              <w:rPr>
                <w:rFonts w:ascii="Calibri" w:hAnsi="Calibri" w:cs="Calibri"/>
                <w:spacing w:val="-8"/>
                <w:w w:val="121"/>
                <w:sz w:val="36"/>
                <w:szCs w:val="36"/>
              </w:rPr>
            </w:pPr>
          </w:p>
        </w:tc>
        <w:tc>
          <w:tcPr>
            <w:tcW w:w="567" w:type="dxa"/>
            <w:vMerge/>
            <w:shd w:val="clear" w:color="auto" w:fill="auto"/>
          </w:tcPr>
          <w:p w14:paraId="75830DB3" w14:textId="77777777" w:rsidR="007D6B46" w:rsidRPr="006A3812" w:rsidRDefault="007D6B46"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3FB17141"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Travailler en salle de préparation froide (</w:t>
            </w:r>
            <w:smartTag w:uri="urn:schemas-microsoft-com:office:smarttags" w:element="metricconverter">
              <w:smartTagPr>
                <w:attr w:name="ProductID" w:val="12ﾰC"/>
              </w:smartTagPr>
              <w:r w:rsidRPr="006A3812">
                <w:rPr>
                  <w:rFonts w:ascii="Calibri" w:hAnsi="Calibri" w:cs="Calibri"/>
                  <w:spacing w:val="-8"/>
                  <w:w w:val="121"/>
                  <w:sz w:val="18"/>
                  <w:szCs w:val="18"/>
                </w:rPr>
                <w:t>12°C</w:t>
              </w:r>
            </w:smartTag>
            <w:r w:rsidRPr="006A3812">
              <w:rPr>
                <w:rFonts w:ascii="Calibri" w:hAnsi="Calibri" w:cs="Calibri"/>
                <w:spacing w:val="-8"/>
                <w:w w:val="121"/>
                <w:sz w:val="18"/>
                <w:szCs w:val="18"/>
              </w:rPr>
              <w:t xml:space="preserve"> max.)</w:t>
            </w:r>
          </w:p>
          <w:p w14:paraId="1552B3BE" w14:textId="77777777" w:rsidR="007D6B46" w:rsidRPr="006A3812" w:rsidRDefault="007D6B46"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20C62D6F"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376D8057" w14:textId="77777777" w:rsidTr="006A3812">
        <w:trPr>
          <w:trHeight w:val="1525"/>
          <w:jc w:val="center"/>
        </w:trPr>
        <w:tc>
          <w:tcPr>
            <w:tcW w:w="2943" w:type="dxa"/>
            <w:vMerge/>
            <w:tcBorders>
              <w:top w:val="nil"/>
              <w:bottom w:val="single" w:sz="4" w:space="0" w:color="auto"/>
            </w:tcBorders>
            <w:shd w:val="clear" w:color="auto" w:fill="auto"/>
          </w:tcPr>
          <w:p w14:paraId="6DB0FB3A" w14:textId="77777777" w:rsidR="007D6B46" w:rsidRPr="006A3812" w:rsidRDefault="007D6B46" w:rsidP="006A3812">
            <w:pPr>
              <w:spacing w:before="480"/>
              <w:rPr>
                <w:rFonts w:ascii="Calibri" w:hAnsi="Calibri" w:cs="Calibri"/>
                <w:spacing w:val="-8"/>
                <w:w w:val="121"/>
                <w:sz w:val="36"/>
                <w:szCs w:val="36"/>
              </w:rPr>
            </w:pPr>
          </w:p>
        </w:tc>
        <w:tc>
          <w:tcPr>
            <w:tcW w:w="2953" w:type="dxa"/>
            <w:vMerge/>
            <w:tcBorders>
              <w:bottom w:val="single" w:sz="4" w:space="0" w:color="auto"/>
            </w:tcBorders>
            <w:shd w:val="clear" w:color="auto" w:fill="auto"/>
          </w:tcPr>
          <w:p w14:paraId="39A2DCAD" w14:textId="77777777" w:rsidR="007D6B46" w:rsidRPr="006A3812" w:rsidRDefault="007D6B46" w:rsidP="006A3812">
            <w:pPr>
              <w:spacing w:before="480"/>
              <w:rPr>
                <w:rFonts w:ascii="Calibri" w:hAnsi="Calibri" w:cs="Calibri"/>
                <w:spacing w:val="-8"/>
                <w:w w:val="121"/>
                <w:sz w:val="36"/>
                <w:szCs w:val="36"/>
              </w:rPr>
            </w:pPr>
          </w:p>
        </w:tc>
        <w:tc>
          <w:tcPr>
            <w:tcW w:w="567" w:type="dxa"/>
            <w:vMerge/>
            <w:tcBorders>
              <w:bottom w:val="single" w:sz="4" w:space="0" w:color="auto"/>
            </w:tcBorders>
            <w:shd w:val="clear" w:color="auto" w:fill="auto"/>
          </w:tcPr>
          <w:p w14:paraId="37F8B563" w14:textId="77777777" w:rsidR="007D6B46" w:rsidRPr="006A3812" w:rsidRDefault="007D6B46"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single" w:sz="4" w:space="0" w:color="auto"/>
            </w:tcBorders>
            <w:shd w:val="clear" w:color="auto" w:fill="auto"/>
          </w:tcPr>
          <w:p w14:paraId="5B5356F4" w14:textId="77777777" w:rsidR="007D6B46" w:rsidRPr="006A3812" w:rsidRDefault="007D6B46" w:rsidP="006A3812">
            <w:pPr>
              <w:jc w:val="center"/>
              <w:rPr>
                <w:rFonts w:ascii="Calibri" w:hAnsi="Calibri" w:cs="Calibri"/>
                <w:sz w:val="18"/>
                <w:szCs w:val="18"/>
                <w:lang w:eastAsia="fr-FR"/>
              </w:rPr>
            </w:pPr>
            <w:r w:rsidRPr="006A3812">
              <w:rPr>
                <w:rFonts w:ascii="Calibri" w:hAnsi="Calibri" w:cs="Calibri"/>
                <w:spacing w:val="-8"/>
                <w:w w:val="121"/>
                <w:sz w:val="18"/>
                <w:szCs w:val="18"/>
              </w:rPr>
              <w:t>Organiser le travail, conditionner par série afin de ne pas différer le stockage</w:t>
            </w:r>
          </w:p>
        </w:tc>
        <w:tc>
          <w:tcPr>
            <w:tcW w:w="1725" w:type="dxa"/>
            <w:tcBorders>
              <w:top w:val="nil"/>
              <w:bottom w:val="single" w:sz="4" w:space="0" w:color="auto"/>
            </w:tcBorders>
            <w:shd w:val="clear" w:color="auto" w:fill="auto"/>
            <w:vAlign w:val="center"/>
          </w:tcPr>
          <w:p w14:paraId="273BAD21"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Organisation Raisonnée du Travail</w:t>
            </w:r>
          </w:p>
        </w:tc>
      </w:tr>
      <w:tr w:rsidR="006A3812" w:rsidRPr="006A3812" w14:paraId="7FA934F9" w14:textId="77777777" w:rsidTr="006A3812">
        <w:trPr>
          <w:trHeight w:val="773"/>
          <w:jc w:val="center"/>
        </w:trPr>
        <w:tc>
          <w:tcPr>
            <w:tcW w:w="2943" w:type="dxa"/>
            <w:tcBorders>
              <w:bottom w:val="nil"/>
            </w:tcBorders>
            <w:shd w:val="clear" w:color="auto" w:fill="auto"/>
            <w:vAlign w:val="center"/>
          </w:tcPr>
          <w:p w14:paraId="7EE149AA" w14:textId="77777777" w:rsidR="00B3651D"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bottom w:val="nil"/>
            </w:tcBorders>
            <w:shd w:val="clear" w:color="auto" w:fill="auto"/>
            <w:vAlign w:val="center"/>
          </w:tcPr>
          <w:p w14:paraId="23D40A93" w14:textId="77777777" w:rsidR="00B3651D" w:rsidRPr="006A3812" w:rsidRDefault="00B3651D"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STOCKAGE FROID</w:t>
            </w:r>
          </w:p>
          <w:p w14:paraId="18A68125" w14:textId="77777777" w:rsidR="00B3651D" w:rsidRPr="006A3812" w:rsidRDefault="00B3651D" w:rsidP="006A3812">
            <w:pPr>
              <w:spacing w:before="120"/>
              <w:jc w:val="center"/>
              <w:rPr>
                <w:rFonts w:ascii="Calibri" w:hAnsi="Calibri" w:cs="Calibri"/>
                <w:b/>
                <w:spacing w:val="-8"/>
                <w:w w:val="121"/>
                <w:sz w:val="28"/>
                <w:szCs w:val="28"/>
              </w:rPr>
            </w:pPr>
            <w:r w:rsidRPr="006A3812">
              <w:rPr>
                <w:rFonts w:ascii="Calibri" w:hAnsi="Calibri" w:cs="Calibri"/>
                <w:b/>
                <w:spacing w:val="-8"/>
                <w:w w:val="121"/>
              </w:rPr>
              <w:t xml:space="preserve">* </w:t>
            </w:r>
            <w:r w:rsidRPr="006A3812">
              <w:rPr>
                <w:rFonts w:ascii="Calibri" w:hAnsi="Calibri" w:cs="Calibri"/>
                <w:spacing w:val="-8"/>
                <w:w w:val="121"/>
                <w:sz w:val="20"/>
                <w:szCs w:val="20"/>
              </w:rPr>
              <w:t>sauf si Analyse des risques spécifiques</w:t>
            </w:r>
          </w:p>
        </w:tc>
        <w:tc>
          <w:tcPr>
            <w:tcW w:w="567" w:type="dxa"/>
            <w:vMerge w:val="restart"/>
            <w:shd w:val="clear" w:color="auto" w:fill="auto"/>
            <w:vAlign w:val="center"/>
          </w:tcPr>
          <w:p w14:paraId="46B536D1" w14:textId="77777777" w:rsidR="00B3651D" w:rsidRPr="006A3812" w:rsidRDefault="007D6B46" w:rsidP="006A3812">
            <w:pPr>
              <w:autoSpaceDE w:val="0"/>
              <w:autoSpaceDN w:val="0"/>
              <w:adjustRightInd w:val="0"/>
              <w:spacing w:before="120"/>
              <w:ind w:left="113" w:right="113"/>
              <w:jc w:val="center"/>
              <w:rPr>
                <w:rFonts w:ascii="Calibri" w:hAnsi="Calibri" w:cs="Calibri"/>
                <w:b/>
                <w:lang w:eastAsia="fr-FR"/>
              </w:rPr>
            </w:pPr>
            <w:r w:rsidRPr="006A3812">
              <w:rPr>
                <w:rFonts w:ascii="Calibri" w:hAnsi="Calibri" w:cs="Calibri"/>
                <w:b/>
                <w:lang w:eastAsia="fr-FR"/>
              </w:rPr>
              <w:t>J</w:t>
            </w:r>
          </w:p>
        </w:tc>
        <w:tc>
          <w:tcPr>
            <w:tcW w:w="2410" w:type="dxa"/>
            <w:tcBorders>
              <w:bottom w:val="nil"/>
            </w:tcBorders>
            <w:shd w:val="clear" w:color="auto" w:fill="auto"/>
            <w:vAlign w:val="center"/>
          </w:tcPr>
          <w:p w14:paraId="3104C99E" w14:textId="77777777" w:rsidR="00B3651D" w:rsidRPr="006A3812" w:rsidRDefault="00B3651D" w:rsidP="006A3812">
            <w:pPr>
              <w:jc w:val="center"/>
              <w:rPr>
                <w:rFonts w:ascii="Calibri" w:hAnsi="Calibri" w:cs="Calibri"/>
                <w:spacing w:val="-8"/>
                <w:w w:val="121"/>
                <w:sz w:val="18"/>
                <w:szCs w:val="18"/>
              </w:rPr>
            </w:pPr>
          </w:p>
          <w:p w14:paraId="1FB77623"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Stocker à </w:t>
            </w:r>
            <w:smartTag w:uri="urn:schemas-microsoft-com:office:smarttags" w:element="metricconverter">
              <w:smartTagPr>
                <w:attr w:name="ProductID" w:val="3ﾰC"/>
              </w:smartTagPr>
              <w:r w:rsidRPr="006A3812">
                <w:rPr>
                  <w:rFonts w:ascii="Calibri" w:hAnsi="Calibri" w:cs="Calibri"/>
                  <w:spacing w:val="-8"/>
                  <w:w w:val="121"/>
                  <w:sz w:val="18"/>
                  <w:szCs w:val="18"/>
                </w:rPr>
                <w:t>3°C</w:t>
              </w:r>
            </w:smartTag>
            <w:r w:rsidRPr="006A3812">
              <w:rPr>
                <w:rFonts w:ascii="Calibri" w:hAnsi="Calibri" w:cs="Calibri"/>
                <w:spacing w:val="-8"/>
                <w:w w:val="121"/>
                <w:sz w:val="18"/>
                <w:szCs w:val="18"/>
              </w:rPr>
              <w:t xml:space="preserve"> maximum</w:t>
            </w:r>
          </w:p>
          <w:p w14:paraId="5C3BD7FB" w14:textId="77777777" w:rsidR="00B3651D" w:rsidRPr="006A3812" w:rsidRDefault="00B3651D" w:rsidP="006A3812">
            <w:pPr>
              <w:suppressAutoHyphens w:val="0"/>
              <w:autoSpaceDE w:val="0"/>
              <w:autoSpaceDN w:val="0"/>
              <w:adjustRightInd w:val="0"/>
              <w:rPr>
                <w:rFonts w:ascii="Calibri" w:hAnsi="Calibri" w:cs="Calibri"/>
                <w:sz w:val="20"/>
                <w:szCs w:val="20"/>
                <w:lang w:eastAsia="fr-FR"/>
              </w:rPr>
            </w:pPr>
          </w:p>
        </w:tc>
        <w:tc>
          <w:tcPr>
            <w:tcW w:w="1725" w:type="dxa"/>
            <w:tcBorders>
              <w:bottom w:val="nil"/>
            </w:tcBorders>
            <w:shd w:val="clear" w:color="auto" w:fill="auto"/>
            <w:vAlign w:val="center"/>
          </w:tcPr>
          <w:p w14:paraId="7ED9AC05"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p>
        </w:tc>
      </w:tr>
      <w:tr w:rsidR="006A3812" w:rsidRPr="006A3812" w14:paraId="407581E5" w14:textId="77777777" w:rsidTr="006A3812">
        <w:trPr>
          <w:trHeight w:val="585"/>
          <w:jc w:val="center"/>
        </w:trPr>
        <w:tc>
          <w:tcPr>
            <w:tcW w:w="2943" w:type="dxa"/>
            <w:tcBorders>
              <w:top w:val="nil"/>
              <w:bottom w:val="nil"/>
            </w:tcBorders>
            <w:shd w:val="clear" w:color="auto" w:fill="auto"/>
            <w:vAlign w:val="center"/>
          </w:tcPr>
          <w:p w14:paraId="196229B9" w14:textId="77777777" w:rsidR="001F17F9" w:rsidRPr="006A3812" w:rsidRDefault="00192BD4"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top w:val="nil"/>
              <w:bottom w:val="nil"/>
            </w:tcBorders>
            <w:shd w:val="clear" w:color="auto" w:fill="auto"/>
            <w:vAlign w:val="center"/>
          </w:tcPr>
          <w:p w14:paraId="65E75C05" w14:textId="77777777" w:rsidR="007D6B46" w:rsidRPr="006A3812" w:rsidRDefault="007D6B46"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ALLOTISSEMENT</w:t>
            </w:r>
          </w:p>
        </w:tc>
        <w:tc>
          <w:tcPr>
            <w:tcW w:w="567" w:type="dxa"/>
            <w:vMerge/>
            <w:shd w:val="clear" w:color="auto" w:fill="auto"/>
          </w:tcPr>
          <w:p w14:paraId="77C22665" w14:textId="77777777" w:rsidR="007D6B46" w:rsidRPr="006A3812" w:rsidRDefault="007D6B46"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vMerge w:val="restart"/>
            <w:tcBorders>
              <w:top w:val="nil"/>
              <w:bottom w:val="nil"/>
            </w:tcBorders>
            <w:shd w:val="clear" w:color="auto" w:fill="auto"/>
          </w:tcPr>
          <w:p w14:paraId="6E47F72F" w14:textId="77777777" w:rsidR="007D6B46" w:rsidRPr="006A3812" w:rsidRDefault="007D6B46" w:rsidP="006A3812">
            <w:pPr>
              <w:jc w:val="center"/>
              <w:rPr>
                <w:rFonts w:ascii="Calibri" w:hAnsi="Calibri" w:cs="Calibri"/>
                <w:spacing w:val="-8"/>
                <w:w w:val="121"/>
                <w:sz w:val="18"/>
                <w:szCs w:val="18"/>
              </w:rPr>
            </w:pPr>
          </w:p>
          <w:p w14:paraId="59E2C813"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 si conditionnement</w:t>
            </w:r>
          </w:p>
          <w:p w14:paraId="6C22606F" w14:textId="77777777" w:rsidR="007D6B46" w:rsidRPr="006A3812" w:rsidRDefault="007D6B46" w:rsidP="006A3812">
            <w:pPr>
              <w:suppressAutoHyphens w:val="0"/>
              <w:autoSpaceDE w:val="0"/>
              <w:autoSpaceDN w:val="0"/>
              <w:adjustRightInd w:val="0"/>
              <w:rPr>
                <w:rFonts w:ascii="Calibri" w:hAnsi="Calibri" w:cs="Calibri"/>
                <w:sz w:val="18"/>
                <w:szCs w:val="18"/>
                <w:lang w:eastAsia="fr-FR"/>
              </w:rPr>
            </w:pPr>
          </w:p>
        </w:tc>
        <w:tc>
          <w:tcPr>
            <w:tcW w:w="1725" w:type="dxa"/>
            <w:vMerge w:val="restart"/>
            <w:tcBorders>
              <w:top w:val="nil"/>
              <w:bottom w:val="nil"/>
            </w:tcBorders>
            <w:shd w:val="clear" w:color="auto" w:fill="auto"/>
            <w:vAlign w:val="center"/>
          </w:tcPr>
          <w:p w14:paraId="7DDA72DD"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7B00C22B" w14:textId="77777777" w:rsidTr="006A3812">
        <w:trPr>
          <w:trHeight w:val="435"/>
          <w:jc w:val="center"/>
        </w:trPr>
        <w:tc>
          <w:tcPr>
            <w:tcW w:w="2943" w:type="dxa"/>
            <w:vMerge w:val="restart"/>
            <w:tcBorders>
              <w:top w:val="nil"/>
              <w:bottom w:val="nil"/>
            </w:tcBorders>
            <w:shd w:val="clear" w:color="auto" w:fill="auto"/>
            <w:vAlign w:val="center"/>
          </w:tcPr>
          <w:p w14:paraId="77050089" w14:textId="77777777" w:rsidR="007D6B46" w:rsidRPr="006A3812" w:rsidRDefault="006126FA" w:rsidP="006A3812">
            <w:pPr>
              <w:widowControl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tcBorders>
              <w:top w:val="nil"/>
              <w:bottom w:val="nil"/>
            </w:tcBorders>
            <w:shd w:val="clear" w:color="auto" w:fill="auto"/>
            <w:vAlign w:val="center"/>
          </w:tcPr>
          <w:p w14:paraId="15F27983" w14:textId="77777777" w:rsidR="007D6B46" w:rsidRPr="006A3812" w:rsidRDefault="007D6B46" w:rsidP="006A3812">
            <w:pPr>
              <w:spacing w:before="120"/>
              <w:jc w:val="center"/>
              <w:rPr>
                <w:rFonts w:ascii="Calibri" w:hAnsi="Calibri" w:cs="Calibri"/>
                <w:b/>
                <w:spacing w:val="-8"/>
                <w:w w:val="121"/>
                <w:sz w:val="20"/>
                <w:szCs w:val="20"/>
              </w:rPr>
            </w:pPr>
          </w:p>
        </w:tc>
        <w:tc>
          <w:tcPr>
            <w:tcW w:w="567" w:type="dxa"/>
            <w:vMerge/>
            <w:shd w:val="clear" w:color="auto" w:fill="auto"/>
          </w:tcPr>
          <w:p w14:paraId="122C663E" w14:textId="77777777" w:rsidR="007D6B46" w:rsidRPr="006A3812" w:rsidRDefault="007D6B46"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vMerge/>
            <w:tcBorders>
              <w:top w:val="nil"/>
              <w:bottom w:val="nil"/>
            </w:tcBorders>
            <w:shd w:val="clear" w:color="auto" w:fill="auto"/>
          </w:tcPr>
          <w:p w14:paraId="4C5B0F38" w14:textId="77777777" w:rsidR="007D6B46" w:rsidRPr="006A3812" w:rsidRDefault="007D6B46" w:rsidP="006A3812">
            <w:pPr>
              <w:suppressAutoHyphens w:val="0"/>
              <w:autoSpaceDE w:val="0"/>
              <w:autoSpaceDN w:val="0"/>
              <w:adjustRightInd w:val="0"/>
              <w:rPr>
                <w:rFonts w:ascii="Calibri" w:hAnsi="Calibri" w:cs="Calibri"/>
                <w:sz w:val="18"/>
                <w:szCs w:val="18"/>
                <w:lang w:eastAsia="fr-FR"/>
              </w:rPr>
            </w:pPr>
          </w:p>
        </w:tc>
        <w:tc>
          <w:tcPr>
            <w:tcW w:w="1725" w:type="dxa"/>
            <w:vMerge/>
            <w:tcBorders>
              <w:top w:val="nil"/>
              <w:bottom w:val="nil"/>
            </w:tcBorders>
            <w:shd w:val="clear" w:color="auto" w:fill="auto"/>
            <w:vAlign w:val="center"/>
          </w:tcPr>
          <w:p w14:paraId="5C63C81C" w14:textId="77777777" w:rsidR="007D6B46" w:rsidRPr="006A3812" w:rsidRDefault="007D6B46" w:rsidP="006A3812">
            <w:pPr>
              <w:jc w:val="center"/>
              <w:rPr>
                <w:rFonts w:ascii="Calibri" w:hAnsi="Calibri" w:cs="Calibri"/>
                <w:spacing w:val="-8"/>
                <w:w w:val="121"/>
                <w:sz w:val="18"/>
                <w:szCs w:val="18"/>
              </w:rPr>
            </w:pPr>
          </w:p>
        </w:tc>
      </w:tr>
      <w:tr w:rsidR="006A3812" w:rsidRPr="006A3812" w14:paraId="5804CC06" w14:textId="77777777" w:rsidTr="006A3812">
        <w:trPr>
          <w:jc w:val="center"/>
        </w:trPr>
        <w:tc>
          <w:tcPr>
            <w:tcW w:w="2943" w:type="dxa"/>
            <w:vMerge/>
            <w:tcBorders>
              <w:top w:val="nil"/>
              <w:bottom w:val="nil"/>
            </w:tcBorders>
            <w:shd w:val="clear" w:color="auto" w:fill="auto"/>
            <w:vAlign w:val="center"/>
          </w:tcPr>
          <w:p w14:paraId="6725F051" w14:textId="77777777" w:rsidR="00B3651D" w:rsidRPr="006A3812" w:rsidRDefault="00B3651D"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tcPr>
          <w:p w14:paraId="358147A4" w14:textId="77777777" w:rsidR="00B3651D" w:rsidRPr="006A3812" w:rsidRDefault="00B3651D" w:rsidP="006A3812">
            <w:pPr>
              <w:spacing w:before="480"/>
              <w:rPr>
                <w:rFonts w:ascii="Calibri" w:hAnsi="Calibri" w:cs="Calibri"/>
                <w:spacing w:val="-8"/>
                <w:w w:val="121"/>
                <w:sz w:val="36"/>
                <w:szCs w:val="36"/>
              </w:rPr>
            </w:pPr>
          </w:p>
        </w:tc>
        <w:tc>
          <w:tcPr>
            <w:tcW w:w="567" w:type="dxa"/>
            <w:vMerge/>
            <w:shd w:val="clear" w:color="auto" w:fill="auto"/>
          </w:tcPr>
          <w:p w14:paraId="3BA62DDA" w14:textId="77777777" w:rsidR="00B3651D" w:rsidRPr="006A3812" w:rsidRDefault="00B3651D"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7139E4C6"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p w14:paraId="550A854D" w14:textId="77777777" w:rsidR="00B3651D" w:rsidRPr="006A3812" w:rsidRDefault="00B3651D"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0FA8C11A"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47873215" w14:textId="77777777" w:rsidTr="006A3812">
        <w:trPr>
          <w:trHeight w:val="397"/>
          <w:jc w:val="center"/>
        </w:trPr>
        <w:tc>
          <w:tcPr>
            <w:tcW w:w="2943" w:type="dxa"/>
            <w:vMerge/>
            <w:tcBorders>
              <w:top w:val="nil"/>
              <w:bottom w:val="nil"/>
            </w:tcBorders>
            <w:shd w:val="clear" w:color="auto" w:fill="auto"/>
          </w:tcPr>
          <w:p w14:paraId="4B13EA41" w14:textId="77777777" w:rsidR="00B3651D" w:rsidRPr="006A3812" w:rsidRDefault="00B3651D" w:rsidP="006A3812">
            <w:pPr>
              <w:spacing w:before="480"/>
              <w:rPr>
                <w:rFonts w:ascii="Calibri" w:hAnsi="Calibri" w:cs="Calibri"/>
                <w:spacing w:val="-8"/>
                <w:w w:val="121"/>
                <w:sz w:val="36"/>
                <w:szCs w:val="36"/>
              </w:rPr>
            </w:pPr>
          </w:p>
        </w:tc>
        <w:tc>
          <w:tcPr>
            <w:tcW w:w="2953" w:type="dxa"/>
            <w:vMerge/>
            <w:tcBorders>
              <w:top w:val="nil"/>
              <w:bottom w:val="nil"/>
            </w:tcBorders>
            <w:shd w:val="clear" w:color="auto" w:fill="auto"/>
          </w:tcPr>
          <w:p w14:paraId="560EA4EA" w14:textId="77777777" w:rsidR="00B3651D" w:rsidRPr="006A3812" w:rsidRDefault="00B3651D" w:rsidP="006A3812">
            <w:pPr>
              <w:spacing w:before="480"/>
              <w:rPr>
                <w:rFonts w:ascii="Calibri" w:hAnsi="Calibri" w:cs="Calibri"/>
                <w:spacing w:val="-8"/>
                <w:w w:val="121"/>
                <w:sz w:val="36"/>
                <w:szCs w:val="36"/>
              </w:rPr>
            </w:pPr>
          </w:p>
        </w:tc>
        <w:tc>
          <w:tcPr>
            <w:tcW w:w="567" w:type="dxa"/>
            <w:vMerge/>
            <w:shd w:val="clear" w:color="auto" w:fill="auto"/>
          </w:tcPr>
          <w:p w14:paraId="0AD99507" w14:textId="77777777" w:rsidR="00B3651D" w:rsidRPr="006A3812" w:rsidRDefault="00B3651D"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5836F639"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Ne pas dépasser 2h à </w:t>
            </w:r>
            <w:smartTag w:uri="urn:schemas-microsoft-com:office:smarttags" w:element="metricconverter">
              <w:smartTagPr>
                <w:attr w:name="ProductID" w:val="10ﾰC"/>
              </w:smartTagPr>
              <w:r w:rsidRPr="006A3812">
                <w:rPr>
                  <w:rFonts w:ascii="Calibri" w:hAnsi="Calibri" w:cs="Calibri"/>
                  <w:spacing w:val="-8"/>
                  <w:w w:val="121"/>
                  <w:sz w:val="18"/>
                  <w:szCs w:val="18"/>
                </w:rPr>
                <w:t>10°C</w:t>
              </w:r>
            </w:smartTag>
            <w:r w:rsidRPr="006A3812">
              <w:rPr>
                <w:rFonts w:ascii="Calibri" w:hAnsi="Calibri" w:cs="Calibri"/>
                <w:spacing w:val="-8"/>
                <w:w w:val="121"/>
                <w:sz w:val="18"/>
                <w:szCs w:val="18"/>
              </w:rPr>
              <w:t xml:space="preserve"> max.</w:t>
            </w:r>
          </w:p>
          <w:p w14:paraId="4F90C9E3" w14:textId="77777777" w:rsidR="00B3651D" w:rsidRPr="006A3812" w:rsidRDefault="00B3651D" w:rsidP="006A3812">
            <w:pPr>
              <w:numPr>
                <w:ilvl w:val="0"/>
                <w:numId w:val="19"/>
              </w:num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009DF9DD" w14:textId="77777777" w:rsidR="00B3651D" w:rsidRPr="006A3812" w:rsidRDefault="00B3651D"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04C643A5" w14:textId="77777777" w:rsidTr="006A3812">
        <w:trPr>
          <w:trHeight w:val="700"/>
          <w:jc w:val="center"/>
        </w:trPr>
        <w:tc>
          <w:tcPr>
            <w:tcW w:w="2943" w:type="dxa"/>
            <w:tcBorders>
              <w:top w:val="nil"/>
            </w:tcBorders>
            <w:shd w:val="clear" w:color="auto" w:fill="auto"/>
            <w:vAlign w:val="center"/>
          </w:tcPr>
          <w:p w14:paraId="28991C35" w14:textId="77777777" w:rsidR="007D6B46"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tcBorders>
              <w:top w:val="nil"/>
            </w:tcBorders>
            <w:shd w:val="clear" w:color="auto" w:fill="auto"/>
            <w:vAlign w:val="center"/>
          </w:tcPr>
          <w:p w14:paraId="14DBF4A0" w14:textId="77777777" w:rsidR="007D6B46" w:rsidRPr="006A3812" w:rsidRDefault="007D6B46" w:rsidP="006A3812">
            <w:pPr>
              <w:spacing w:before="120" w:after="120"/>
              <w:jc w:val="center"/>
              <w:rPr>
                <w:rFonts w:ascii="Calibri" w:hAnsi="Calibri" w:cs="Calibri"/>
                <w:b/>
                <w:spacing w:val="-8"/>
                <w:w w:val="121"/>
                <w:sz w:val="20"/>
                <w:szCs w:val="20"/>
              </w:rPr>
            </w:pPr>
            <w:r w:rsidRPr="006A3812">
              <w:rPr>
                <w:rFonts w:ascii="Calibri" w:hAnsi="Calibri" w:cs="Calibri"/>
                <w:b/>
                <w:spacing w:val="-8"/>
                <w:w w:val="121"/>
                <w:sz w:val="20"/>
                <w:szCs w:val="20"/>
              </w:rPr>
              <w:t>DISTRIBUTION</w:t>
            </w:r>
          </w:p>
        </w:tc>
        <w:tc>
          <w:tcPr>
            <w:tcW w:w="567" w:type="dxa"/>
            <w:vMerge/>
            <w:shd w:val="clear" w:color="auto" w:fill="auto"/>
          </w:tcPr>
          <w:p w14:paraId="554449A8" w14:textId="77777777" w:rsidR="007D6B46" w:rsidRPr="006A3812" w:rsidRDefault="007D6B46"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tcBorders>
            <w:shd w:val="clear" w:color="auto" w:fill="auto"/>
          </w:tcPr>
          <w:p w14:paraId="37CAA054" w14:textId="77777777" w:rsidR="00192BD4" w:rsidRPr="006A3812" w:rsidRDefault="00192BD4" w:rsidP="006A3812">
            <w:pPr>
              <w:jc w:val="center"/>
              <w:rPr>
                <w:rFonts w:ascii="Calibri" w:hAnsi="Calibri" w:cs="Calibri"/>
                <w:spacing w:val="-8"/>
                <w:w w:val="121"/>
                <w:sz w:val="18"/>
                <w:szCs w:val="18"/>
              </w:rPr>
            </w:pPr>
          </w:p>
          <w:p w14:paraId="73757860"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 Respecter les règles  d'hygiène du personnel</w:t>
            </w:r>
          </w:p>
          <w:p w14:paraId="7C97EE1D" w14:textId="77777777" w:rsidR="007D6B46" w:rsidRPr="006A3812" w:rsidRDefault="007D6B46" w:rsidP="006A3812">
            <w:pPr>
              <w:jc w:val="center"/>
              <w:rPr>
                <w:rFonts w:ascii="Calibri" w:hAnsi="Calibri" w:cs="Calibri"/>
                <w:spacing w:val="-8"/>
                <w:w w:val="121"/>
                <w:sz w:val="18"/>
                <w:szCs w:val="18"/>
              </w:rPr>
            </w:pPr>
          </w:p>
        </w:tc>
        <w:tc>
          <w:tcPr>
            <w:tcW w:w="1725" w:type="dxa"/>
            <w:tcBorders>
              <w:top w:val="nil"/>
            </w:tcBorders>
            <w:shd w:val="clear" w:color="auto" w:fill="auto"/>
            <w:vAlign w:val="center"/>
          </w:tcPr>
          <w:p w14:paraId="6B96B675" w14:textId="77777777" w:rsidR="007D6B46" w:rsidRPr="006A3812" w:rsidRDefault="007D6B46"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p w14:paraId="0FE2A450" w14:textId="77777777" w:rsidR="007D6B46" w:rsidRPr="006A3812" w:rsidRDefault="007D6B46" w:rsidP="006A3812">
            <w:pPr>
              <w:jc w:val="center"/>
              <w:rPr>
                <w:rFonts w:ascii="Calibri" w:hAnsi="Calibri" w:cs="Calibri"/>
                <w:spacing w:val="-8"/>
                <w:w w:val="121"/>
                <w:sz w:val="18"/>
                <w:szCs w:val="18"/>
              </w:rPr>
            </w:pPr>
          </w:p>
        </w:tc>
      </w:tr>
    </w:tbl>
    <w:p w14:paraId="451DB55B" w14:textId="3F7EA5AD" w:rsidR="00F554CC" w:rsidRPr="006A3812" w:rsidRDefault="00F554CC" w:rsidP="00FD4BB0">
      <w:pPr>
        <w:spacing w:before="480"/>
        <w:rPr>
          <w:rFonts w:ascii="Calibri" w:hAnsi="Calibri" w:cs="Calibri"/>
          <w:spacing w:val="-8"/>
          <w:w w:val="121"/>
          <w:sz w:val="36"/>
          <w:szCs w:val="36"/>
        </w:rPr>
      </w:pPr>
    </w:p>
    <w:p w14:paraId="78A6B97B" w14:textId="77777777" w:rsidR="006839DE" w:rsidRPr="006A3812" w:rsidRDefault="006839DE" w:rsidP="00FD4BB0">
      <w:pPr>
        <w:spacing w:before="480"/>
        <w:rPr>
          <w:rFonts w:ascii="Calibri" w:hAnsi="Calibri" w:cs="Calibri"/>
          <w:spacing w:val="-8"/>
          <w:w w:val="121"/>
          <w:sz w:val="36"/>
          <w:szCs w:val="3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488476D2" w14:textId="77777777" w:rsidTr="00A30111">
        <w:trPr>
          <w:trHeight w:val="366"/>
          <w:jc w:val="center"/>
        </w:trPr>
        <w:tc>
          <w:tcPr>
            <w:tcW w:w="2269" w:type="dxa"/>
            <w:vMerge w:val="restart"/>
            <w:shd w:val="clear" w:color="auto" w:fill="FFFFFF"/>
            <w:vAlign w:val="center"/>
          </w:tcPr>
          <w:p w14:paraId="4566E9FC"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182B3D72"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4DE0EA2C"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541269B8" w14:textId="77777777" w:rsidTr="00A30111">
        <w:trPr>
          <w:trHeight w:val="322"/>
          <w:jc w:val="center"/>
        </w:trPr>
        <w:tc>
          <w:tcPr>
            <w:tcW w:w="2269" w:type="dxa"/>
            <w:vMerge/>
            <w:shd w:val="clear" w:color="auto" w:fill="FFFFFF"/>
          </w:tcPr>
          <w:p w14:paraId="1CCF3227"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53C3D02B"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1A15DED6"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6AF08C09" w14:textId="77777777" w:rsidTr="00A30111">
        <w:trPr>
          <w:trHeight w:val="142"/>
          <w:jc w:val="center"/>
        </w:trPr>
        <w:tc>
          <w:tcPr>
            <w:tcW w:w="2269" w:type="dxa"/>
            <w:vMerge/>
            <w:shd w:val="clear" w:color="auto" w:fill="FFFFFF"/>
          </w:tcPr>
          <w:p w14:paraId="616E979A"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6ABACE07"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1B7ECFA4"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5BDA5277" w14:textId="77777777" w:rsidTr="00A30111">
        <w:trPr>
          <w:trHeight w:val="314"/>
          <w:jc w:val="center"/>
        </w:trPr>
        <w:tc>
          <w:tcPr>
            <w:tcW w:w="2269" w:type="dxa"/>
            <w:vMerge/>
            <w:shd w:val="clear" w:color="auto" w:fill="FFFFFF"/>
          </w:tcPr>
          <w:p w14:paraId="29391DB9"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0F35FDC7"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25557E48"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04624706" w14:textId="77777777" w:rsidTr="00A30111">
        <w:trPr>
          <w:trHeight w:val="227"/>
          <w:jc w:val="center"/>
        </w:trPr>
        <w:tc>
          <w:tcPr>
            <w:tcW w:w="2269" w:type="dxa"/>
            <w:vMerge/>
            <w:shd w:val="clear" w:color="auto" w:fill="FFFFFF"/>
          </w:tcPr>
          <w:p w14:paraId="619A95EA"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0276276D"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9D325EA"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6BBFFDF6" w14:textId="77777777" w:rsidTr="00A30111">
        <w:trPr>
          <w:trHeight w:val="227"/>
          <w:jc w:val="center"/>
        </w:trPr>
        <w:tc>
          <w:tcPr>
            <w:tcW w:w="10768" w:type="dxa"/>
            <w:gridSpan w:val="3"/>
            <w:shd w:val="clear" w:color="auto" w:fill="FFFFFF"/>
          </w:tcPr>
          <w:p w14:paraId="494B6073"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1FC3488A" w14:textId="77777777" w:rsidR="00476352" w:rsidRPr="006A3812" w:rsidRDefault="00476352" w:rsidP="00FD4BB0">
      <w:pPr>
        <w:spacing w:before="480"/>
        <w:rPr>
          <w:rFonts w:ascii="Calibri" w:hAnsi="Calibri" w:cs="Calibri"/>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53"/>
        <w:gridCol w:w="567"/>
        <w:gridCol w:w="2410"/>
        <w:gridCol w:w="1725"/>
      </w:tblGrid>
      <w:tr w:rsidR="003A2153" w:rsidRPr="006A3812" w14:paraId="427BB0EF" w14:textId="77777777" w:rsidTr="006A3812">
        <w:trPr>
          <w:jc w:val="center"/>
        </w:trPr>
        <w:tc>
          <w:tcPr>
            <w:tcW w:w="10598" w:type="dxa"/>
            <w:gridSpan w:val="5"/>
            <w:tcBorders>
              <w:top w:val="single" w:sz="4" w:space="0" w:color="auto"/>
            </w:tcBorders>
            <w:shd w:val="clear" w:color="auto" w:fill="auto"/>
            <w:vAlign w:val="center"/>
          </w:tcPr>
          <w:p w14:paraId="21C29FDD" w14:textId="77777777" w:rsidR="003A2153" w:rsidRPr="006A3812" w:rsidRDefault="003A2153" w:rsidP="006A3812">
            <w:pPr>
              <w:spacing w:before="120" w:after="120"/>
              <w:jc w:val="center"/>
              <w:rPr>
                <w:rFonts w:ascii="Calibri" w:hAnsi="Calibri" w:cs="Calibri"/>
                <w:b/>
                <w:spacing w:val="-8"/>
                <w:w w:val="121"/>
                <w:sz w:val="32"/>
                <w:szCs w:val="32"/>
              </w:rPr>
            </w:pPr>
            <w:r w:rsidRPr="006A3812">
              <w:rPr>
                <w:rFonts w:ascii="Calibri" w:hAnsi="Calibri" w:cs="Calibri"/>
                <w:b/>
                <w:bCs/>
                <w:sz w:val="32"/>
                <w:szCs w:val="32"/>
                <w:lang w:eastAsia="fr-FR"/>
              </w:rPr>
              <w:t>MIXE</w:t>
            </w:r>
            <w:r w:rsidR="008F2ACF" w:rsidRPr="006A3812">
              <w:rPr>
                <w:rFonts w:ascii="Calibri" w:hAnsi="Calibri" w:cs="Calibri"/>
                <w:b/>
                <w:bCs/>
                <w:sz w:val="32"/>
                <w:szCs w:val="32"/>
                <w:lang w:eastAsia="fr-FR"/>
              </w:rPr>
              <w:t>R</w:t>
            </w:r>
            <w:r w:rsidRPr="006A3812">
              <w:rPr>
                <w:rFonts w:ascii="Calibri" w:hAnsi="Calibri" w:cs="Calibri"/>
                <w:b/>
                <w:bCs/>
                <w:sz w:val="32"/>
                <w:szCs w:val="32"/>
                <w:lang w:eastAsia="fr-FR"/>
              </w:rPr>
              <w:t xml:space="preserve"> SUR PLACE</w:t>
            </w:r>
          </w:p>
        </w:tc>
      </w:tr>
      <w:tr w:rsidR="006A3812" w:rsidRPr="006A3812" w14:paraId="4C81897D" w14:textId="77777777" w:rsidTr="006A3812">
        <w:trPr>
          <w:jc w:val="center"/>
        </w:trPr>
        <w:tc>
          <w:tcPr>
            <w:tcW w:w="2943" w:type="dxa"/>
            <w:tcBorders>
              <w:bottom w:val="single" w:sz="4" w:space="0" w:color="auto"/>
            </w:tcBorders>
            <w:shd w:val="clear" w:color="auto" w:fill="auto"/>
            <w:vAlign w:val="center"/>
          </w:tcPr>
          <w:p w14:paraId="1E3F9DE3" w14:textId="77777777" w:rsidR="00C857F2" w:rsidRPr="006A3812" w:rsidRDefault="00C857F2" w:rsidP="006A3812">
            <w:pPr>
              <w:suppressAutoHyphens w:val="0"/>
              <w:autoSpaceDE w:val="0"/>
              <w:autoSpaceDN w:val="0"/>
              <w:adjustRightInd w:val="0"/>
              <w:jc w:val="center"/>
              <w:rPr>
                <w:rFonts w:ascii="Calibri" w:hAnsi="Calibri" w:cs="Calibri"/>
                <w:b/>
              </w:rPr>
            </w:pPr>
            <w:r w:rsidRPr="006A3812">
              <w:rPr>
                <w:rFonts w:ascii="Calibri" w:hAnsi="Calibri" w:cs="Calibri"/>
                <w:b/>
              </w:rPr>
              <w:t>Analyse des risques</w:t>
            </w:r>
          </w:p>
          <w:p w14:paraId="0998D7DF" w14:textId="77777777" w:rsidR="003A2153" w:rsidRPr="006A3812" w:rsidRDefault="00C857F2" w:rsidP="006A3812">
            <w:pPr>
              <w:suppressAutoHyphens w:val="0"/>
              <w:autoSpaceDE w:val="0"/>
              <w:autoSpaceDN w:val="0"/>
              <w:adjustRightInd w:val="0"/>
              <w:jc w:val="center"/>
              <w:rPr>
                <w:rFonts w:ascii="Calibri" w:hAnsi="Calibri" w:cs="Calibri"/>
                <w:b/>
                <w:spacing w:val="-8"/>
                <w:w w:val="121"/>
                <w:sz w:val="36"/>
                <w:szCs w:val="36"/>
              </w:rPr>
            </w:pPr>
            <w:r w:rsidRPr="006A3812">
              <w:rPr>
                <w:rFonts w:ascii="Calibri" w:hAnsi="Calibri" w:cs="Calibri"/>
                <w:b/>
              </w:rPr>
              <w:t>MICROBIENS</w:t>
            </w:r>
          </w:p>
        </w:tc>
        <w:tc>
          <w:tcPr>
            <w:tcW w:w="2953" w:type="dxa"/>
            <w:tcBorders>
              <w:bottom w:val="single" w:sz="4" w:space="0" w:color="auto"/>
            </w:tcBorders>
            <w:shd w:val="clear" w:color="auto" w:fill="auto"/>
            <w:vAlign w:val="center"/>
          </w:tcPr>
          <w:p w14:paraId="479E47A6" w14:textId="77777777" w:rsidR="003A2153" w:rsidRPr="006A3812" w:rsidRDefault="003A2153" w:rsidP="006A3812">
            <w:pPr>
              <w:suppressAutoHyphens w:val="0"/>
              <w:autoSpaceDE w:val="0"/>
              <w:autoSpaceDN w:val="0"/>
              <w:adjustRightInd w:val="0"/>
              <w:jc w:val="center"/>
              <w:rPr>
                <w:rFonts w:ascii="Calibri" w:hAnsi="Calibri" w:cs="Calibri"/>
                <w:b/>
              </w:rPr>
            </w:pPr>
            <w:r w:rsidRPr="006A3812">
              <w:rPr>
                <w:rFonts w:ascii="Calibri" w:hAnsi="Calibri" w:cs="Calibri"/>
                <w:b/>
              </w:rPr>
              <w:t>LIAISON FROIDE</w:t>
            </w:r>
          </w:p>
        </w:tc>
        <w:tc>
          <w:tcPr>
            <w:tcW w:w="567" w:type="dxa"/>
            <w:tcBorders>
              <w:bottom w:val="nil"/>
            </w:tcBorders>
            <w:shd w:val="clear" w:color="auto" w:fill="auto"/>
            <w:vAlign w:val="center"/>
          </w:tcPr>
          <w:p w14:paraId="1E2F89A4" w14:textId="77777777" w:rsidR="003A2153" w:rsidRPr="006A3812" w:rsidRDefault="003A2153" w:rsidP="006A3812">
            <w:pPr>
              <w:suppressAutoHyphens w:val="0"/>
              <w:autoSpaceDE w:val="0"/>
              <w:autoSpaceDN w:val="0"/>
              <w:adjustRightInd w:val="0"/>
              <w:spacing w:before="120"/>
              <w:jc w:val="center"/>
              <w:rPr>
                <w:rFonts w:ascii="Calibri" w:hAnsi="Calibri" w:cs="Calibri"/>
                <w:b/>
                <w:sz w:val="18"/>
                <w:szCs w:val="18"/>
                <w:lang w:eastAsia="fr-FR"/>
              </w:rPr>
            </w:pPr>
          </w:p>
        </w:tc>
        <w:tc>
          <w:tcPr>
            <w:tcW w:w="2410" w:type="dxa"/>
            <w:tcBorders>
              <w:bottom w:val="single" w:sz="4" w:space="0" w:color="auto"/>
            </w:tcBorders>
            <w:shd w:val="clear" w:color="auto" w:fill="auto"/>
            <w:vAlign w:val="center"/>
          </w:tcPr>
          <w:p w14:paraId="20C0265B" w14:textId="77777777" w:rsidR="003A2153" w:rsidRPr="006A3812" w:rsidRDefault="003A2153" w:rsidP="006A3812">
            <w:pPr>
              <w:suppressAutoHyphens w:val="0"/>
              <w:autoSpaceDE w:val="0"/>
              <w:autoSpaceDN w:val="0"/>
              <w:adjustRightInd w:val="0"/>
              <w:jc w:val="center"/>
              <w:rPr>
                <w:rFonts w:ascii="Calibri" w:hAnsi="Calibri" w:cs="Calibri"/>
                <w:b/>
              </w:rPr>
            </w:pPr>
            <w:r w:rsidRPr="006A3812">
              <w:rPr>
                <w:rFonts w:ascii="Calibri" w:hAnsi="Calibri" w:cs="Calibri"/>
                <w:b/>
              </w:rPr>
              <w:t>LIAISON CHAUDE</w:t>
            </w:r>
          </w:p>
        </w:tc>
        <w:tc>
          <w:tcPr>
            <w:tcW w:w="1725" w:type="dxa"/>
            <w:tcBorders>
              <w:bottom w:val="single" w:sz="4" w:space="0" w:color="auto"/>
            </w:tcBorders>
            <w:shd w:val="clear" w:color="auto" w:fill="auto"/>
            <w:vAlign w:val="center"/>
          </w:tcPr>
          <w:p w14:paraId="068C395E" w14:textId="77777777" w:rsidR="003A2153" w:rsidRPr="006A3812" w:rsidRDefault="003A2153" w:rsidP="006A3812">
            <w:pPr>
              <w:suppressAutoHyphens w:val="0"/>
              <w:autoSpaceDE w:val="0"/>
              <w:autoSpaceDN w:val="0"/>
              <w:adjustRightInd w:val="0"/>
              <w:jc w:val="center"/>
              <w:rPr>
                <w:rFonts w:ascii="Calibri" w:hAnsi="Calibri" w:cs="Calibri"/>
                <w:b/>
              </w:rPr>
            </w:pPr>
            <w:r w:rsidRPr="006A3812">
              <w:rPr>
                <w:rFonts w:ascii="Calibri" w:hAnsi="Calibri" w:cs="Calibri"/>
                <w:b/>
              </w:rPr>
              <w:t>Surveillance</w:t>
            </w:r>
          </w:p>
        </w:tc>
      </w:tr>
      <w:tr w:rsidR="006A3812" w:rsidRPr="006A3812" w14:paraId="5B3B3C44" w14:textId="77777777" w:rsidTr="006A3812">
        <w:trPr>
          <w:trHeight w:val="773"/>
          <w:jc w:val="center"/>
        </w:trPr>
        <w:tc>
          <w:tcPr>
            <w:tcW w:w="2943" w:type="dxa"/>
            <w:tcBorders>
              <w:bottom w:val="nil"/>
            </w:tcBorders>
            <w:shd w:val="clear" w:color="auto" w:fill="auto"/>
            <w:vAlign w:val="center"/>
          </w:tcPr>
          <w:p w14:paraId="20845F0C" w14:textId="77777777" w:rsidR="003A2153" w:rsidRPr="006A3812" w:rsidRDefault="00192BD4"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tcBorders>
              <w:bottom w:val="nil"/>
            </w:tcBorders>
            <w:shd w:val="clear" w:color="auto" w:fill="auto"/>
            <w:vAlign w:val="center"/>
          </w:tcPr>
          <w:p w14:paraId="113F12A6" w14:textId="77777777" w:rsidR="003A2153" w:rsidRPr="006A3812" w:rsidRDefault="003F33CA"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REMISE EN TEMPERATURE</w:t>
            </w:r>
          </w:p>
        </w:tc>
        <w:tc>
          <w:tcPr>
            <w:tcW w:w="567" w:type="dxa"/>
            <w:vMerge w:val="restart"/>
            <w:tcBorders>
              <w:top w:val="nil"/>
            </w:tcBorders>
            <w:shd w:val="clear" w:color="auto" w:fill="auto"/>
            <w:vAlign w:val="center"/>
          </w:tcPr>
          <w:p w14:paraId="3BBB2220" w14:textId="77777777" w:rsidR="003A2153" w:rsidRPr="006A3812" w:rsidRDefault="003A2153" w:rsidP="006A3812">
            <w:pPr>
              <w:suppressAutoHyphens w:val="0"/>
              <w:autoSpaceDE w:val="0"/>
              <w:autoSpaceDN w:val="0"/>
              <w:adjustRightInd w:val="0"/>
              <w:spacing w:before="120"/>
              <w:jc w:val="center"/>
              <w:rPr>
                <w:rFonts w:ascii="Calibri" w:hAnsi="Calibri" w:cs="Calibri"/>
                <w:b/>
                <w:lang w:eastAsia="fr-FR"/>
              </w:rPr>
            </w:pPr>
            <w:r w:rsidRPr="006A3812">
              <w:rPr>
                <w:rFonts w:ascii="Calibri" w:hAnsi="Calibri" w:cs="Calibri"/>
                <w:b/>
                <w:lang w:eastAsia="fr-FR"/>
              </w:rPr>
              <w:t>J</w:t>
            </w:r>
          </w:p>
        </w:tc>
        <w:tc>
          <w:tcPr>
            <w:tcW w:w="2410" w:type="dxa"/>
            <w:tcBorders>
              <w:bottom w:val="nil"/>
            </w:tcBorders>
            <w:shd w:val="clear" w:color="auto" w:fill="auto"/>
            <w:vAlign w:val="center"/>
          </w:tcPr>
          <w:p w14:paraId="15190BD5" w14:textId="77777777" w:rsidR="003A2153" w:rsidRPr="006A3812" w:rsidRDefault="003A2153" w:rsidP="006A3812">
            <w:pPr>
              <w:jc w:val="center"/>
              <w:rPr>
                <w:rFonts w:ascii="Calibri" w:hAnsi="Calibri" w:cs="Calibri"/>
                <w:spacing w:val="-8"/>
                <w:w w:val="121"/>
                <w:sz w:val="18"/>
                <w:szCs w:val="18"/>
              </w:rPr>
            </w:pPr>
          </w:p>
        </w:tc>
        <w:tc>
          <w:tcPr>
            <w:tcW w:w="1725" w:type="dxa"/>
            <w:tcBorders>
              <w:bottom w:val="nil"/>
            </w:tcBorders>
            <w:shd w:val="clear" w:color="auto" w:fill="auto"/>
            <w:vAlign w:val="center"/>
          </w:tcPr>
          <w:p w14:paraId="7CE7948F" w14:textId="77777777" w:rsidR="003A2153" w:rsidRPr="006A3812" w:rsidRDefault="003A2153" w:rsidP="006A3812">
            <w:pPr>
              <w:jc w:val="center"/>
              <w:rPr>
                <w:rFonts w:ascii="Calibri" w:hAnsi="Calibri" w:cs="Calibri"/>
                <w:spacing w:val="-8"/>
                <w:w w:val="121"/>
                <w:sz w:val="18"/>
                <w:szCs w:val="18"/>
              </w:rPr>
            </w:pPr>
          </w:p>
        </w:tc>
      </w:tr>
      <w:tr w:rsidR="006A3812" w:rsidRPr="006A3812" w14:paraId="2BC034F1" w14:textId="77777777" w:rsidTr="006A3812">
        <w:trPr>
          <w:jc w:val="center"/>
        </w:trPr>
        <w:tc>
          <w:tcPr>
            <w:tcW w:w="2943" w:type="dxa"/>
            <w:tcBorders>
              <w:top w:val="nil"/>
              <w:bottom w:val="nil"/>
            </w:tcBorders>
            <w:shd w:val="clear" w:color="auto" w:fill="auto"/>
            <w:vAlign w:val="center"/>
          </w:tcPr>
          <w:p w14:paraId="0A83E289" w14:textId="77777777" w:rsidR="00192BD4" w:rsidRPr="006A3812" w:rsidRDefault="00192BD4" w:rsidP="006A3812">
            <w:pPr>
              <w:widowControl w:val="0"/>
              <w:suppressAutoHyphens w:val="0"/>
              <w:autoSpaceDE w:val="0"/>
              <w:autoSpaceDN w:val="0"/>
              <w:adjustRightInd w:val="0"/>
              <w:jc w:val="center"/>
              <w:rPr>
                <w:rFonts w:ascii="Calibri" w:hAnsi="Calibri" w:cs="Calibri"/>
                <w:bCs/>
                <w:sz w:val="20"/>
                <w:szCs w:val="20"/>
                <w:lang w:eastAsia="fr-FR"/>
              </w:rPr>
            </w:pPr>
          </w:p>
          <w:p w14:paraId="00964F7B" w14:textId="77777777" w:rsidR="00210028"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vMerge w:val="restart"/>
            <w:tcBorders>
              <w:top w:val="nil"/>
              <w:bottom w:val="nil"/>
            </w:tcBorders>
            <w:shd w:val="clear" w:color="auto" w:fill="auto"/>
            <w:vAlign w:val="center"/>
          </w:tcPr>
          <w:p w14:paraId="2173CD85" w14:textId="77777777" w:rsidR="00210028" w:rsidRPr="006A3812" w:rsidRDefault="00210028" w:rsidP="006A3812">
            <w:pPr>
              <w:suppressAutoHyphens w:val="0"/>
              <w:autoSpaceDE w:val="0"/>
              <w:autoSpaceDN w:val="0"/>
              <w:adjustRightInd w:val="0"/>
              <w:rPr>
                <w:rFonts w:ascii="Calibri" w:hAnsi="Calibri" w:cs="Calibri"/>
                <w:sz w:val="20"/>
                <w:szCs w:val="20"/>
                <w:lang w:eastAsia="fr-FR"/>
              </w:rPr>
            </w:pPr>
            <w:r w:rsidRPr="006A3812">
              <w:rPr>
                <w:rFonts w:ascii="Calibri" w:hAnsi="Calibri" w:cs="Calibri"/>
                <w:sz w:val="20"/>
                <w:szCs w:val="20"/>
                <w:lang w:eastAsia="fr-FR"/>
              </w:rPr>
              <w:t xml:space="preserve">Passer le produit de </w:t>
            </w:r>
            <w:smartTag w:uri="urn:schemas-microsoft-com:office:smarttags" w:element="metricconverter">
              <w:smartTagPr>
                <w:attr w:name="ProductID" w:val="10ﾰC"/>
              </w:smartTagPr>
              <w:r w:rsidRPr="006A3812">
                <w:rPr>
                  <w:rFonts w:ascii="Calibri" w:hAnsi="Calibri" w:cs="Calibri"/>
                  <w:sz w:val="20"/>
                  <w:szCs w:val="20"/>
                  <w:lang w:eastAsia="fr-FR"/>
                </w:rPr>
                <w:t>10°C</w:t>
              </w:r>
            </w:smartTag>
            <w:r w:rsidRPr="006A3812">
              <w:rPr>
                <w:rFonts w:ascii="Calibri" w:hAnsi="Calibri" w:cs="Calibri"/>
                <w:sz w:val="20"/>
                <w:szCs w:val="20"/>
                <w:lang w:eastAsia="fr-FR"/>
              </w:rPr>
              <w:t xml:space="preserve"> à + </w:t>
            </w:r>
            <w:smartTag w:uri="urn:schemas-microsoft-com:office:smarttags" w:element="metricconverter">
              <w:smartTagPr>
                <w:attr w:name="ProductID" w:val="63ﾰC"/>
              </w:smartTagPr>
              <w:r w:rsidRPr="006A3812">
                <w:rPr>
                  <w:rFonts w:ascii="Calibri" w:hAnsi="Calibri" w:cs="Calibri"/>
                  <w:sz w:val="20"/>
                  <w:szCs w:val="20"/>
                  <w:lang w:eastAsia="fr-FR"/>
                </w:rPr>
                <w:t>63°C</w:t>
              </w:r>
            </w:smartTag>
            <w:r w:rsidRPr="006A3812">
              <w:rPr>
                <w:rFonts w:ascii="Calibri" w:hAnsi="Calibri" w:cs="Calibri"/>
                <w:sz w:val="20"/>
                <w:szCs w:val="20"/>
                <w:lang w:eastAsia="fr-FR"/>
              </w:rPr>
              <w:t xml:space="preserve"> en 1 h maxi</w:t>
            </w:r>
          </w:p>
          <w:p w14:paraId="72A024C2" w14:textId="77777777" w:rsidR="00210028" w:rsidRPr="006A3812" w:rsidRDefault="00210028" w:rsidP="006A3812">
            <w:pPr>
              <w:spacing w:before="120"/>
              <w:jc w:val="center"/>
              <w:rPr>
                <w:rFonts w:ascii="Calibri" w:hAnsi="Calibri" w:cs="Calibri"/>
                <w:b/>
                <w:spacing w:val="-8"/>
                <w:w w:val="121"/>
                <w:sz w:val="20"/>
                <w:szCs w:val="20"/>
              </w:rPr>
            </w:pPr>
          </w:p>
        </w:tc>
        <w:tc>
          <w:tcPr>
            <w:tcW w:w="567" w:type="dxa"/>
            <w:vMerge/>
            <w:shd w:val="clear" w:color="auto" w:fill="auto"/>
          </w:tcPr>
          <w:p w14:paraId="04AF09B9" w14:textId="77777777" w:rsidR="00210028" w:rsidRPr="006A3812" w:rsidRDefault="00210028"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vMerge w:val="restart"/>
            <w:tcBorders>
              <w:top w:val="nil"/>
              <w:bottom w:val="nil"/>
            </w:tcBorders>
            <w:shd w:val="clear" w:color="auto" w:fill="auto"/>
            <w:vAlign w:val="center"/>
          </w:tcPr>
          <w:p w14:paraId="4A14B4FB" w14:textId="77777777" w:rsidR="00210028" w:rsidRPr="006A3812" w:rsidRDefault="00210028"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une température &gt;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p>
          <w:p w14:paraId="176FD28F" w14:textId="77777777" w:rsidR="00210028" w:rsidRPr="006A3812" w:rsidRDefault="00210028" w:rsidP="006A3812">
            <w:pPr>
              <w:jc w:val="center"/>
              <w:rPr>
                <w:rFonts w:ascii="Calibri" w:hAnsi="Calibri" w:cs="Calibri"/>
                <w:spacing w:val="-8"/>
                <w:w w:val="121"/>
                <w:sz w:val="18"/>
                <w:szCs w:val="18"/>
              </w:rPr>
            </w:pPr>
          </w:p>
        </w:tc>
        <w:tc>
          <w:tcPr>
            <w:tcW w:w="1725" w:type="dxa"/>
            <w:vMerge w:val="restart"/>
            <w:tcBorders>
              <w:top w:val="nil"/>
              <w:bottom w:val="nil"/>
            </w:tcBorders>
            <w:shd w:val="clear" w:color="auto" w:fill="auto"/>
            <w:vAlign w:val="center"/>
          </w:tcPr>
          <w:p w14:paraId="37ED7577" w14:textId="5D90B2E2" w:rsidR="00210028" w:rsidRPr="006A3812" w:rsidRDefault="00210028"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Thermomètre </w:t>
            </w:r>
            <w:r w:rsidR="006839DE" w:rsidRPr="006A3812">
              <w:rPr>
                <w:rFonts w:ascii="Calibri" w:hAnsi="Calibri" w:cs="Calibri"/>
                <w:spacing w:val="-8"/>
                <w:w w:val="121"/>
                <w:sz w:val="18"/>
                <w:szCs w:val="18"/>
              </w:rPr>
              <w:t>et minuterie</w:t>
            </w:r>
          </w:p>
        </w:tc>
      </w:tr>
      <w:tr w:rsidR="006A3812" w:rsidRPr="006A3812" w14:paraId="2A45240B" w14:textId="77777777" w:rsidTr="006A3812">
        <w:trPr>
          <w:trHeight w:val="895"/>
          <w:jc w:val="center"/>
        </w:trPr>
        <w:tc>
          <w:tcPr>
            <w:tcW w:w="2943" w:type="dxa"/>
            <w:tcBorders>
              <w:top w:val="nil"/>
              <w:bottom w:val="nil"/>
            </w:tcBorders>
            <w:shd w:val="clear" w:color="auto" w:fill="auto"/>
            <w:vAlign w:val="center"/>
          </w:tcPr>
          <w:p w14:paraId="07BBCBCF" w14:textId="77777777" w:rsidR="00210028" w:rsidRPr="006A3812" w:rsidRDefault="00192BD4"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tcBorders>
              <w:top w:val="nil"/>
              <w:bottom w:val="nil"/>
            </w:tcBorders>
            <w:shd w:val="clear" w:color="auto" w:fill="auto"/>
          </w:tcPr>
          <w:p w14:paraId="4A8677E6" w14:textId="77777777" w:rsidR="00210028" w:rsidRPr="006A3812" w:rsidRDefault="00210028" w:rsidP="006A3812">
            <w:pPr>
              <w:spacing w:before="480"/>
              <w:rPr>
                <w:rFonts w:ascii="Calibri" w:hAnsi="Calibri" w:cs="Calibri"/>
                <w:spacing w:val="-8"/>
                <w:w w:val="121"/>
                <w:sz w:val="36"/>
                <w:szCs w:val="36"/>
              </w:rPr>
            </w:pPr>
          </w:p>
        </w:tc>
        <w:tc>
          <w:tcPr>
            <w:tcW w:w="567" w:type="dxa"/>
            <w:vMerge/>
            <w:tcBorders>
              <w:bottom w:val="single" w:sz="4" w:space="0" w:color="auto"/>
            </w:tcBorders>
            <w:shd w:val="clear" w:color="auto" w:fill="auto"/>
          </w:tcPr>
          <w:p w14:paraId="23B29922" w14:textId="77777777" w:rsidR="00210028" w:rsidRPr="006A3812" w:rsidRDefault="00210028" w:rsidP="006A3812">
            <w:pPr>
              <w:spacing w:before="480"/>
              <w:rPr>
                <w:rFonts w:ascii="Calibri" w:hAnsi="Calibri" w:cs="Calibri"/>
                <w:spacing w:val="-8"/>
                <w:w w:val="121"/>
                <w:sz w:val="36"/>
                <w:szCs w:val="36"/>
              </w:rPr>
            </w:pPr>
          </w:p>
        </w:tc>
        <w:tc>
          <w:tcPr>
            <w:tcW w:w="2410" w:type="dxa"/>
            <w:vMerge/>
            <w:tcBorders>
              <w:top w:val="nil"/>
              <w:bottom w:val="nil"/>
            </w:tcBorders>
            <w:shd w:val="clear" w:color="auto" w:fill="auto"/>
            <w:vAlign w:val="center"/>
          </w:tcPr>
          <w:p w14:paraId="15A97A61" w14:textId="77777777" w:rsidR="00210028" w:rsidRPr="006A3812" w:rsidRDefault="00210028" w:rsidP="006A3812">
            <w:pPr>
              <w:jc w:val="center"/>
              <w:rPr>
                <w:rFonts w:ascii="Calibri" w:hAnsi="Calibri" w:cs="Calibri"/>
                <w:spacing w:val="-8"/>
                <w:w w:val="121"/>
                <w:sz w:val="18"/>
                <w:szCs w:val="18"/>
              </w:rPr>
            </w:pPr>
          </w:p>
        </w:tc>
        <w:tc>
          <w:tcPr>
            <w:tcW w:w="1725" w:type="dxa"/>
            <w:vMerge/>
            <w:tcBorders>
              <w:top w:val="nil"/>
              <w:bottom w:val="nil"/>
            </w:tcBorders>
            <w:shd w:val="clear" w:color="auto" w:fill="auto"/>
            <w:vAlign w:val="center"/>
          </w:tcPr>
          <w:p w14:paraId="21C8AA97" w14:textId="77777777" w:rsidR="00210028" w:rsidRPr="006A3812" w:rsidRDefault="00210028" w:rsidP="006A3812">
            <w:pPr>
              <w:jc w:val="center"/>
              <w:rPr>
                <w:rFonts w:ascii="Calibri" w:hAnsi="Calibri" w:cs="Calibri"/>
                <w:spacing w:val="-8"/>
                <w:w w:val="121"/>
                <w:sz w:val="18"/>
                <w:szCs w:val="18"/>
              </w:rPr>
            </w:pPr>
          </w:p>
        </w:tc>
      </w:tr>
      <w:tr w:rsidR="006A3812" w:rsidRPr="006A3812" w14:paraId="474ACCE2" w14:textId="77777777" w:rsidTr="006A3812">
        <w:trPr>
          <w:trHeight w:val="662"/>
          <w:jc w:val="center"/>
        </w:trPr>
        <w:tc>
          <w:tcPr>
            <w:tcW w:w="2943" w:type="dxa"/>
            <w:vMerge w:val="restart"/>
            <w:tcBorders>
              <w:top w:val="nil"/>
              <w:bottom w:val="nil"/>
            </w:tcBorders>
            <w:shd w:val="clear" w:color="auto" w:fill="auto"/>
            <w:vAlign w:val="center"/>
          </w:tcPr>
          <w:p w14:paraId="398494E3" w14:textId="77777777" w:rsidR="00570A8D" w:rsidRPr="006A3812" w:rsidRDefault="00192BD4"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AGGRAVÉ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 LA MULTIPLICATION</w:t>
            </w:r>
          </w:p>
        </w:tc>
        <w:tc>
          <w:tcPr>
            <w:tcW w:w="2953" w:type="dxa"/>
            <w:vMerge w:val="restart"/>
            <w:tcBorders>
              <w:top w:val="nil"/>
              <w:bottom w:val="nil"/>
            </w:tcBorders>
            <w:shd w:val="clear" w:color="auto" w:fill="auto"/>
            <w:vAlign w:val="center"/>
          </w:tcPr>
          <w:p w14:paraId="2E50889B" w14:textId="77777777" w:rsidR="00570A8D" w:rsidRPr="006A3812" w:rsidRDefault="00570A8D" w:rsidP="006A3812">
            <w:pPr>
              <w:spacing w:before="120"/>
              <w:jc w:val="center"/>
              <w:rPr>
                <w:rFonts w:ascii="Calibri" w:hAnsi="Calibri" w:cs="Calibri"/>
                <w:b/>
                <w:spacing w:val="-8"/>
                <w:w w:val="121"/>
                <w:sz w:val="20"/>
                <w:szCs w:val="20"/>
              </w:rPr>
            </w:pPr>
            <w:r w:rsidRPr="006A3812">
              <w:rPr>
                <w:rFonts w:ascii="Calibri" w:hAnsi="Calibri" w:cs="Calibri"/>
                <w:b/>
                <w:spacing w:val="-8"/>
                <w:w w:val="121"/>
                <w:sz w:val="20"/>
                <w:szCs w:val="20"/>
              </w:rPr>
              <w:t>HACHAGE - CUTTERAGE</w:t>
            </w:r>
          </w:p>
        </w:tc>
        <w:tc>
          <w:tcPr>
            <w:tcW w:w="567" w:type="dxa"/>
            <w:vMerge/>
            <w:shd w:val="clear" w:color="auto" w:fill="auto"/>
          </w:tcPr>
          <w:p w14:paraId="6295685D" w14:textId="77777777" w:rsidR="00570A8D" w:rsidRPr="006A3812" w:rsidRDefault="00570A8D"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18D1B19F" w14:textId="77777777" w:rsidR="00570A8D" w:rsidRPr="006A3812" w:rsidRDefault="00570A8D" w:rsidP="006A3812">
            <w:pPr>
              <w:jc w:val="center"/>
              <w:rPr>
                <w:rFonts w:ascii="Calibri" w:hAnsi="Calibri" w:cs="Calibri"/>
                <w:spacing w:val="-8"/>
                <w:w w:val="121"/>
                <w:sz w:val="18"/>
                <w:szCs w:val="18"/>
              </w:rPr>
            </w:pPr>
          </w:p>
          <w:p w14:paraId="3F97E193"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Veiller à la propreté des contenants </w:t>
            </w:r>
          </w:p>
          <w:p w14:paraId="40B5A2D0" w14:textId="77777777" w:rsidR="00570A8D" w:rsidRPr="006A3812" w:rsidRDefault="00570A8D" w:rsidP="006A3812">
            <w:p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1333DA4F"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31785B16" w14:textId="77777777" w:rsidTr="006A3812">
        <w:trPr>
          <w:jc w:val="center"/>
        </w:trPr>
        <w:tc>
          <w:tcPr>
            <w:tcW w:w="2943" w:type="dxa"/>
            <w:vMerge/>
            <w:tcBorders>
              <w:top w:val="nil"/>
              <w:bottom w:val="nil"/>
            </w:tcBorders>
            <w:shd w:val="clear" w:color="auto" w:fill="auto"/>
            <w:vAlign w:val="center"/>
          </w:tcPr>
          <w:p w14:paraId="1BA2DF2F" w14:textId="77777777" w:rsidR="00570A8D" w:rsidRPr="006A3812" w:rsidRDefault="00570A8D" w:rsidP="006A3812">
            <w:pPr>
              <w:widowControl w:val="0"/>
              <w:suppressAutoHyphens w:val="0"/>
              <w:autoSpaceDE w:val="0"/>
              <w:autoSpaceDN w:val="0"/>
              <w:adjustRightInd w:val="0"/>
              <w:rPr>
                <w:rFonts w:ascii="Calibri" w:hAnsi="Calibri" w:cs="Calibri"/>
                <w:bCs/>
                <w:sz w:val="20"/>
                <w:szCs w:val="20"/>
                <w:lang w:eastAsia="fr-FR"/>
              </w:rPr>
            </w:pPr>
          </w:p>
        </w:tc>
        <w:tc>
          <w:tcPr>
            <w:tcW w:w="2953" w:type="dxa"/>
            <w:vMerge/>
            <w:tcBorders>
              <w:top w:val="nil"/>
              <w:bottom w:val="nil"/>
            </w:tcBorders>
            <w:shd w:val="clear" w:color="auto" w:fill="auto"/>
          </w:tcPr>
          <w:p w14:paraId="5258C2D3" w14:textId="77777777" w:rsidR="00570A8D" w:rsidRPr="006A3812" w:rsidRDefault="00570A8D" w:rsidP="006A3812">
            <w:pPr>
              <w:spacing w:before="480"/>
              <w:rPr>
                <w:rFonts w:ascii="Calibri" w:hAnsi="Calibri" w:cs="Calibri"/>
                <w:spacing w:val="-8"/>
                <w:w w:val="121"/>
                <w:sz w:val="36"/>
                <w:szCs w:val="36"/>
              </w:rPr>
            </w:pPr>
          </w:p>
        </w:tc>
        <w:tc>
          <w:tcPr>
            <w:tcW w:w="567" w:type="dxa"/>
            <w:vMerge/>
            <w:shd w:val="clear" w:color="auto" w:fill="auto"/>
          </w:tcPr>
          <w:p w14:paraId="3236EDB2" w14:textId="77777777" w:rsidR="00570A8D" w:rsidRPr="006A3812" w:rsidRDefault="00570A8D"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vAlign w:val="center"/>
          </w:tcPr>
          <w:p w14:paraId="0049A5BA"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Respecter les règles d'hygiène du personnel</w:t>
            </w:r>
          </w:p>
        </w:tc>
        <w:tc>
          <w:tcPr>
            <w:tcW w:w="1725" w:type="dxa"/>
            <w:tcBorders>
              <w:top w:val="nil"/>
              <w:bottom w:val="nil"/>
            </w:tcBorders>
            <w:shd w:val="clear" w:color="auto" w:fill="auto"/>
            <w:vAlign w:val="center"/>
          </w:tcPr>
          <w:p w14:paraId="24677ECE"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r w:rsidR="006A3812" w:rsidRPr="006A3812" w14:paraId="3D7236B8" w14:textId="77777777" w:rsidTr="006A3812">
        <w:trPr>
          <w:trHeight w:val="397"/>
          <w:jc w:val="center"/>
        </w:trPr>
        <w:tc>
          <w:tcPr>
            <w:tcW w:w="2943" w:type="dxa"/>
            <w:vMerge/>
            <w:tcBorders>
              <w:top w:val="nil"/>
              <w:bottom w:val="nil"/>
            </w:tcBorders>
            <w:shd w:val="clear" w:color="auto" w:fill="auto"/>
          </w:tcPr>
          <w:p w14:paraId="714B3055" w14:textId="77777777" w:rsidR="00570A8D" w:rsidRPr="006A3812" w:rsidRDefault="00570A8D" w:rsidP="006A3812">
            <w:pPr>
              <w:spacing w:before="480"/>
              <w:rPr>
                <w:rFonts w:ascii="Calibri" w:hAnsi="Calibri" w:cs="Calibri"/>
                <w:spacing w:val="-8"/>
                <w:w w:val="121"/>
                <w:sz w:val="36"/>
                <w:szCs w:val="36"/>
              </w:rPr>
            </w:pPr>
          </w:p>
        </w:tc>
        <w:tc>
          <w:tcPr>
            <w:tcW w:w="2953" w:type="dxa"/>
            <w:vMerge/>
            <w:tcBorders>
              <w:top w:val="nil"/>
              <w:bottom w:val="nil"/>
            </w:tcBorders>
            <w:shd w:val="clear" w:color="auto" w:fill="auto"/>
          </w:tcPr>
          <w:p w14:paraId="6C8A28CF" w14:textId="77777777" w:rsidR="00570A8D" w:rsidRPr="006A3812" w:rsidRDefault="00570A8D" w:rsidP="006A3812">
            <w:pPr>
              <w:spacing w:before="480"/>
              <w:rPr>
                <w:rFonts w:ascii="Calibri" w:hAnsi="Calibri" w:cs="Calibri"/>
                <w:spacing w:val="-8"/>
                <w:w w:val="121"/>
                <w:sz w:val="36"/>
                <w:szCs w:val="36"/>
              </w:rPr>
            </w:pPr>
          </w:p>
        </w:tc>
        <w:tc>
          <w:tcPr>
            <w:tcW w:w="567" w:type="dxa"/>
            <w:vMerge/>
            <w:shd w:val="clear" w:color="auto" w:fill="auto"/>
          </w:tcPr>
          <w:p w14:paraId="0B4C77D3" w14:textId="77777777" w:rsidR="00570A8D" w:rsidRPr="006A3812" w:rsidRDefault="00570A8D"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nil"/>
            </w:tcBorders>
            <w:shd w:val="clear" w:color="auto" w:fill="auto"/>
          </w:tcPr>
          <w:p w14:paraId="0F9D9F6A"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Maintenir une température &gt; </w:t>
            </w:r>
            <w:smartTag w:uri="urn:schemas-microsoft-com:office:smarttags" w:element="metricconverter">
              <w:smartTagPr>
                <w:attr w:name="ProductID" w:val="63ﾰC"/>
              </w:smartTagPr>
              <w:r w:rsidRPr="006A3812">
                <w:rPr>
                  <w:rFonts w:ascii="Calibri" w:hAnsi="Calibri" w:cs="Calibri"/>
                  <w:spacing w:val="-8"/>
                  <w:w w:val="121"/>
                  <w:sz w:val="18"/>
                  <w:szCs w:val="18"/>
                </w:rPr>
                <w:t>63°C</w:t>
              </w:r>
            </w:smartTag>
          </w:p>
          <w:p w14:paraId="2CF95D1B" w14:textId="77777777" w:rsidR="00570A8D" w:rsidRPr="006A3812" w:rsidRDefault="00570A8D" w:rsidP="006A3812">
            <w:pPr>
              <w:numPr>
                <w:ilvl w:val="0"/>
                <w:numId w:val="19"/>
              </w:numPr>
              <w:jc w:val="center"/>
              <w:rPr>
                <w:rFonts w:ascii="Calibri" w:hAnsi="Calibri" w:cs="Calibri"/>
                <w:spacing w:val="-8"/>
                <w:w w:val="121"/>
                <w:sz w:val="18"/>
                <w:szCs w:val="18"/>
              </w:rPr>
            </w:pPr>
          </w:p>
        </w:tc>
        <w:tc>
          <w:tcPr>
            <w:tcW w:w="1725" w:type="dxa"/>
            <w:tcBorders>
              <w:top w:val="nil"/>
              <w:bottom w:val="nil"/>
            </w:tcBorders>
            <w:shd w:val="clear" w:color="auto" w:fill="auto"/>
            <w:vAlign w:val="center"/>
          </w:tcPr>
          <w:p w14:paraId="7575A61A" w14:textId="77777777" w:rsidR="00570A8D" w:rsidRPr="006A3812" w:rsidRDefault="00570A8D" w:rsidP="006A3812">
            <w:pPr>
              <w:jc w:val="center"/>
              <w:rPr>
                <w:rFonts w:ascii="Calibri" w:hAnsi="Calibri" w:cs="Calibri"/>
                <w:spacing w:val="-8"/>
                <w:w w:val="121"/>
                <w:sz w:val="18"/>
                <w:szCs w:val="18"/>
              </w:rPr>
            </w:pPr>
            <w:r w:rsidRPr="006A3812">
              <w:rPr>
                <w:rFonts w:ascii="Calibri" w:hAnsi="Calibri" w:cs="Calibri"/>
                <w:spacing w:val="-8"/>
                <w:w w:val="121"/>
                <w:sz w:val="18"/>
                <w:szCs w:val="18"/>
              </w:rPr>
              <w:t>Thermomètre</w:t>
            </w:r>
          </w:p>
        </w:tc>
      </w:tr>
      <w:tr w:rsidR="006A3812" w:rsidRPr="006A3812" w14:paraId="19E2ED95" w14:textId="77777777" w:rsidTr="006A3812">
        <w:trPr>
          <w:jc w:val="center"/>
        </w:trPr>
        <w:tc>
          <w:tcPr>
            <w:tcW w:w="2943" w:type="dxa"/>
            <w:tcBorders>
              <w:top w:val="nil"/>
              <w:bottom w:val="single" w:sz="4" w:space="0" w:color="auto"/>
            </w:tcBorders>
            <w:shd w:val="clear" w:color="auto" w:fill="auto"/>
            <w:vAlign w:val="center"/>
          </w:tcPr>
          <w:p w14:paraId="61AA13AC" w14:textId="77777777" w:rsidR="003A2153" w:rsidRPr="006A3812" w:rsidRDefault="006126FA" w:rsidP="006A3812">
            <w:pPr>
              <w:widowControl w:val="0"/>
              <w:suppressAutoHyphens w:val="0"/>
              <w:autoSpaceDE w:val="0"/>
              <w:autoSpaceDN w:val="0"/>
              <w:adjustRightInd w:val="0"/>
              <w:jc w:val="center"/>
              <w:rPr>
                <w:rFonts w:ascii="Calibri" w:hAnsi="Calibri" w:cs="Calibri"/>
                <w:bCs/>
                <w:sz w:val="20"/>
                <w:szCs w:val="20"/>
                <w:lang w:eastAsia="fr-FR"/>
              </w:rPr>
            </w:pPr>
            <w:r w:rsidRPr="006A3812">
              <w:rPr>
                <w:rFonts w:ascii="Calibri" w:hAnsi="Calibri" w:cs="Calibri"/>
                <w:bCs/>
                <w:sz w:val="20"/>
                <w:szCs w:val="20"/>
                <w:lang w:eastAsia="fr-FR"/>
              </w:rPr>
              <w:t>GÉNÉRÉ</w:t>
            </w:r>
            <w:r w:rsidR="00AF7E13" w:rsidRPr="006A3812">
              <w:rPr>
                <w:rFonts w:ascii="Calibri" w:hAnsi="Calibri" w:cs="Calibri"/>
                <w:bCs/>
                <w:sz w:val="20"/>
                <w:szCs w:val="20"/>
                <w:lang w:eastAsia="fr-FR"/>
              </w:rPr>
              <w:t>S</w:t>
            </w:r>
            <w:r w:rsidRPr="006A3812">
              <w:rPr>
                <w:rFonts w:ascii="Calibri" w:hAnsi="Calibri" w:cs="Calibri"/>
                <w:bCs/>
                <w:sz w:val="20"/>
                <w:szCs w:val="20"/>
                <w:lang w:eastAsia="fr-FR"/>
              </w:rPr>
              <w:t xml:space="preserve"> PAR DES CONTAMINATIONS</w:t>
            </w:r>
          </w:p>
        </w:tc>
        <w:tc>
          <w:tcPr>
            <w:tcW w:w="2953" w:type="dxa"/>
            <w:tcBorders>
              <w:top w:val="nil"/>
              <w:bottom w:val="single" w:sz="4" w:space="0" w:color="auto"/>
            </w:tcBorders>
            <w:shd w:val="clear" w:color="auto" w:fill="auto"/>
            <w:vAlign w:val="center"/>
          </w:tcPr>
          <w:p w14:paraId="54C19DBA" w14:textId="77777777" w:rsidR="003A2153" w:rsidRPr="006A3812" w:rsidRDefault="003A2153" w:rsidP="006A3812">
            <w:pPr>
              <w:spacing w:before="120" w:after="120"/>
              <w:jc w:val="center"/>
              <w:rPr>
                <w:rFonts w:ascii="Calibri" w:hAnsi="Calibri" w:cs="Calibri"/>
                <w:b/>
                <w:spacing w:val="-8"/>
                <w:w w:val="121"/>
                <w:sz w:val="20"/>
                <w:szCs w:val="20"/>
              </w:rPr>
            </w:pPr>
            <w:r w:rsidRPr="006A3812">
              <w:rPr>
                <w:rFonts w:ascii="Calibri" w:hAnsi="Calibri" w:cs="Calibri"/>
                <w:b/>
                <w:spacing w:val="-8"/>
                <w:w w:val="121"/>
                <w:sz w:val="20"/>
                <w:szCs w:val="20"/>
              </w:rPr>
              <w:t>DISTRIBUTION</w:t>
            </w:r>
          </w:p>
        </w:tc>
        <w:tc>
          <w:tcPr>
            <w:tcW w:w="567" w:type="dxa"/>
            <w:vMerge/>
            <w:tcBorders>
              <w:bottom w:val="single" w:sz="4" w:space="0" w:color="auto"/>
            </w:tcBorders>
            <w:shd w:val="clear" w:color="auto" w:fill="auto"/>
          </w:tcPr>
          <w:p w14:paraId="22CCC628" w14:textId="77777777" w:rsidR="003A2153" w:rsidRPr="006A3812" w:rsidRDefault="003A2153" w:rsidP="006A3812">
            <w:pPr>
              <w:suppressAutoHyphens w:val="0"/>
              <w:autoSpaceDE w:val="0"/>
              <w:autoSpaceDN w:val="0"/>
              <w:adjustRightInd w:val="0"/>
              <w:spacing w:before="120"/>
              <w:jc w:val="center"/>
              <w:rPr>
                <w:rFonts w:ascii="Calibri" w:hAnsi="Calibri" w:cs="Calibri"/>
                <w:sz w:val="18"/>
                <w:szCs w:val="18"/>
                <w:lang w:eastAsia="fr-FR"/>
              </w:rPr>
            </w:pPr>
          </w:p>
        </w:tc>
        <w:tc>
          <w:tcPr>
            <w:tcW w:w="2410" w:type="dxa"/>
            <w:tcBorders>
              <w:top w:val="nil"/>
              <w:bottom w:val="single" w:sz="4" w:space="0" w:color="auto"/>
            </w:tcBorders>
            <w:shd w:val="clear" w:color="auto" w:fill="auto"/>
          </w:tcPr>
          <w:p w14:paraId="24DAC15A" w14:textId="77777777" w:rsidR="00570A8D" w:rsidRPr="006A3812" w:rsidRDefault="00570A8D" w:rsidP="006A3812">
            <w:pPr>
              <w:jc w:val="center"/>
              <w:rPr>
                <w:rFonts w:ascii="Calibri" w:hAnsi="Calibri" w:cs="Calibri"/>
                <w:spacing w:val="-8"/>
                <w:w w:val="121"/>
                <w:sz w:val="18"/>
                <w:szCs w:val="18"/>
              </w:rPr>
            </w:pPr>
          </w:p>
          <w:p w14:paraId="773864D8" w14:textId="04C0508D" w:rsidR="003A2153" w:rsidRPr="006A3812" w:rsidRDefault="003A2153" w:rsidP="006A3812">
            <w:pPr>
              <w:jc w:val="center"/>
              <w:rPr>
                <w:rFonts w:ascii="Calibri" w:hAnsi="Calibri" w:cs="Calibri"/>
                <w:spacing w:val="-8"/>
                <w:w w:val="121"/>
                <w:sz w:val="18"/>
                <w:szCs w:val="18"/>
              </w:rPr>
            </w:pPr>
            <w:r w:rsidRPr="006A3812">
              <w:rPr>
                <w:rFonts w:ascii="Calibri" w:hAnsi="Calibri" w:cs="Calibri"/>
                <w:spacing w:val="-8"/>
                <w:w w:val="121"/>
                <w:sz w:val="18"/>
                <w:szCs w:val="18"/>
              </w:rPr>
              <w:t xml:space="preserve">Respecter les </w:t>
            </w:r>
            <w:r w:rsidR="006839DE" w:rsidRPr="006A3812">
              <w:rPr>
                <w:rFonts w:ascii="Calibri" w:hAnsi="Calibri" w:cs="Calibri"/>
                <w:spacing w:val="-8"/>
                <w:w w:val="121"/>
                <w:sz w:val="18"/>
                <w:szCs w:val="18"/>
              </w:rPr>
              <w:t>règles d’hygiène</w:t>
            </w:r>
            <w:r w:rsidRPr="006A3812">
              <w:rPr>
                <w:rFonts w:ascii="Calibri" w:hAnsi="Calibri" w:cs="Calibri"/>
                <w:spacing w:val="-8"/>
                <w:w w:val="121"/>
                <w:sz w:val="18"/>
                <w:szCs w:val="18"/>
              </w:rPr>
              <w:t xml:space="preserve"> du personnel</w:t>
            </w:r>
          </w:p>
          <w:p w14:paraId="4981B9CA" w14:textId="77777777" w:rsidR="00210028" w:rsidRPr="006A3812" w:rsidRDefault="00210028" w:rsidP="006A3812">
            <w:pPr>
              <w:jc w:val="center"/>
              <w:rPr>
                <w:rFonts w:ascii="Calibri" w:hAnsi="Calibri" w:cs="Calibri"/>
                <w:spacing w:val="-8"/>
                <w:w w:val="121"/>
                <w:sz w:val="18"/>
                <w:szCs w:val="18"/>
              </w:rPr>
            </w:pPr>
            <w:r w:rsidRPr="006A3812">
              <w:rPr>
                <w:rFonts w:ascii="Calibri" w:hAnsi="Calibri" w:cs="Calibri"/>
                <w:spacing w:val="-8"/>
                <w:w w:val="121"/>
                <w:sz w:val="18"/>
                <w:szCs w:val="18"/>
              </w:rPr>
              <w:t>Veiller à la propreté des contenants si conditionnement</w:t>
            </w:r>
          </w:p>
          <w:p w14:paraId="10C15606" w14:textId="77777777" w:rsidR="00210028" w:rsidRPr="006A3812" w:rsidRDefault="00210028" w:rsidP="006A3812">
            <w:pPr>
              <w:jc w:val="center"/>
              <w:rPr>
                <w:rFonts w:ascii="Calibri" w:hAnsi="Calibri" w:cs="Calibri"/>
                <w:spacing w:val="-8"/>
                <w:w w:val="121"/>
                <w:sz w:val="18"/>
                <w:szCs w:val="18"/>
              </w:rPr>
            </w:pPr>
          </w:p>
          <w:p w14:paraId="640DDD46" w14:textId="77777777" w:rsidR="003A2153" w:rsidRPr="006A3812" w:rsidRDefault="003A2153" w:rsidP="006A3812">
            <w:pPr>
              <w:jc w:val="center"/>
              <w:rPr>
                <w:rFonts w:ascii="Calibri" w:hAnsi="Calibri" w:cs="Calibri"/>
                <w:spacing w:val="-8"/>
                <w:w w:val="121"/>
                <w:sz w:val="18"/>
                <w:szCs w:val="18"/>
              </w:rPr>
            </w:pPr>
          </w:p>
        </w:tc>
        <w:tc>
          <w:tcPr>
            <w:tcW w:w="1725" w:type="dxa"/>
            <w:tcBorders>
              <w:top w:val="nil"/>
              <w:bottom w:val="single" w:sz="4" w:space="0" w:color="auto"/>
            </w:tcBorders>
            <w:shd w:val="clear" w:color="auto" w:fill="auto"/>
            <w:vAlign w:val="center"/>
          </w:tcPr>
          <w:p w14:paraId="02EEB002" w14:textId="77777777" w:rsidR="003A2153" w:rsidRPr="006A3812" w:rsidRDefault="003A2153" w:rsidP="006A3812">
            <w:pPr>
              <w:jc w:val="center"/>
              <w:rPr>
                <w:rFonts w:ascii="Calibri" w:hAnsi="Calibri" w:cs="Calibri"/>
                <w:spacing w:val="-8"/>
                <w:w w:val="121"/>
                <w:sz w:val="18"/>
                <w:szCs w:val="18"/>
              </w:rPr>
            </w:pPr>
            <w:r w:rsidRPr="006A3812">
              <w:rPr>
                <w:rFonts w:ascii="Calibri" w:hAnsi="Calibri" w:cs="Calibri"/>
                <w:spacing w:val="-8"/>
                <w:w w:val="121"/>
                <w:sz w:val="18"/>
                <w:szCs w:val="18"/>
              </w:rPr>
              <w:t>Visuelle</w:t>
            </w:r>
          </w:p>
        </w:tc>
      </w:tr>
    </w:tbl>
    <w:p w14:paraId="31C13118" w14:textId="77777777" w:rsidR="00B3651D" w:rsidRPr="006A3812" w:rsidRDefault="00B3651D" w:rsidP="00FD4BB0">
      <w:pPr>
        <w:spacing w:before="480"/>
        <w:rPr>
          <w:rFonts w:ascii="Calibri" w:hAnsi="Calibri" w:cs="Calibri"/>
          <w:spacing w:val="-8"/>
          <w:w w:val="121"/>
          <w:sz w:val="36"/>
          <w:szCs w:val="36"/>
        </w:rPr>
      </w:pPr>
    </w:p>
    <w:p w14:paraId="5B852688" w14:textId="77777777" w:rsidR="007D4441" w:rsidRPr="006A3812" w:rsidRDefault="007D4441" w:rsidP="00FD4BB0">
      <w:pPr>
        <w:spacing w:before="480"/>
        <w:rPr>
          <w:rFonts w:ascii="Calibri" w:hAnsi="Calibri" w:cs="Calibri"/>
          <w:spacing w:val="-8"/>
          <w:w w:val="121"/>
          <w:sz w:val="36"/>
          <w:szCs w:val="36"/>
        </w:rPr>
      </w:pPr>
    </w:p>
    <w:p w14:paraId="1E240DD1" w14:textId="77777777" w:rsidR="007D4441" w:rsidRPr="006A3812" w:rsidRDefault="007D4441" w:rsidP="00FD4BB0">
      <w:pPr>
        <w:spacing w:before="480"/>
        <w:rPr>
          <w:rFonts w:ascii="Calibri" w:hAnsi="Calibri" w:cs="Calibri"/>
          <w:spacing w:val="-8"/>
          <w:w w:val="121"/>
          <w:sz w:val="36"/>
          <w:szCs w:val="36"/>
        </w:rPr>
      </w:pPr>
    </w:p>
    <w:p w14:paraId="6832DFAB" w14:textId="77777777" w:rsidR="007D4441" w:rsidRPr="006A3812" w:rsidRDefault="007D4441" w:rsidP="00FD4BB0">
      <w:pPr>
        <w:spacing w:before="480"/>
        <w:rPr>
          <w:rFonts w:ascii="Calibri" w:hAnsi="Calibri" w:cs="Calibri"/>
          <w:spacing w:val="-8"/>
          <w:w w:val="121"/>
          <w:sz w:val="36"/>
          <w:szCs w:val="36"/>
        </w:rPr>
      </w:pPr>
    </w:p>
    <w:p w14:paraId="02BB8DAC" w14:textId="759AC2FA" w:rsidR="007D4441" w:rsidRPr="006A3812" w:rsidRDefault="007D4441" w:rsidP="00FD4BB0">
      <w:pPr>
        <w:spacing w:before="480"/>
        <w:rPr>
          <w:rFonts w:ascii="Calibri" w:hAnsi="Calibri" w:cs="Calibri"/>
          <w:spacing w:val="-8"/>
          <w:w w:val="121"/>
          <w:sz w:val="36"/>
          <w:szCs w:val="36"/>
        </w:rPr>
      </w:pPr>
    </w:p>
    <w:p w14:paraId="4D36F01F" w14:textId="77777777" w:rsidR="006839DE" w:rsidRPr="006A3812" w:rsidRDefault="006839DE" w:rsidP="006839DE">
      <w:pPr>
        <w:spacing w:before="120"/>
        <w:rPr>
          <w:rFonts w:ascii="Calibri" w:hAnsi="Calibri" w:cs="Calibri"/>
          <w:spacing w:val="-8"/>
          <w:w w:val="121"/>
          <w:sz w:val="16"/>
          <w:szCs w:val="1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22D3E2CF" w14:textId="77777777" w:rsidTr="00A30111">
        <w:trPr>
          <w:trHeight w:val="366"/>
          <w:jc w:val="center"/>
        </w:trPr>
        <w:tc>
          <w:tcPr>
            <w:tcW w:w="2269" w:type="dxa"/>
            <w:vMerge w:val="restart"/>
            <w:shd w:val="clear" w:color="auto" w:fill="FFFFFF"/>
            <w:vAlign w:val="center"/>
          </w:tcPr>
          <w:p w14:paraId="58CF8797"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2C918D1D"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66DF6288"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292A05EC" w14:textId="77777777" w:rsidTr="00A30111">
        <w:trPr>
          <w:trHeight w:val="322"/>
          <w:jc w:val="center"/>
        </w:trPr>
        <w:tc>
          <w:tcPr>
            <w:tcW w:w="2269" w:type="dxa"/>
            <w:vMerge/>
            <w:shd w:val="clear" w:color="auto" w:fill="FFFFFF"/>
          </w:tcPr>
          <w:p w14:paraId="35B0EC27"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5F605C8C"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0ECB5289"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0EC68275" w14:textId="77777777" w:rsidTr="00A30111">
        <w:trPr>
          <w:trHeight w:val="142"/>
          <w:jc w:val="center"/>
        </w:trPr>
        <w:tc>
          <w:tcPr>
            <w:tcW w:w="2269" w:type="dxa"/>
            <w:vMerge/>
            <w:shd w:val="clear" w:color="auto" w:fill="FFFFFF"/>
          </w:tcPr>
          <w:p w14:paraId="4C31F265"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332CE75B"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5CB45FA7"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15160CF8" w14:textId="77777777" w:rsidTr="00A30111">
        <w:trPr>
          <w:trHeight w:val="314"/>
          <w:jc w:val="center"/>
        </w:trPr>
        <w:tc>
          <w:tcPr>
            <w:tcW w:w="2269" w:type="dxa"/>
            <w:vMerge/>
            <w:shd w:val="clear" w:color="auto" w:fill="FFFFFF"/>
          </w:tcPr>
          <w:p w14:paraId="70876E7C"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16A67CCA"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0C0E2109"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51A2497F" w14:textId="77777777" w:rsidTr="00A30111">
        <w:trPr>
          <w:trHeight w:val="227"/>
          <w:jc w:val="center"/>
        </w:trPr>
        <w:tc>
          <w:tcPr>
            <w:tcW w:w="2269" w:type="dxa"/>
            <w:vMerge/>
            <w:shd w:val="clear" w:color="auto" w:fill="FFFFFF"/>
          </w:tcPr>
          <w:p w14:paraId="09FC5080"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2FA90023"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01771D0E"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139C7E02" w14:textId="77777777" w:rsidTr="00A30111">
        <w:trPr>
          <w:trHeight w:val="227"/>
          <w:jc w:val="center"/>
        </w:trPr>
        <w:tc>
          <w:tcPr>
            <w:tcW w:w="10768" w:type="dxa"/>
            <w:gridSpan w:val="3"/>
            <w:shd w:val="clear" w:color="auto" w:fill="FFFFFF"/>
          </w:tcPr>
          <w:p w14:paraId="59EA7BCE"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43B2D0B3" w14:textId="77777777" w:rsidR="00E42C09" w:rsidRPr="006A3812" w:rsidRDefault="00E42C09" w:rsidP="00E42C09">
      <w:pPr>
        <w:spacing w:before="480"/>
        <w:rPr>
          <w:rFonts w:ascii="Calibri" w:hAnsi="Calibri" w:cs="Calibri"/>
          <w:b/>
          <w:bCs/>
          <w:spacing w:val="2"/>
          <w:w w:val="102"/>
          <w:sz w:val="66"/>
          <w:szCs w:val="66"/>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Pr="006A3812">
        <w:rPr>
          <w:rFonts w:ascii="Calibri" w:hAnsi="Calibri" w:cs="Calibri"/>
          <w:b/>
          <w:spacing w:val="-8"/>
          <w:w w:val="121"/>
          <w:sz w:val="52"/>
          <w:szCs w:val="52"/>
        </w:rPr>
        <w:t>3</w:t>
      </w:r>
      <w:r w:rsidRPr="006A3812">
        <w:rPr>
          <w:rFonts w:ascii="Calibri" w:hAnsi="Calibri" w:cs="Calibri"/>
          <w:b/>
          <w:spacing w:val="-8"/>
          <w:w w:val="121"/>
          <w:sz w:val="48"/>
          <w:szCs w:val="48"/>
        </w:rPr>
        <w:t>.</w:t>
      </w:r>
      <w:r w:rsidR="00B10181" w:rsidRPr="006A3812">
        <w:rPr>
          <w:rFonts w:ascii="Calibri" w:hAnsi="Calibri" w:cs="Calibri"/>
          <w:b/>
          <w:spacing w:val="-8"/>
          <w:w w:val="121"/>
          <w:sz w:val="44"/>
          <w:szCs w:val="44"/>
        </w:rPr>
        <w:t>4</w:t>
      </w:r>
      <w:r w:rsidRPr="006A3812">
        <w:rPr>
          <w:rFonts w:ascii="Calibri" w:hAnsi="Calibri" w:cs="Calibri"/>
          <w:b/>
          <w:spacing w:val="-8"/>
          <w:w w:val="121"/>
          <w:sz w:val="44"/>
          <w:szCs w:val="44"/>
        </w:rPr>
        <w:t>0.</w:t>
      </w:r>
      <w:r w:rsidR="00B10181" w:rsidRPr="006A3812">
        <w:rPr>
          <w:rFonts w:ascii="Calibri" w:hAnsi="Calibri" w:cs="Calibri"/>
          <w:b/>
          <w:spacing w:val="-8"/>
          <w:w w:val="121"/>
          <w:sz w:val="36"/>
          <w:szCs w:val="36"/>
        </w:rPr>
        <w:t>5</w:t>
      </w:r>
    </w:p>
    <w:p w14:paraId="3DFD4110" w14:textId="77777777" w:rsidR="002E02C2" w:rsidRPr="006A3812" w:rsidRDefault="00E42C09" w:rsidP="002E02C2">
      <w:pPr>
        <w:spacing w:before="360"/>
        <w:jc w:val="center"/>
        <w:rPr>
          <w:rFonts w:ascii="Calibri" w:hAnsi="Calibri" w:cs="Calibri"/>
          <w:spacing w:val="-8"/>
          <w:w w:val="121"/>
          <w:sz w:val="36"/>
          <w:szCs w:val="36"/>
        </w:rPr>
      </w:pPr>
      <w:r w:rsidRPr="006A3812">
        <w:rPr>
          <w:rFonts w:ascii="Calibri" w:hAnsi="Calibri" w:cs="Calibri"/>
          <w:spacing w:val="-8"/>
          <w:w w:val="121"/>
          <w:sz w:val="36"/>
          <w:szCs w:val="36"/>
        </w:rPr>
        <w:t>LISTE DES RÉGIMES ET LEURS CARACTÉRISTIQUES</w:t>
      </w:r>
    </w:p>
    <w:p w14:paraId="37B5DB14" w14:textId="77777777" w:rsidR="007D4441" w:rsidRPr="006A3812" w:rsidRDefault="00D61522" w:rsidP="00385547">
      <w:pPr>
        <w:spacing w:before="240" w:after="240"/>
        <w:jc w:val="center"/>
        <w:rPr>
          <w:rFonts w:ascii="Calibri" w:hAnsi="Calibri" w:cs="Calibri"/>
          <w:spacing w:val="-8"/>
          <w:w w:val="121"/>
          <w:sz w:val="36"/>
          <w:szCs w:val="36"/>
        </w:rPr>
      </w:pPr>
      <w:r w:rsidRPr="006A3812">
        <w:rPr>
          <w:rFonts w:ascii="Calibri" w:hAnsi="Calibri" w:cs="Calibri"/>
          <w:spacing w:val="-8"/>
          <w:w w:val="121"/>
          <w:sz w:val="36"/>
          <w:szCs w:val="36"/>
        </w:rPr>
        <w:t>Hiérarchisation</w:t>
      </w:r>
      <w:r w:rsidR="002E02C2" w:rsidRPr="006A3812">
        <w:rPr>
          <w:rFonts w:ascii="Calibri" w:hAnsi="Calibri" w:cs="Calibri"/>
          <w:spacing w:val="-8"/>
          <w:w w:val="121"/>
          <w:sz w:val="36"/>
          <w:szCs w:val="36"/>
        </w:rPr>
        <w:t> : les plus prescrits en début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2914"/>
        <w:gridCol w:w="6213"/>
      </w:tblGrid>
      <w:tr w:rsidR="007D4441" w:rsidRPr="006A3812" w14:paraId="6EE262B9" w14:textId="77777777" w:rsidTr="006A3812">
        <w:trPr>
          <w:jc w:val="center"/>
        </w:trPr>
        <w:tc>
          <w:tcPr>
            <w:tcW w:w="1305" w:type="dxa"/>
            <w:shd w:val="clear" w:color="auto" w:fill="auto"/>
            <w:vAlign w:val="center"/>
          </w:tcPr>
          <w:p w14:paraId="56A2670E" w14:textId="77777777" w:rsidR="007D4441" w:rsidRPr="006A3812" w:rsidRDefault="00E42C09" w:rsidP="006A3812">
            <w:pPr>
              <w:spacing w:before="60" w:after="60"/>
              <w:jc w:val="center"/>
              <w:rPr>
                <w:rFonts w:ascii="Calibri" w:hAnsi="Calibri" w:cs="Calibri"/>
                <w:spacing w:val="-8"/>
                <w:w w:val="121"/>
                <w:sz w:val="36"/>
                <w:szCs w:val="36"/>
              </w:rPr>
            </w:pPr>
            <w:r w:rsidRPr="006A3812">
              <w:rPr>
                <w:rFonts w:ascii="Calibri" w:hAnsi="Calibri" w:cs="Calibri"/>
                <w:b/>
                <w:bCs/>
                <w:sz w:val="28"/>
                <w:szCs w:val="28"/>
                <w:lang w:eastAsia="fr-FR"/>
              </w:rPr>
              <w:t>NOR</w:t>
            </w:r>
          </w:p>
        </w:tc>
        <w:tc>
          <w:tcPr>
            <w:tcW w:w="2914" w:type="dxa"/>
            <w:shd w:val="clear" w:color="auto" w:fill="auto"/>
            <w:vAlign w:val="center"/>
          </w:tcPr>
          <w:p w14:paraId="2F58674B" w14:textId="77777777" w:rsidR="007D4441" w:rsidRPr="006A3812" w:rsidRDefault="00E42C09" w:rsidP="006A3812">
            <w:pPr>
              <w:spacing w:before="60" w:after="60"/>
              <w:jc w:val="center"/>
              <w:rPr>
                <w:rFonts w:ascii="Calibri" w:hAnsi="Calibri" w:cs="Calibri"/>
                <w:spacing w:val="-8"/>
                <w:w w:val="121"/>
                <w:sz w:val="28"/>
                <w:szCs w:val="28"/>
              </w:rPr>
            </w:pPr>
            <w:r w:rsidRPr="006A3812">
              <w:rPr>
                <w:rFonts w:ascii="Calibri" w:hAnsi="Calibri" w:cs="Calibri"/>
                <w:b/>
                <w:bCs/>
                <w:sz w:val="28"/>
                <w:szCs w:val="28"/>
                <w:lang w:eastAsia="fr-FR"/>
              </w:rPr>
              <w:t>NORMAL</w:t>
            </w:r>
          </w:p>
        </w:tc>
        <w:tc>
          <w:tcPr>
            <w:tcW w:w="6213" w:type="dxa"/>
            <w:shd w:val="clear" w:color="auto" w:fill="auto"/>
            <w:vAlign w:val="center"/>
          </w:tcPr>
          <w:p w14:paraId="6D7F6E9A" w14:textId="77777777" w:rsidR="007D4441" w:rsidRPr="006A3812" w:rsidRDefault="00E42C09" w:rsidP="006A3812">
            <w:pPr>
              <w:spacing w:before="60" w:after="60"/>
              <w:jc w:val="center"/>
              <w:rPr>
                <w:rFonts w:ascii="Calibri" w:hAnsi="Calibri" w:cs="Calibri"/>
                <w:b/>
                <w:bCs/>
                <w:sz w:val="28"/>
                <w:szCs w:val="28"/>
                <w:lang w:eastAsia="fr-FR"/>
              </w:rPr>
            </w:pPr>
            <w:r w:rsidRPr="006A3812">
              <w:rPr>
                <w:rFonts w:ascii="Calibri" w:hAnsi="Calibri" w:cs="Calibri"/>
                <w:b/>
                <w:bCs/>
                <w:sz w:val="28"/>
                <w:szCs w:val="28"/>
                <w:lang w:eastAsia="fr-FR"/>
              </w:rPr>
              <w:t>MENU DU JOUR NORMAL</w:t>
            </w:r>
          </w:p>
          <w:p w14:paraId="4CC2F94A" w14:textId="77777777" w:rsidR="00E42C09" w:rsidRPr="006A3812" w:rsidRDefault="00E42C09" w:rsidP="006A3812">
            <w:pPr>
              <w:spacing w:before="60" w:after="60"/>
              <w:jc w:val="center"/>
              <w:rPr>
                <w:rFonts w:ascii="Calibri" w:hAnsi="Calibri" w:cs="Calibri"/>
                <w:b/>
                <w:bCs/>
                <w:sz w:val="28"/>
                <w:szCs w:val="28"/>
                <w:lang w:eastAsia="fr-FR"/>
              </w:rPr>
            </w:pPr>
            <w:r w:rsidRPr="006A3812">
              <w:rPr>
                <w:rFonts w:ascii="Calibri" w:hAnsi="Calibri" w:cs="Calibri"/>
                <w:b/>
                <w:bCs/>
                <w:sz w:val="28"/>
                <w:szCs w:val="28"/>
                <w:lang w:eastAsia="fr-FR"/>
              </w:rPr>
              <w:t>ALIMENTATION ÉQUILIBRÉE</w:t>
            </w:r>
          </w:p>
        </w:tc>
      </w:tr>
      <w:tr w:rsidR="00E42C09" w:rsidRPr="006A3812" w14:paraId="454A065C" w14:textId="77777777" w:rsidTr="006A3812">
        <w:trPr>
          <w:jc w:val="center"/>
        </w:trPr>
        <w:tc>
          <w:tcPr>
            <w:tcW w:w="1305" w:type="dxa"/>
            <w:shd w:val="clear" w:color="auto" w:fill="auto"/>
            <w:vAlign w:val="center"/>
          </w:tcPr>
          <w:p w14:paraId="7DF2410C" w14:textId="77777777" w:rsidR="00E42C09" w:rsidRPr="006A3812" w:rsidRDefault="0094551D" w:rsidP="006A3812">
            <w:pPr>
              <w:spacing w:before="60" w:after="60"/>
              <w:jc w:val="center"/>
              <w:rPr>
                <w:rFonts w:ascii="Calibri" w:hAnsi="Calibri" w:cs="Calibri"/>
                <w:i/>
                <w:iCs/>
                <w:spacing w:val="8"/>
                <w:sz w:val="22"/>
                <w:szCs w:val="22"/>
              </w:rPr>
            </w:pPr>
            <w:r w:rsidRPr="006A3812">
              <w:rPr>
                <w:rFonts w:ascii="Calibri" w:hAnsi="Calibri" w:cs="Calibri"/>
                <w:b/>
                <w:bCs/>
                <w:lang w:eastAsia="fr-FR"/>
              </w:rPr>
              <w:t>NL</w:t>
            </w:r>
            <w:r w:rsidR="00E42C09" w:rsidRPr="006A3812">
              <w:rPr>
                <w:rFonts w:ascii="Calibri" w:hAnsi="Calibri" w:cs="Calibri"/>
                <w:b/>
                <w:bCs/>
                <w:lang w:eastAsia="fr-FR"/>
              </w:rPr>
              <w:t>L</w:t>
            </w:r>
          </w:p>
        </w:tc>
        <w:tc>
          <w:tcPr>
            <w:tcW w:w="2914" w:type="dxa"/>
            <w:shd w:val="clear" w:color="auto" w:fill="auto"/>
            <w:vAlign w:val="center"/>
          </w:tcPr>
          <w:p w14:paraId="51B674A6" w14:textId="77777777" w:rsidR="0094551D" w:rsidRPr="006A3812" w:rsidRDefault="00E42C09" w:rsidP="006A3812">
            <w:pPr>
              <w:spacing w:before="60" w:after="60"/>
              <w:jc w:val="center"/>
              <w:rPr>
                <w:rFonts w:ascii="Calibri" w:hAnsi="Calibri" w:cs="Calibri"/>
                <w:b/>
                <w:bCs/>
                <w:lang w:eastAsia="fr-FR"/>
              </w:rPr>
            </w:pPr>
            <w:r w:rsidRPr="006A3812">
              <w:rPr>
                <w:rFonts w:ascii="Calibri" w:hAnsi="Calibri" w:cs="Calibri"/>
                <w:b/>
                <w:bCs/>
                <w:lang w:eastAsia="fr-FR"/>
              </w:rPr>
              <w:t>NORMAL</w:t>
            </w:r>
          </w:p>
          <w:p w14:paraId="5FA5F7EB" w14:textId="77777777" w:rsidR="00E42C09" w:rsidRPr="006A3812" w:rsidRDefault="00E42C09" w:rsidP="006A3812">
            <w:pPr>
              <w:spacing w:before="60" w:after="60"/>
              <w:jc w:val="center"/>
              <w:rPr>
                <w:rFonts w:ascii="Calibri" w:hAnsi="Calibri" w:cs="Calibri"/>
                <w:b/>
                <w:bCs/>
                <w:lang w:eastAsia="fr-FR"/>
              </w:rPr>
            </w:pPr>
            <w:r w:rsidRPr="006A3812">
              <w:rPr>
                <w:rFonts w:ascii="Calibri" w:hAnsi="Calibri" w:cs="Calibri"/>
                <w:b/>
                <w:bCs/>
                <w:lang w:eastAsia="fr-FR"/>
              </w:rPr>
              <w:t>LEGER</w:t>
            </w:r>
          </w:p>
          <w:p w14:paraId="7D24D69F" w14:textId="77777777" w:rsidR="00E42C09" w:rsidRPr="006A3812" w:rsidRDefault="00E42C09" w:rsidP="006A3812">
            <w:pPr>
              <w:spacing w:before="60" w:after="60"/>
              <w:jc w:val="center"/>
              <w:rPr>
                <w:rFonts w:ascii="Calibri" w:hAnsi="Calibri" w:cs="Calibri"/>
                <w:i/>
                <w:iCs/>
                <w:spacing w:val="8"/>
                <w:sz w:val="22"/>
                <w:szCs w:val="22"/>
              </w:rPr>
            </w:pPr>
            <w:r w:rsidRPr="006A3812">
              <w:rPr>
                <w:rFonts w:ascii="Calibri" w:hAnsi="Calibri" w:cs="Calibri"/>
                <w:b/>
                <w:bCs/>
                <w:lang w:eastAsia="fr-FR"/>
              </w:rPr>
              <w:t>LARGE</w:t>
            </w:r>
          </w:p>
        </w:tc>
        <w:tc>
          <w:tcPr>
            <w:tcW w:w="6213" w:type="dxa"/>
            <w:shd w:val="clear" w:color="auto" w:fill="auto"/>
            <w:vAlign w:val="center"/>
          </w:tcPr>
          <w:p w14:paraId="094A9351" w14:textId="77777777" w:rsidR="00E42C09" w:rsidRPr="006A3812" w:rsidRDefault="00E42C09" w:rsidP="00156B23">
            <w:pPr>
              <w:rPr>
                <w:rFonts w:ascii="Calibri" w:hAnsi="Calibri" w:cs="Calibri"/>
              </w:rPr>
            </w:pPr>
            <w:r w:rsidRPr="006A3812">
              <w:rPr>
                <w:rFonts w:ascii="Calibri" w:hAnsi="Calibri" w:cs="Calibri"/>
                <w:spacing w:val="-12"/>
              </w:rPr>
              <w:t>Alimentation dite hépatique : - SANS matières grasses</w:t>
            </w:r>
            <w:r w:rsidR="0094551D" w:rsidRPr="006A3812">
              <w:rPr>
                <w:rFonts w:ascii="Calibri" w:hAnsi="Calibri" w:cs="Calibri"/>
              </w:rPr>
              <w:t xml:space="preserve"> </w:t>
            </w:r>
            <w:r w:rsidRPr="006A3812">
              <w:rPr>
                <w:rFonts w:ascii="Calibri" w:hAnsi="Calibri" w:cs="Calibri"/>
              </w:rPr>
              <w:t>cuites</w:t>
            </w:r>
          </w:p>
          <w:p w14:paraId="0D024027" w14:textId="77777777" w:rsidR="00E42C09" w:rsidRPr="006A3812" w:rsidRDefault="00E42C09" w:rsidP="00156B23">
            <w:pPr>
              <w:rPr>
                <w:rFonts w:ascii="Calibri" w:hAnsi="Calibri" w:cs="Calibri"/>
              </w:rPr>
            </w:pPr>
            <w:r w:rsidRPr="006A3812">
              <w:rPr>
                <w:rFonts w:ascii="Calibri" w:hAnsi="Calibri" w:cs="Calibri"/>
              </w:rPr>
              <w:t>- SANS sauces</w:t>
            </w:r>
          </w:p>
          <w:p w14:paraId="2A63D4B6" w14:textId="77777777" w:rsidR="00E42C09" w:rsidRPr="006A3812" w:rsidRDefault="0094551D" w:rsidP="00156B23">
            <w:pPr>
              <w:rPr>
                <w:rFonts w:ascii="Calibri" w:hAnsi="Calibri" w:cs="Calibri"/>
              </w:rPr>
            </w:pPr>
            <w:r w:rsidRPr="006A3812">
              <w:rPr>
                <w:rFonts w:ascii="Calibri" w:hAnsi="Calibri" w:cs="Calibri"/>
              </w:rPr>
              <w:t xml:space="preserve">- </w:t>
            </w:r>
            <w:r w:rsidR="00E42C09" w:rsidRPr="006A3812">
              <w:rPr>
                <w:rFonts w:ascii="Calibri" w:hAnsi="Calibri" w:cs="Calibri"/>
              </w:rPr>
              <w:t>SANS fritures</w:t>
            </w:r>
          </w:p>
          <w:p w14:paraId="52E41AF7" w14:textId="77777777" w:rsidR="00E42C09" w:rsidRPr="006A3812" w:rsidRDefault="0094551D" w:rsidP="00156B23">
            <w:pPr>
              <w:rPr>
                <w:rFonts w:ascii="Calibri" w:hAnsi="Calibri" w:cs="Calibri"/>
              </w:rPr>
            </w:pPr>
            <w:r w:rsidRPr="006A3812">
              <w:rPr>
                <w:rFonts w:ascii="Calibri" w:hAnsi="Calibri" w:cs="Calibri"/>
              </w:rPr>
              <w:t xml:space="preserve">- </w:t>
            </w:r>
            <w:r w:rsidR="00E42C09" w:rsidRPr="006A3812">
              <w:rPr>
                <w:rFonts w:ascii="Calibri" w:hAnsi="Calibri" w:cs="Calibri"/>
              </w:rPr>
              <w:t>SANS légumes à goût fort</w:t>
            </w:r>
          </w:p>
          <w:p w14:paraId="13EB4F33" w14:textId="77777777" w:rsidR="00E42C09" w:rsidRPr="006A3812" w:rsidRDefault="00E42C09" w:rsidP="00156B23">
            <w:pPr>
              <w:rPr>
                <w:rFonts w:ascii="Calibri" w:hAnsi="Calibri" w:cs="Calibri"/>
                <w:spacing w:val="6"/>
                <w:sz w:val="22"/>
                <w:szCs w:val="22"/>
              </w:rPr>
            </w:pPr>
            <w:r w:rsidRPr="006A3812">
              <w:rPr>
                <w:rFonts w:ascii="Calibri" w:hAnsi="Calibri" w:cs="Calibri"/>
              </w:rPr>
              <w:t xml:space="preserve">- </w:t>
            </w:r>
            <w:r w:rsidRPr="006A3812">
              <w:rPr>
                <w:rFonts w:ascii="Calibri" w:hAnsi="Calibri" w:cs="Calibri"/>
                <w:spacing w:val="6"/>
              </w:rPr>
              <w:t>SANS légumes secs</w:t>
            </w:r>
          </w:p>
        </w:tc>
      </w:tr>
      <w:tr w:rsidR="001C2A30" w:rsidRPr="006A3812" w14:paraId="15EC6C7A" w14:textId="77777777" w:rsidTr="006A3812">
        <w:trPr>
          <w:jc w:val="center"/>
        </w:trPr>
        <w:tc>
          <w:tcPr>
            <w:tcW w:w="1305" w:type="dxa"/>
            <w:shd w:val="clear" w:color="auto" w:fill="auto"/>
            <w:vAlign w:val="center"/>
          </w:tcPr>
          <w:p w14:paraId="43E2BF0E" w14:textId="77777777" w:rsidR="001C2A30" w:rsidRPr="006A3812" w:rsidRDefault="001C2A30" w:rsidP="006A3812">
            <w:pPr>
              <w:spacing w:before="60" w:after="60"/>
              <w:jc w:val="center"/>
              <w:rPr>
                <w:rFonts w:ascii="Calibri" w:hAnsi="Calibri" w:cs="Calibri"/>
                <w:b/>
                <w:bCs/>
                <w:lang w:eastAsia="fr-FR"/>
              </w:rPr>
            </w:pPr>
            <w:r w:rsidRPr="006A3812">
              <w:rPr>
                <w:rFonts w:ascii="Calibri" w:hAnsi="Calibri" w:cs="Calibri"/>
                <w:b/>
                <w:bCs/>
                <w:lang w:eastAsia="fr-FR"/>
              </w:rPr>
              <w:t>NL</w:t>
            </w:r>
          </w:p>
        </w:tc>
        <w:tc>
          <w:tcPr>
            <w:tcW w:w="2914" w:type="dxa"/>
            <w:shd w:val="clear" w:color="auto" w:fill="auto"/>
            <w:vAlign w:val="center"/>
          </w:tcPr>
          <w:p w14:paraId="6CC8486F" w14:textId="77777777" w:rsidR="001C2A30" w:rsidRPr="006A3812" w:rsidRDefault="001C2A30" w:rsidP="006A3812">
            <w:pPr>
              <w:spacing w:before="60" w:after="60"/>
              <w:ind w:right="647"/>
              <w:rPr>
                <w:rFonts w:ascii="Calibri" w:hAnsi="Calibri" w:cs="Calibri"/>
                <w:b/>
                <w:bCs/>
                <w:lang w:eastAsia="fr-FR"/>
              </w:rPr>
            </w:pPr>
            <w:r w:rsidRPr="006A3812">
              <w:rPr>
                <w:rFonts w:ascii="Calibri" w:hAnsi="Calibri" w:cs="Calibri"/>
                <w:b/>
                <w:bCs/>
                <w:lang w:eastAsia="fr-FR"/>
              </w:rPr>
              <w:t>NORMAL</w:t>
            </w:r>
            <w:r w:rsidR="0094551D" w:rsidRPr="006A3812">
              <w:rPr>
                <w:rFonts w:ascii="Calibri" w:hAnsi="Calibri" w:cs="Calibri"/>
                <w:b/>
                <w:bCs/>
                <w:lang w:eastAsia="fr-FR"/>
              </w:rPr>
              <w:t xml:space="preserve"> </w:t>
            </w:r>
            <w:r w:rsidRPr="006A3812">
              <w:rPr>
                <w:rFonts w:ascii="Calibri" w:hAnsi="Calibri" w:cs="Calibri"/>
                <w:b/>
                <w:bCs/>
                <w:lang w:eastAsia="fr-FR"/>
              </w:rPr>
              <w:t>LEGER</w:t>
            </w:r>
          </w:p>
        </w:tc>
        <w:tc>
          <w:tcPr>
            <w:tcW w:w="6213" w:type="dxa"/>
            <w:shd w:val="clear" w:color="auto" w:fill="auto"/>
            <w:vAlign w:val="center"/>
          </w:tcPr>
          <w:p w14:paraId="5A8FCE0C" w14:textId="77777777" w:rsidR="001C2A30" w:rsidRPr="006A3812" w:rsidRDefault="001C2A30" w:rsidP="006A3812">
            <w:pPr>
              <w:tabs>
                <w:tab w:val="left" w:pos="873"/>
              </w:tabs>
              <w:spacing w:before="60" w:after="60"/>
              <w:rPr>
                <w:rFonts w:ascii="Calibri" w:hAnsi="Calibri" w:cs="Calibri"/>
                <w:bCs/>
                <w:lang w:eastAsia="fr-FR"/>
              </w:rPr>
            </w:pPr>
            <w:r w:rsidRPr="006A3812">
              <w:rPr>
                <w:rFonts w:ascii="Calibri" w:hAnsi="Calibri" w:cs="Calibri"/>
                <w:bCs/>
                <w:lang w:eastAsia="fr-FR"/>
              </w:rPr>
              <w:t>Idem</w:t>
            </w:r>
            <w:r w:rsidR="0094551D" w:rsidRPr="006A3812">
              <w:rPr>
                <w:rFonts w:ascii="Calibri" w:hAnsi="Calibri" w:cs="Calibri"/>
                <w:bCs/>
                <w:lang w:eastAsia="fr-FR"/>
              </w:rPr>
              <w:t xml:space="preserve"> NLL </w:t>
            </w:r>
            <w:r w:rsidRPr="006A3812">
              <w:rPr>
                <w:rFonts w:ascii="Calibri" w:hAnsi="Calibri" w:cs="Calibri"/>
                <w:bCs/>
                <w:lang w:eastAsia="fr-FR"/>
              </w:rPr>
              <w:t xml:space="preserve">: PLUS : - SANS </w:t>
            </w:r>
            <w:r w:rsidR="0094551D" w:rsidRPr="006A3812">
              <w:rPr>
                <w:rFonts w:ascii="Calibri" w:hAnsi="Calibri" w:cs="Calibri"/>
                <w:bCs/>
                <w:lang w:eastAsia="fr-FR"/>
              </w:rPr>
              <w:t>œufs</w:t>
            </w:r>
          </w:p>
          <w:p w14:paraId="59E088C9" w14:textId="77777777" w:rsidR="001C2A30" w:rsidRPr="006A3812" w:rsidRDefault="0094551D" w:rsidP="006A3812">
            <w:pPr>
              <w:spacing w:before="60" w:after="60"/>
              <w:ind w:right="1961"/>
              <w:rPr>
                <w:rFonts w:ascii="Calibri" w:hAnsi="Calibri" w:cs="Calibri"/>
                <w:bCs/>
                <w:lang w:eastAsia="fr-FR"/>
              </w:rPr>
            </w:pPr>
            <w:r w:rsidRPr="006A3812">
              <w:rPr>
                <w:rFonts w:ascii="Calibri" w:hAnsi="Calibri" w:cs="Calibri"/>
                <w:bCs/>
                <w:lang w:eastAsia="fr-FR"/>
              </w:rPr>
              <w:t xml:space="preserve">                                 </w:t>
            </w:r>
            <w:r w:rsidR="001C2A30" w:rsidRPr="006A3812">
              <w:rPr>
                <w:rFonts w:ascii="Calibri" w:hAnsi="Calibri" w:cs="Calibri"/>
                <w:bCs/>
                <w:lang w:eastAsia="fr-FR"/>
              </w:rPr>
              <w:t>- SANS chocolat</w:t>
            </w:r>
          </w:p>
        </w:tc>
      </w:tr>
      <w:tr w:rsidR="007D4441" w:rsidRPr="006A3812" w14:paraId="3C950DC9" w14:textId="77777777" w:rsidTr="006A3812">
        <w:trPr>
          <w:jc w:val="center"/>
        </w:trPr>
        <w:tc>
          <w:tcPr>
            <w:tcW w:w="1305" w:type="dxa"/>
            <w:shd w:val="clear" w:color="auto" w:fill="auto"/>
            <w:vAlign w:val="center"/>
          </w:tcPr>
          <w:p w14:paraId="2A0A358D" w14:textId="77777777" w:rsidR="007D4441" w:rsidRPr="006A3812" w:rsidRDefault="001C2A30" w:rsidP="006A3812">
            <w:pPr>
              <w:spacing w:before="60" w:after="60"/>
              <w:jc w:val="center"/>
              <w:rPr>
                <w:rFonts w:ascii="Calibri" w:hAnsi="Calibri" w:cs="Calibri"/>
                <w:b/>
                <w:bCs/>
                <w:lang w:eastAsia="fr-FR"/>
              </w:rPr>
            </w:pPr>
            <w:r w:rsidRPr="006A3812">
              <w:rPr>
                <w:rFonts w:ascii="Calibri" w:hAnsi="Calibri" w:cs="Calibri"/>
                <w:b/>
                <w:bCs/>
                <w:lang w:eastAsia="fr-FR"/>
              </w:rPr>
              <w:t>EG</w:t>
            </w:r>
          </w:p>
        </w:tc>
        <w:tc>
          <w:tcPr>
            <w:tcW w:w="2914" w:type="dxa"/>
            <w:shd w:val="clear" w:color="auto" w:fill="auto"/>
            <w:vAlign w:val="center"/>
          </w:tcPr>
          <w:p w14:paraId="64B522A9" w14:textId="77777777" w:rsidR="0094551D" w:rsidRPr="006A3812" w:rsidRDefault="001C2A30" w:rsidP="006A3812">
            <w:pPr>
              <w:spacing w:before="60" w:after="60"/>
              <w:ind w:right="557"/>
              <w:jc w:val="center"/>
              <w:rPr>
                <w:rFonts w:ascii="Calibri" w:hAnsi="Calibri" w:cs="Calibri"/>
                <w:b/>
                <w:bCs/>
                <w:lang w:eastAsia="fr-FR"/>
              </w:rPr>
            </w:pPr>
            <w:r w:rsidRPr="006A3812">
              <w:rPr>
                <w:rFonts w:ascii="Calibri" w:hAnsi="Calibri" w:cs="Calibri"/>
                <w:b/>
                <w:bCs/>
                <w:lang w:eastAsia="fr-FR"/>
              </w:rPr>
              <w:t>EPARGNE</w:t>
            </w:r>
          </w:p>
          <w:p w14:paraId="13FF8F54" w14:textId="77777777" w:rsidR="007D4441" w:rsidRPr="006A3812" w:rsidRDefault="001C2A30" w:rsidP="006A3812">
            <w:pPr>
              <w:spacing w:before="60" w:after="60"/>
              <w:ind w:right="557"/>
              <w:jc w:val="center"/>
              <w:rPr>
                <w:rFonts w:ascii="Calibri" w:hAnsi="Calibri" w:cs="Calibri"/>
                <w:b/>
                <w:bCs/>
                <w:lang w:eastAsia="fr-FR"/>
              </w:rPr>
            </w:pPr>
            <w:r w:rsidRPr="006A3812">
              <w:rPr>
                <w:rFonts w:ascii="Calibri" w:hAnsi="Calibri" w:cs="Calibri"/>
                <w:b/>
                <w:bCs/>
                <w:lang w:eastAsia="fr-FR"/>
              </w:rPr>
              <w:t>GASTRIQUE</w:t>
            </w:r>
          </w:p>
        </w:tc>
        <w:tc>
          <w:tcPr>
            <w:tcW w:w="6213" w:type="dxa"/>
            <w:shd w:val="clear" w:color="auto" w:fill="auto"/>
            <w:vAlign w:val="center"/>
          </w:tcPr>
          <w:p w14:paraId="4E2A4C80" w14:textId="40BC8B19" w:rsidR="0094551D" w:rsidRPr="006A3812" w:rsidRDefault="001C2A30" w:rsidP="006A3812">
            <w:pPr>
              <w:spacing w:before="60" w:after="60"/>
              <w:rPr>
                <w:rFonts w:ascii="Calibri" w:hAnsi="Calibri" w:cs="Calibri"/>
                <w:bCs/>
                <w:lang w:eastAsia="fr-FR"/>
              </w:rPr>
            </w:pPr>
            <w:r w:rsidRPr="006A3812">
              <w:rPr>
                <w:rFonts w:ascii="Calibri" w:hAnsi="Calibri" w:cs="Calibri"/>
                <w:bCs/>
                <w:lang w:eastAsia="fr-FR"/>
              </w:rPr>
              <w:t xml:space="preserve">Régime anti ulcéreux : - SAINS acides (vinaigre, </w:t>
            </w:r>
            <w:r w:rsidR="006839DE" w:rsidRPr="006A3812">
              <w:rPr>
                <w:rFonts w:ascii="Calibri" w:hAnsi="Calibri" w:cs="Calibri"/>
                <w:bCs/>
                <w:lang w:eastAsia="fr-FR"/>
              </w:rPr>
              <w:t>citron, agrumes</w:t>
            </w:r>
            <w:r w:rsidR="0094551D" w:rsidRPr="006A3812">
              <w:rPr>
                <w:rFonts w:ascii="Calibri" w:hAnsi="Calibri" w:cs="Calibri"/>
                <w:bCs/>
                <w:lang w:eastAsia="fr-FR"/>
              </w:rPr>
              <w:t>, compote, abricot, tomate)</w:t>
            </w:r>
          </w:p>
          <w:p w14:paraId="47C5B32D" w14:textId="77777777" w:rsidR="001C2A30" w:rsidRPr="006A3812" w:rsidRDefault="001C2A30" w:rsidP="006A3812">
            <w:pPr>
              <w:spacing w:before="60" w:after="60"/>
              <w:rPr>
                <w:rFonts w:ascii="Calibri" w:hAnsi="Calibri" w:cs="Calibri"/>
                <w:bCs/>
                <w:lang w:eastAsia="fr-FR"/>
              </w:rPr>
            </w:pPr>
            <w:r w:rsidRPr="006A3812">
              <w:rPr>
                <w:rFonts w:ascii="Calibri" w:hAnsi="Calibri" w:cs="Calibri"/>
                <w:bCs/>
                <w:lang w:eastAsia="fr-FR"/>
              </w:rPr>
              <w:t>- SANS épices et sauces épicées</w:t>
            </w:r>
          </w:p>
          <w:p w14:paraId="067795AD" w14:textId="77777777" w:rsidR="001C2A30" w:rsidRPr="006A3812" w:rsidRDefault="001C2A30" w:rsidP="006A3812">
            <w:pPr>
              <w:spacing w:before="60" w:after="60"/>
              <w:rPr>
                <w:rFonts w:ascii="Calibri" w:hAnsi="Calibri" w:cs="Calibri"/>
                <w:bCs/>
                <w:lang w:eastAsia="fr-FR"/>
              </w:rPr>
            </w:pPr>
            <w:r w:rsidRPr="006A3812">
              <w:rPr>
                <w:rFonts w:ascii="Calibri" w:hAnsi="Calibri" w:cs="Calibri"/>
                <w:bCs/>
                <w:lang w:eastAsia="fr-FR"/>
              </w:rPr>
              <w:t>- SANS condiments</w:t>
            </w:r>
          </w:p>
          <w:p w14:paraId="34B5B689" w14:textId="77777777" w:rsidR="001C2A30" w:rsidRPr="006A3812" w:rsidRDefault="0094551D" w:rsidP="006A3812">
            <w:pPr>
              <w:spacing w:before="60" w:after="60"/>
              <w:rPr>
                <w:rFonts w:ascii="Calibri" w:hAnsi="Calibri" w:cs="Calibri"/>
                <w:bCs/>
                <w:lang w:eastAsia="fr-FR"/>
              </w:rPr>
            </w:pPr>
            <w:r w:rsidRPr="006A3812">
              <w:rPr>
                <w:rFonts w:ascii="Calibri" w:hAnsi="Calibri" w:cs="Calibri"/>
                <w:bCs/>
                <w:lang w:eastAsia="fr-FR"/>
              </w:rPr>
              <w:t>- SA</w:t>
            </w:r>
            <w:r w:rsidR="001C2A30" w:rsidRPr="006A3812">
              <w:rPr>
                <w:rFonts w:ascii="Calibri" w:hAnsi="Calibri" w:cs="Calibri"/>
                <w:bCs/>
                <w:lang w:eastAsia="fr-FR"/>
              </w:rPr>
              <w:t>NS légumes à goût fort</w:t>
            </w:r>
          </w:p>
          <w:p w14:paraId="3A287173" w14:textId="77777777" w:rsidR="007D4441" w:rsidRPr="006A3812" w:rsidRDefault="001C2A30" w:rsidP="006A3812">
            <w:pPr>
              <w:spacing w:before="60" w:after="60"/>
              <w:rPr>
                <w:rFonts w:ascii="Calibri" w:hAnsi="Calibri" w:cs="Calibri"/>
                <w:bCs/>
                <w:lang w:eastAsia="fr-FR"/>
              </w:rPr>
            </w:pPr>
            <w:r w:rsidRPr="006A3812">
              <w:rPr>
                <w:rFonts w:ascii="Calibri" w:hAnsi="Calibri" w:cs="Calibri"/>
                <w:bCs/>
                <w:lang w:eastAsia="fr-FR"/>
              </w:rPr>
              <w:t>- SANS légumes secs</w:t>
            </w:r>
          </w:p>
        </w:tc>
      </w:tr>
      <w:tr w:rsidR="007D4441" w:rsidRPr="006A3812" w14:paraId="5719431C" w14:textId="77777777" w:rsidTr="006A3812">
        <w:trPr>
          <w:jc w:val="center"/>
        </w:trPr>
        <w:tc>
          <w:tcPr>
            <w:tcW w:w="1305" w:type="dxa"/>
            <w:shd w:val="clear" w:color="auto" w:fill="auto"/>
            <w:vAlign w:val="center"/>
          </w:tcPr>
          <w:p w14:paraId="3D3EBD06" w14:textId="77777777" w:rsidR="007D4441" w:rsidRPr="006A3812" w:rsidRDefault="00FE70BA" w:rsidP="006A3812">
            <w:pPr>
              <w:spacing w:before="60" w:after="60"/>
              <w:jc w:val="center"/>
              <w:rPr>
                <w:rFonts w:ascii="Calibri" w:hAnsi="Calibri" w:cs="Calibri"/>
                <w:b/>
                <w:bCs/>
                <w:lang w:eastAsia="fr-FR"/>
              </w:rPr>
            </w:pPr>
            <w:r w:rsidRPr="006A3812">
              <w:rPr>
                <w:rFonts w:ascii="Calibri" w:hAnsi="Calibri" w:cs="Calibri"/>
                <w:b/>
                <w:bCs/>
                <w:lang w:eastAsia="fr-FR"/>
              </w:rPr>
              <w:t>GAS</w:t>
            </w:r>
          </w:p>
        </w:tc>
        <w:tc>
          <w:tcPr>
            <w:tcW w:w="2914" w:type="dxa"/>
            <w:shd w:val="clear" w:color="auto" w:fill="auto"/>
            <w:vAlign w:val="center"/>
          </w:tcPr>
          <w:p w14:paraId="2AE66353" w14:textId="77777777" w:rsidR="007D4441" w:rsidRPr="006A3812" w:rsidRDefault="00FE70BA" w:rsidP="006A3812">
            <w:pPr>
              <w:spacing w:before="60" w:after="60"/>
              <w:jc w:val="center"/>
              <w:rPr>
                <w:rFonts w:ascii="Calibri" w:hAnsi="Calibri" w:cs="Calibri"/>
                <w:b/>
                <w:bCs/>
                <w:lang w:eastAsia="fr-FR"/>
              </w:rPr>
            </w:pPr>
            <w:r w:rsidRPr="006A3812">
              <w:rPr>
                <w:rFonts w:ascii="Calibri" w:hAnsi="Calibri" w:cs="Calibri"/>
                <w:b/>
                <w:bCs/>
                <w:lang w:eastAsia="fr-FR"/>
              </w:rPr>
              <w:t>GASTRECTOMIE</w:t>
            </w:r>
          </w:p>
        </w:tc>
        <w:tc>
          <w:tcPr>
            <w:tcW w:w="6213" w:type="dxa"/>
            <w:shd w:val="clear" w:color="auto" w:fill="auto"/>
            <w:vAlign w:val="center"/>
          </w:tcPr>
          <w:p w14:paraId="637D4051" w14:textId="77777777" w:rsidR="007D4441" w:rsidRPr="006A3812" w:rsidRDefault="001C2A30" w:rsidP="006A3812">
            <w:pPr>
              <w:spacing w:before="60" w:after="60"/>
              <w:rPr>
                <w:rFonts w:ascii="Calibri" w:hAnsi="Calibri" w:cs="Calibri"/>
                <w:bCs/>
                <w:lang w:eastAsia="fr-FR"/>
              </w:rPr>
            </w:pPr>
            <w:r w:rsidRPr="006A3812">
              <w:rPr>
                <w:rFonts w:ascii="Calibri" w:hAnsi="Calibri" w:cs="Calibri"/>
                <w:bCs/>
                <w:lang w:eastAsia="fr-FR"/>
              </w:rPr>
              <w:t>Idem EG : PLUS : - SANS crudités (lé</w:t>
            </w:r>
            <w:r w:rsidR="0094551D" w:rsidRPr="006A3812">
              <w:rPr>
                <w:rFonts w:ascii="Calibri" w:hAnsi="Calibri" w:cs="Calibri"/>
                <w:bCs/>
                <w:lang w:eastAsia="fr-FR"/>
              </w:rPr>
              <w:t>gumes et fr</w:t>
            </w:r>
            <w:r w:rsidRPr="006A3812">
              <w:rPr>
                <w:rFonts w:ascii="Calibri" w:hAnsi="Calibri" w:cs="Calibri"/>
                <w:bCs/>
                <w:lang w:eastAsia="fr-FR"/>
              </w:rPr>
              <w:t>uits)</w:t>
            </w:r>
          </w:p>
        </w:tc>
      </w:tr>
      <w:tr w:rsidR="007D4441" w:rsidRPr="006A3812" w14:paraId="254D69E6" w14:textId="77777777" w:rsidTr="006A3812">
        <w:trPr>
          <w:jc w:val="center"/>
        </w:trPr>
        <w:tc>
          <w:tcPr>
            <w:tcW w:w="1305" w:type="dxa"/>
            <w:shd w:val="clear" w:color="auto" w:fill="auto"/>
            <w:vAlign w:val="center"/>
          </w:tcPr>
          <w:p w14:paraId="7F306149" w14:textId="77777777" w:rsidR="007D4441" w:rsidRPr="006A3812" w:rsidRDefault="00FE70BA" w:rsidP="006A3812">
            <w:pPr>
              <w:spacing w:before="60" w:after="60"/>
              <w:jc w:val="center"/>
              <w:rPr>
                <w:rFonts w:ascii="Calibri" w:hAnsi="Calibri" w:cs="Calibri"/>
                <w:b/>
                <w:bCs/>
                <w:lang w:eastAsia="fr-FR"/>
              </w:rPr>
            </w:pPr>
            <w:r w:rsidRPr="006A3812">
              <w:rPr>
                <w:rFonts w:ascii="Calibri" w:hAnsi="Calibri" w:cs="Calibri"/>
                <w:b/>
                <w:bCs/>
                <w:lang w:eastAsia="fr-FR"/>
              </w:rPr>
              <w:t>EI</w:t>
            </w:r>
          </w:p>
        </w:tc>
        <w:tc>
          <w:tcPr>
            <w:tcW w:w="2914" w:type="dxa"/>
            <w:shd w:val="clear" w:color="auto" w:fill="auto"/>
            <w:vAlign w:val="center"/>
          </w:tcPr>
          <w:p w14:paraId="7E111EBC" w14:textId="77777777" w:rsidR="008C1A51" w:rsidRPr="006A3812" w:rsidRDefault="00FE70BA" w:rsidP="006A3812">
            <w:pPr>
              <w:spacing w:before="60" w:after="60"/>
              <w:ind w:right="557"/>
              <w:jc w:val="center"/>
              <w:rPr>
                <w:rFonts w:ascii="Calibri" w:hAnsi="Calibri" w:cs="Calibri"/>
                <w:b/>
                <w:bCs/>
                <w:lang w:eastAsia="fr-FR"/>
              </w:rPr>
            </w:pPr>
            <w:r w:rsidRPr="006A3812">
              <w:rPr>
                <w:rFonts w:ascii="Calibri" w:hAnsi="Calibri" w:cs="Calibri"/>
                <w:b/>
                <w:bCs/>
                <w:lang w:eastAsia="fr-FR"/>
              </w:rPr>
              <w:t>EPARGNE</w:t>
            </w:r>
          </w:p>
          <w:p w14:paraId="71D4FDD1" w14:textId="77777777" w:rsidR="007D4441" w:rsidRPr="006A3812" w:rsidRDefault="00FE70BA" w:rsidP="006A3812">
            <w:pPr>
              <w:spacing w:before="60" w:after="60"/>
              <w:ind w:right="557"/>
              <w:jc w:val="center"/>
              <w:rPr>
                <w:rFonts w:ascii="Calibri" w:hAnsi="Calibri" w:cs="Calibri"/>
                <w:b/>
                <w:bCs/>
                <w:lang w:eastAsia="fr-FR"/>
              </w:rPr>
            </w:pPr>
            <w:r w:rsidRPr="006A3812">
              <w:rPr>
                <w:rFonts w:ascii="Calibri" w:hAnsi="Calibri" w:cs="Calibri"/>
                <w:b/>
                <w:bCs/>
                <w:lang w:eastAsia="fr-FR"/>
              </w:rPr>
              <w:t>INTESTINALE</w:t>
            </w:r>
          </w:p>
        </w:tc>
        <w:tc>
          <w:tcPr>
            <w:tcW w:w="6213" w:type="dxa"/>
            <w:shd w:val="clear" w:color="auto" w:fill="auto"/>
            <w:vAlign w:val="center"/>
          </w:tcPr>
          <w:p w14:paraId="131A2DF2" w14:textId="77777777" w:rsidR="007D4441" w:rsidRPr="006A3812" w:rsidRDefault="00FE70BA" w:rsidP="006A3812">
            <w:pPr>
              <w:spacing w:before="60" w:after="60"/>
              <w:rPr>
                <w:rFonts w:ascii="Calibri" w:hAnsi="Calibri" w:cs="Calibri"/>
                <w:bCs/>
                <w:lang w:eastAsia="fr-FR"/>
              </w:rPr>
            </w:pPr>
            <w:r w:rsidRPr="006A3812">
              <w:rPr>
                <w:rFonts w:ascii="Calibri" w:hAnsi="Calibri" w:cs="Calibri"/>
                <w:bCs/>
                <w:lang w:eastAsia="fr-FR"/>
              </w:rPr>
              <w:t>Régime POST OPÉRATOIRE</w:t>
            </w:r>
          </w:p>
          <w:p w14:paraId="6E61497E" w14:textId="77777777" w:rsidR="00FE70BA" w:rsidRPr="006A3812" w:rsidRDefault="00FE70BA" w:rsidP="006A3812">
            <w:pPr>
              <w:spacing w:before="60" w:after="60"/>
              <w:rPr>
                <w:rFonts w:ascii="Calibri" w:hAnsi="Calibri" w:cs="Calibri"/>
                <w:bCs/>
                <w:lang w:eastAsia="fr-FR"/>
              </w:rPr>
            </w:pPr>
            <w:r w:rsidRPr="006A3812">
              <w:rPr>
                <w:rFonts w:ascii="Calibri" w:hAnsi="Calibri" w:cs="Calibri"/>
                <w:bCs/>
                <w:lang w:eastAsia="fr-FR"/>
              </w:rPr>
              <w:t xml:space="preserve">Idem GAS </w:t>
            </w:r>
            <w:r w:rsidRPr="006A3812">
              <w:rPr>
                <w:rFonts w:ascii="Calibri" w:hAnsi="Calibri" w:cs="Calibri"/>
                <w:b/>
                <w:bCs/>
                <w:lang w:eastAsia="fr-FR"/>
              </w:rPr>
              <w:t>mais</w:t>
            </w:r>
            <w:r w:rsidRPr="006A3812">
              <w:rPr>
                <w:rFonts w:ascii="Calibri" w:hAnsi="Calibri" w:cs="Calibri"/>
                <w:bCs/>
                <w:lang w:eastAsia="fr-FR"/>
              </w:rPr>
              <w:t xml:space="preserve"> avec des hors d’œuvres (légumes cuits)</w:t>
            </w:r>
          </w:p>
        </w:tc>
      </w:tr>
      <w:tr w:rsidR="007D4441" w:rsidRPr="006A3812" w14:paraId="3D1BFD91" w14:textId="77777777" w:rsidTr="006A3812">
        <w:trPr>
          <w:jc w:val="center"/>
        </w:trPr>
        <w:tc>
          <w:tcPr>
            <w:tcW w:w="1305" w:type="dxa"/>
            <w:shd w:val="clear" w:color="auto" w:fill="auto"/>
            <w:vAlign w:val="center"/>
          </w:tcPr>
          <w:p w14:paraId="25E4719A" w14:textId="77777777" w:rsidR="007D4441" w:rsidRPr="006A3812" w:rsidRDefault="00D5442E" w:rsidP="006A3812">
            <w:pPr>
              <w:spacing w:before="60" w:after="60"/>
              <w:jc w:val="center"/>
              <w:rPr>
                <w:rFonts w:ascii="Calibri" w:hAnsi="Calibri" w:cs="Calibri"/>
                <w:b/>
                <w:bCs/>
                <w:lang w:eastAsia="fr-FR"/>
              </w:rPr>
            </w:pPr>
            <w:r w:rsidRPr="006A3812">
              <w:rPr>
                <w:rFonts w:ascii="Calibri" w:hAnsi="Calibri" w:cs="Calibri"/>
                <w:b/>
                <w:bCs/>
                <w:lang w:eastAsia="fr-FR"/>
              </w:rPr>
              <w:t>SRS</w:t>
            </w:r>
          </w:p>
        </w:tc>
        <w:tc>
          <w:tcPr>
            <w:tcW w:w="2914" w:type="dxa"/>
            <w:shd w:val="clear" w:color="auto" w:fill="auto"/>
            <w:vAlign w:val="center"/>
          </w:tcPr>
          <w:p w14:paraId="47E6DAA4" w14:textId="77777777" w:rsidR="007D4441" w:rsidRPr="006A3812" w:rsidRDefault="00D5442E" w:rsidP="006A3812">
            <w:pPr>
              <w:spacing w:before="60" w:after="60"/>
              <w:rPr>
                <w:rFonts w:ascii="Calibri" w:hAnsi="Calibri" w:cs="Calibri"/>
                <w:b/>
                <w:bCs/>
                <w:lang w:eastAsia="fr-FR"/>
              </w:rPr>
            </w:pPr>
            <w:r w:rsidRPr="006A3812">
              <w:rPr>
                <w:rFonts w:ascii="Calibri" w:hAnsi="Calibri" w:cs="Calibri"/>
                <w:b/>
                <w:bCs/>
                <w:lang w:eastAsia="fr-FR"/>
              </w:rPr>
              <w:t>SANS</w:t>
            </w:r>
            <w:r w:rsidR="008C1A51" w:rsidRPr="006A3812">
              <w:rPr>
                <w:rFonts w:ascii="Calibri" w:hAnsi="Calibri" w:cs="Calibri"/>
                <w:b/>
                <w:bCs/>
                <w:lang w:eastAsia="fr-FR"/>
              </w:rPr>
              <w:t xml:space="preserve"> </w:t>
            </w:r>
            <w:r w:rsidRPr="006A3812">
              <w:rPr>
                <w:rFonts w:ascii="Calibri" w:hAnsi="Calibri" w:cs="Calibri"/>
                <w:b/>
                <w:bCs/>
                <w:lang w:eastAsia="fr-FR"/>
              </w:rPr>
              <w:t>RESIDU</w:t>
            </w:r>
            <w:r w:rsidR="008C1A51" w:rsidRPr="006A3812">
              <w:rPr>
                <w:rFonts w:ascii="Calibri" w:hAnsi="Calibri" w:cs="Calibri"/>
                <w:b/>
                <w:bCs/>
                <w:lang w:eastAsia="fr-FR"/>
              </w:rPr>
              <w:t xml:space="preserve"> </w:t>
            </w:r>
            <w:r w:rsidRPr="006A3812">
              <w:rPr>
                <w:rFonts w:ascii="Calibri" w:hAnsi="Calibri" w:cs="Calibri"/>
                <w:b/>
                <w:bCs/>
                <w:lang w:eastAsia="fr-FR"/>
              </w:rPr>
              <w:t>STRICT</w:t>
            </w:r>
          </w:p>
        </w:tc>
        <w:tc>
          <w:tcPr>
            <w:tcW w:w="6213" w:type="dxa"/>
            <w:shd w:val="clear" w:color="auto" w:fill="auto"/>
            <w:vAlign w:val="center"/>
          </w:tcPr>
          <w:p w14:paraId="7E5E9A2B" w14:textId="77777777" w:rsidR="00D5442E" w:rsidRPr="006A3812" w:rsidRDefault="00D5442E" w:rsidP="006A3812">
            <w:pPr>
              <w:spacing w:before="60" w:after="60"/>
              <w:rPr>
                <w:rFonts w:ascii="Calibri" w:hAnsi="Calibri" w:cs="Calibri"/>
                <w:bCs/>
                <w:lang w:eastAsia="fr-FR"/>
              </w:rPr>
            </w:pPr>
            <w:r w:rsidRPr="006A3812">
              <w:rPr>
                <w:rFonts w:ascii="Calibri" w:hAnsi="Calibri" w:cs="Calibri"/>
                <w:bCs/>
                <w:lang w:eastAsia="fr-FR"/>
              </w:rPr>
              <w:t>Régime : - SANS fibres et SANS lactose</w:t>
            </w:r>
          </w:p>
          <w:p w14:paraId="0E4D6699" w14:textId="77777777" w:rsidR="00D5442E" w:rsidRPr="006A3812" w:rsidRDefault="002404C7" w:rsidP="006A3812">
            <w:pPr>
              <w:tabs>
                <w:tab w:val="left" w:pos="3960"/>
              </w:tabs>
              <w:spacing w:before="60" w:after="60"/>
              <w:ind w:left="914"/>
              <w:rPr>
                <w:rFonts w:ascii="Calibri" w:hAnsi="Calibri" w:cs="Calibri"/>
                <w:bCs/>
                <w:lang w:eastAsia="fr-FR"/>
              </w:rPr>
            </w:pPr>
            <w:r w:rsidRPr="006A3812">
              <w:rPr>
                <w:rFonts w:ascii="Calibri" w:hAnsi="Calibri" w:cs="Calibri"/>
                <w:bCs/>
                <w:lang w:eastAsia="fr-FR"/>
              </w:rPr>
              <w:t>- SANS légumes verts (œufs durs sans salade)</w:t>
            </w:r>
          </w:p>
          <w:p w14:paraId="4A65C28A" w14:textId="77777777" w:rsidR="00D5442E" w:rsidRPr="006A3812" w:rsidRDefault="00D5442E" w:rsidP="006A3812">
            <w:pPr>
              <w:spacing w:before="60" w:after="60"/>
              <w:ind w:left="914"/>
              <w:rPr>
                <w:rFonts w:ascii="Calibri" w:hAnsi="Calibri" w:cs="Calibri"/>
                <w:bCs/>
                <w:lang w:eastAsia="fr-FR"/>
              </w:rPr>
            </w:pPr>
            <w:r w:rsidRPr="006A3812">
              <w:rPr>
                <w:rFonts w:ascii="Calibri" w:hAnsi="Calibri" w:cs="Calibri"/>
                <w:bCs/>
                <w:lang w:eastAsia="fr-FR"/>
              </w:rPr>
              <w:t>- SANS pommes de terre</w:t>
            </w:r>
          </w:p>
          <w:p w14:paraId="3CE5027F" w14:textId="77777777" w:rsidR="00D5442E" w:rsidRPr="006A3812" w:rsidRDefault="00D5442E" w:rsidP="006A3812">
            <w:pPr>
              <w:spacing w:before="60" w:after="60"/>
              <w:ind w:left="1094"/>
              <w:rPr>
                <w:rFonts w:ascii="Calibri" w:hAnsi="Calibri" w:cs="Calibri"/>
                <w:b/>
                <w:bCs/>
                <w:lang w:eastAsia="fr-FR"/>
              </w:rPr>
            </w:pPr>
            <w:r w:rsidRPr="006A3812">
              <w:rPr>
                <w:rFonts w:ascii="Calibri" w:hAnsi="Calibri" w:cs="Calibri"/>
                <w:b/>
                <w:bCs/>
                <w:lang w:eastAsia="fr-FR"/>
              </w:rPr>
              <w:t>(ne donner que : pâtes - riz - semoule)</w:t>
            </w:r>
          </w:p>
          <w:p w14:paraId="389D9E39" w14:textId="77777777" w:rsidR="007D4441" w:rsidRPr="006A3812" w:rsidRDefault="00D5442E" w:rsidP="006A3812">
            <w:pPr>
              <w:spacing w:before="60" w:after="60"/>
              <w:ind w:left="914"/>
              <w:rPr>
                <w:rFonts w:ascii="Calibri" w:hAnsi="Calibri" w:cs="Calibri"/>
                <w:bCs/>
                <w:lang w:eastAsia="fr-FR"/>
              </w:rPr>
            </w:pPr>
            <w:r w:rsidRPr="006A3812">
              <w:rPr>
                <w:rFonts w:ascii="Calibri" w:hAnsi="Calibri" w:cs="Calibri"/>
                <w:bCs/>
                <w:lang w:eastAsia="fr-FR"/>
              </w:rPr>
              <w:t>- SANS laitages (ne donner que des fromages à</w:t>
            </w:r>
            <w:r w:rsidR="008C1A51" w:rsidRPr="006A3812">
              <w:rPr>
                <w:rFonts w:ascii="Calibri" w:hAnsi="Calibri" w:cs="Calibri"/>
                <w:bCs/>
                <w:lang w:eastAsia="fr-FR"/>
              </w:rPr>
              <w:t xml:space="preserve"> </w:t>
            </w:r>
            <w:r w:rsidRPr="006A3812">
              <w:rPr>
                <w:rFonts w:ascii="Calibri" w:hAnsi="Calibri" w:cs="Calibri"/>
                <w:bCs/>
                <w:lang w:eastAsia="fr-FR"/>
              </w:rPr>
              <w:t>pâte cuite ou crèmes sans résidus</w:t>
            </w:r>
          </w:p>
          <w:p w14:paraId="11CBD39E" w14:textId="77777777" w:rsidR="00D5442E" w:rsidRPr="006A3812" w:rsidRDefault="00D5442E" w:rsidP="006A3812">
            <w:pPr>
              <w:spacing w:before="60" w:after="60"/>
              <w:rPr>
                <w:rFonts w:ascii="Calibri" w:hAnsi="Calibri" w:cs="Calibri"/>
                <w:bCs/>
                <w:lang w:eastAsia="fr-FR"/>
              </w:rPr>
            </w:pPr>
            <w:r w:rsidRPr="006A3812">
              <w:rPr>
                <w:rFonts w:ascii="Calibri" w:hAnsi="Calibri" w:cs="Calibri"/>
                <w:bCs/>
                <w:lang w:eastAsia="fr-FR"/>
              </w:rPr>
              <w:t xml:space="preserve">Pour les desserts : ne donner que des compotes </w:t>
            </w:r>
            <w:r w:rsidR="008C1A51" w:rsidRPr="006A3812">
              <w:rPr>
                <w:rFonts w:ascii="Calibri" w:hAnsi="Calibri" w:cs="Calibri"/>
                <w:bCs/>
                <w:lang w:eastAsia="fr-FR"/>
              </w:rPr>
              <w:t>pomme banane</w:t>
            </w:r>
            <w:r w:rsidRPr="006A3812">
              <w:rPr>
                <w:rFonts w:ascii="Calibri" w:hAnsi="Calibri" w:cs="Calibri"/>
                <w:bCs/>
                <w:lang w:eastAsia="fr-FR"/>
              </w:rPr>
              <w:t>, compotes pomme-coing, dessert banane-tapioca,</w:t>
            </w:r>
            <w:r w:rsidR="008C1A51" w:rsidRPr="006A3812">
              <w:rPr>
                <w:rFonts w:ascii="Calibri" w:hAnsi="Calibri" w:cs="Calibri"/>
                <w:bCs/>
                <w:lang w:eastAsia="fr-FR"/>
              </w:rPr>
              <w:t xml:space="preserve"> </w:t>
            </w:r>
            <w:r w:rsidRPr="006A3812">
              <w:rPr>
                <w:rFonts w:ascii="Calibri" w:hAnsi="Calibri" w:cs="Calibri"/>
                <w:bCs/>
                <w:lang w:eastAsia="fr-FR"/>
              </w:rPr>
              <w:t>des pâtes de fruits, biscuits secs et gelée</w:t>
            </w:r>
          </w:p>
          <w:p w14:paraId="5381FEE2" w14:textId="77777777" w:rsidR="00D5442E" w:rsidRPr="006A3812" w:rsidRDefault="00D5442E" w:rsidP="006A3812">
            <w:pPr>
              <w:spacing w:before="60" w:after="60"/>
              <w:rPr>
                <w:rFonts w:ascii="Calibri" w:hAnsi="Calibri" w:cs="Calibri"/>
                <w:bCs/>
                <w:lang w:eastAsia="fr-FR"/>
              </w:rPr>
            </w:pPr>
          </w:p>
        </w:tc>
      </w:tr>
      <w:tr w:rsidR="007D4441" w:rsidRPr="006A3812" w14:paraId="5F949A88" w14:textId="77777777" w:rsidTr="006A3812">
        <w:trPr>
          <w:jc w:val="center"/>
        </w:trPr>
        <w:tc>
          <w:tcPr>
            <w:tcW w:w="1305" w:type="dxa"/>
            <w:shd w:val="clear" w:color="auto" w:fill="auto"/>
            <w:vAlign w:val="center"/>
          </w:tcPr>
          <w:p w14:paraId="75DB78DE" w14:textId="77777777" w:rsidR="007D4441" w:rsidRPr="006A3812" w:rsidRDefault="00297BC2" w:rsidP="006A3812">
            <w:pPr>
              <w:spacing w:before="60" w:after="60"/>
              <w:jc w:val="center"/>
              <w:rPr>
                <w:rFonts w:ascii="Calibri" w:hAnsi="Calibri" w:cs="Calibri"/>
                <w:b/>
                <w:bCs/>
                <w:lang w:eastAsia="fr-FR"/>
              </w:rPr>
            </w:pPr>
            <w:r w:rsidRPr="006A3812">
              <w:rPr>
                <w:rFonts w:ascii="Calibri" w:hAnsi="Calibri" w:cs="Calibri"/>
                <w:b/>
                <w:bCs/>
                <w:lang w:eastAsia="fr-FR"/>
              </w:rPr>
              <w:t>SRL</w:t>
            </w:r>
          </w:p>
        </w:tc>
        <w:tc>
          <w:tcPr>
            <w:tcW w:w="2914" w:type="dxa"/>
            <w:shd w:val="clear" w:color="auto" w:fill="auto"/>
            <w:vAlign w:val="center"/>
          </w:tcPr>
          <w:p w14:paraId="7FB8CAA4" w14:textId="77777777" w:rsidR="007D4441" w:rsidRPr="006A3812" w:rsidRDefault="00297BC2" w:rsidP="006A3812">
            <w:pPr>
              <w:spacing w:before="60" w:after="60"/>
              <w:rPr>
                <w:rFonts w:ascii="Calibri" w:hAnsi="Calibri" w:cs="Calibri"/>
                <w:b/>
                <w:bCs/>
                <w:lang w:eastAsia="fr-FR"/>
              </w:rPr>
            </w:pPr>
            <w:r w:rsidRPr="006A3812">
              <w:rPr>
                <w:rFonts w:ascii="Calibri" w:hAnsi="Calibri" w:cs="Calibri"/>
                <w:b/>
                <w:bCs/>
                <w:lang w:eastAsia="fr-FR"/>
              </w:rPr>
              <w:t>SANS</w:t>
            </w:r>
            <w:r w:rsidR="008E4F92" w:rsidRPr="006A3812">
              <w:rPr>
                <w:rFonts w:ascii="Calibri" w:hAnsi="Calibri" w:cs="Calibri"/>
                <w:b/>
                <w:bCs/>
                <w:lang w:eastAsia="fr-FR"/>
              </w:rPr>
              <w:t xml:space="preserve"> </w:t>
            </w:r>
            <w:r w:rsidRPr="006A3812">
              <w:rPr>
                <w:rFonts w:ascii="Calibri" w:hAnsi="Calibri" w:cs="Calibri"/>
                <w:b/>
                <w:bCs/>
                <w:lang w:eastAsia="fr-FR"/>
              </w:rPr>
              <w:t>RESIDU</w:t>
            </w:r>
            <w:r w:rsidR="008E4F92" w:rsidRPr="006A3812">
              <w:rPr>
                <w:rFonts w:ascii="Calibri" w:hAnsi="Calibri" w:cs="Calibri"/>
                <w:b/>
                <w:bCs/>
                <w:lang w:eastAsia="fr-FR"/>
              </w:rPr>
              <w:t xml:space="preserve"> </w:t>
            </w:r>
            <w:r w:rsidRPr="006A3812">
              <w:rPr>
                <w:rFonts w:ascii="Calibri" w:hAnsi="Calibri" w:cs="Calibri"/>
                <w:b/>
                <w:bCs/>
                <w:lang w:eastAsia="fr-FR"/>
              </w:rPr>
              <w:t>LARGE</w:t>
            </w:r>
          </w:p>
        </w:tc>
        <w:tc>
          <w:tcPr>
            <w:tcW w:w="6213" w:type="dxa"/>
            <w:shd w:val="clear" w:color="auto" w:fill="auto"/>
            <w:vAlign w:val="center"/>
          </w:tcPr>
          <w:p w14:paraId="6F42E84A" w14:textId="77777777" w:rsidR="00297BC2" w:rsidRPr="006A3812" w:rsidRDefault="00297BC2" w:rsidP="006A3812">
            <w:pPr>
              <w:spacing w:before="60" w:after="60"/>
              <w:rPr>
                <w:rFonts w:ascii="Calibri" w:hAnsi="Calibri" w:cs="Calibri"/>
                <w:bCs/>
                <w:lang w:eastAsia="fr-FR"/>
              </w:rPr>
            </w:pPr>
            <w:r w:rsidRPr="006A3812">
              <w:rPr>
                <w:rFonts w:ascii="Calibri" w:hAnsi="Calibri" w:cs="Calibri"/>
                <w:bCs/>
                <w:lang w:eastAsia="fr-FR"/>
              </w:rPr>
              <w:t>Régime sans fibres</w:t>
            </w:r>
          </w:p>
          <w:p w14:paraId="74D662AE" w14:textId="77777777" w:rsidR="007D4441" w:rsidRPr="006A3812" w:rsidRDefault="00297BC2" w:rsidP="006A3812">
            <w:pPr>
              <w:spacing w:before="60" w:after="60"/>
              <w:rPr>
                <w:rFonts w:ascii="Calibri" w:hAnsi="Calibri" w:cs="Calibri"/>
                <w:bCs/>
                <w:lang w:eastAsia="fr-FR"/>
              </w:rPr>
            </w:pPr>
            <w:r w:rsidRPr="006A3812">
              <w:rPr>
                <w:rFonts w:ascii="Calibri" w:hAnsi="Calibri" w:cs="Calibri"/>
                <w:bCs/>
                <w:lang w:eastAsia="fr-FR"/>
              </w:rPr>
              <w:t xml:space="preserve">Idem SRS </w:t>
            </w:r>
            <w:r w:rsidRPr="006A3812">
              <w:rPr>
                <w:rFonts w:ascii="Calibri" w:hAnsi="Calibri" w:cs="Calibri"/>
                <w:b/>
                <w:bCs/>
                <w:lang w:eastAsia="fr-FR"/>
              </w:rPr>
              <w:t>mais</w:t>
            </w:r>
            <w:r w:rsidRPr="006A3812">
              <w:rPr>
                <w:rFonts w:ascii="Calibri" w:hAnsi="Calibri" w:cs="Calibri"/>
                <w:bCs/>
                <w:lang w:eastAsia="fr-FR"/>
              </w:rPr>
              <w:t xml:space="preserve"> pommes de terre et laitages permis</w:t>
            </w:r>
          </w:p>
        </w:tc>
      </w:tr>
      <w:tr w:rsidR="00297BC2" w:rsidRPr="006A3812" w14:paraId="49B3D774" w14:textId="77777777" w:rsidTr="006A3812">
        <w:trPr>
          <w:jc w:val="center"/>
        </w:trPr>
        <w:tc>
          <w:tcPr>
            <w:tcW w:w="1305" w:type="dxa"/>
            <w:shd w:val="clear" w:color="auto" w:fill="auto"/>
            <w:vAlign w:val="center"/>
          </w:tcPr>
          <w:p w14:paraId="62F92DD8" w14:textId="77777777" w:rsidR="00297BC2" w:rsidRPr="006A3812" w:rsidRDefault="00297BC2" w:rsidP="006A3812">
            <w:pPr>
              <w:spacing w:before="60" w:after="60"/>
              <w:jc w:val="center"/>
              <w:rPr>
                <w:rFonts w:ascii="Calibri" w:hAnsi="Calibri" w:cs="Calibri"/>
                <w:b/>
                <w:bCs/>
                <w:lang w:eastAsia="fr-FR"/>
              </w:rPr>
            </w:pPr>
            <w:r w:rsidRPr="006A3812">
              <w:rPr>
                <w:rFonts w:ascii="Calibri" w:hAnsi="Calibri" w:cs="Calibri"/>
                <w:b/>
                <w:bCs/>
                <w:lang w:eastAsia="fr-FR"/>
              </w:rPr>
              <w:t>AD</w:t>
            </w:r>
          </w:p>
        </w:tc>
        <w:tc>
          <w:tcPr>
            <w:tcW w:w="2914" w:type="dxa"/>
            <w:shd w:val="clear" w:color="auto" w:fill="auto"/>
            <w:vAlign w:val="center"/>
          </w:tcPr>
          <w:p w14:paraId="0C609A87" w14:textId="77777777" w:rsidR="00297BC2" w:rsidRPr="006A3812" w:rsidRDefault="00297BC2" w:rsidP="006A3812">
            <w:pPr>
              <w:spacing w:before="60" w:after="60"/>
              <w:rPr>
                <w:rFonts w:ascii="Calibri" w:hAnsi="Calibri" w:cs="Calibri"/>
                <w:b/>
                <w:bCs/>
                <w:lang w:eastAsia="fr-FR"/>
              </w:rPr>
            </w:pPr>
            <w:r w:rsidRPr="006A3812">
              <w:rPr>
                <w:rFonts w:ascii="Calibri" w:hAnsi="Calibri" w:cs="Calibri"/>
                <w:b/>
                <w:bCs/>
                <w:lang w:eastAsia="fr-FR"/>
              </w:rPr>
              <w:t>ANTI</w:t>
            </w:r>
            <w:r w:rsidR="008E4F92" w:rsidRPr="006A3812">
              <w:rPr>
                <w:rFonts w:ascii="Calibri" w:hAnsi="Calibri" w:cs="Calibri"/>
                <w:b/>
                <w:bCs/>
                <w:lang w:eastAsia="fr-FR"/>
              </w:rPr>
              <w:t xml:space="preserve"> </w:t>
            </w:r>
            <w:r w:rsidRPr="006A3812">
              <w:rPr>
                <w:rFonts w:ascii="Calibri" w:hAnsi="Calibri" w:cs="Calibri"/>
                <w:b/>
                <w:bCs/>
                <w:lang w:eastAsia="fr-FR"/>
              </w:rPr>
              <w:t>DIARRHEIQUE</w:t>
            </w:r>
          </w:p>
        </w:tc>
        <w:tc>
          <w:tcPr>
            <w:tcW w:w="6213" w:type="dxa"/>
            <w:shd w:val="clear" w:color="auto" w:fill="auto"/>
            <w:vAlign w:val="center"/>
          </w:tcPr>
          <w:p w14:paraId="7114E576" w14:textId="77777777" w:rsidR="00297BC2" w:rsidRPr="006A3812" w:rsidRDefault="00297BC2" w:rsidP="006A3812">
            <w:pPr>
              <w:spacing w:before="60" w:after="60"/>
              <w:rPr>
                <w:rFonts w:ascii="Calibri" w:hAnsi="Calibri" w:cs="Calibri"/>
                <w:bCs/>
                <w:lang w:eastAsia="fr-FR"/>
              </w:rPr>
            </w:pPr>
            <w:r w:rsidRPr="006A3812">
              <w:rPr>
                <w:rFonts w:ascii="Calibri" w:hAnsi="Calibri" w:cs="Calibri"/>
                <w:bCs/>
                <w:lang w:eastAsia="fr-FR"/>
              </w:rPr>
              <w:t xml:space="preserve">Idem SRS </w:t>
            </w:r>
            <w:r w:rsidRPr="006A3812">
              <w:rPr>
                <w:rFonts w:ascii="Calibri" w:hAnsi="Calibri" w:cs="Calibri"/>
                <w:b/>
                <w:bCs/>
                <w:lang w:eastAsia="fr-FR"/>
              </w:rPr>
              <w:t>mais</w:t>
            </w:r>
            <w:r w:rsidRPr="006A3812">
              <w:rPr>
                <w:rFonts w:ascii="Calibri" w:hAnsi="Calibri" w:cs="Calibri"/>
                <w:bCs/>
                <w:lang w:eastAsia="fr-FR"/>
              </w:rPr>
              <w:t xml:space="preserve"> avec carottes cuites et bananes</w:t>
            </w:r>
          </w:p>
        </w:tc>
      </w:tr>
      <w:tr w:rsidR="009535A6" w:rsidRPr="006A3812" w14:paraId="6C54BC08" w14:textId="77777777" w:rsidTr="006A3812">
        <w:trPr>
          <w:jc w:val="center"/>
        </w:trPr>
        <w:tc>
          <w:tcPr>
            <w:tcW w:w="1305" w:type="dxa"/>
            <w:shd w:val="clear" w:color="auto" w:fill="auto"/>
            <w:vAlign w:val="center"/>
          </w:tcPr>
          <w:p w14:paraId="135D5316" w14:textId="77777777" w:rsidR="009535A6" w:rsidRPr="006A3812" w:rsidRDefault="009535A6" w:rsidP="006A3812">
            <w:pPr>
              <w:spacing w:before="60" w:after="60"/>
              <w:jc w:val="center"/>
              <w:rPr>
                <w:rFonts w:ascii="Calibri" w:hAnsi="Calibri" w:cs="Calibri"/>
                <w:b/>
                <w:bCs/>
                <w:lang w:eastAsia="fr-FR"/>
              </w:rPr>
            </w:pPr>
            <w:r w:rsidRPr="006A3812">
              <w:rPr>
                <w:rFonts w:ascii="Calibri" w:hAnsi="Calibri" w:cs="Calibri"/>
                <w:b/>
                <w:bCs/>
                <w:lang w:eastAsia="fr-FR"/>
              </w:rPr>
              <w:t>RF</w:t>
            </w:r>
          </w:p>
        </w:tc>
        <w:tc>
          <w:tcPr>
            <w:tcW w:w="2914" w:type="dxa"/>
            <w:shd w:val="clear" w:color="auto" w:fill="auto"/>
            <w:vAlign w:val="center"/>
          </w:tcPr>
          <w:p w14:paraId="7E493394" w14:textId="77777777" w:rsidR="009535A6" w:rsidRPr="006A3812" w:rsidRDefault="009535A6" w:rsidP="006A3812">
            <w:pPr>
              <w:spacing w:before="60" w:after="60"/>
              <w:rPr>
                <w:rFonts w:ascii="Calibri" w:hAnsi="Calibri" w:cs="Calibri"/>
                <w:b/>
                <w:bCs/>
                <w:lang w:eastAsia="fr-FR"/>
              </w:rPr>
            </w:pPr>
            <w:r w:rsidRPr="006A3812">
              <w:rPr>
                <w:rFonts w:ascii="Calibri" w:hAnsi="Calibri" w:cs="Calibri"/>
                <w:b/>
                <w:bCs/>
                <w:lang w:eastAsia="fr-FR"/>
              </w:rPr>
              <w:t>RICHE</w:t>
            </w:r>
            <w:r w:rsidR="008E4F92" w:rsidRPr="006A3812">
              <w:rPr>
                <w:rFonts w:ascii="Calibri" w:hAnsi="Calibri" w:cs="Calibri"/>
                <w:b/>
                <w:bCs/>
                <w:lang w:eastAsia="fr-FR"/>
              </w:rPr>
              <w:t xml:space="preserve"> </w:t>
            </w:r>
            <w:r w:rsidRPr="006A3812">
              <w:rPr>
                <w:rFonts w:ascii="Calibri" w:hAnsi="Calibri" w:cs="Calibri"/>
                <w:b/>
                <w:bCs/>
                <w:lang w:eastAsia="fr-FR"/>
              </w:rPr>
              <w:t>EN FIBRES</w:t>
            </w:r>
          </w:p>
        </w:tc>
        <w:tc>
          <w:tcPr>
            <w:tcW w:w="6213" w:type="dxa"/>
            <w:shd w:val="clear" w:color="auto" w:fill="auto"/>
            <w:vAlign w:val="center"/>
          </w:tcPr>
          <w:p w14:paraId="594CA4A2" w14:textId="77777777" w:rsidR="009535A6" w:rsidRPr="006A3812" w:rsidRDefault="009535A6" w:rsidP="006A3812">
            <w:pPr>
              <w:spacing w:before="60" w:after="60"/>
              <w:rPr>
                <w:rFonts w:ascii="Calibri" w:hAnsi="Calibri" w:cs="Calibri"/>
                <w:bCs/>
                <w:lang w:eastAsia="fr-FR"/>
              </w:rPr>
            </w:pPr>
            <w:r w:rsidRPr="006A3812">
              <w:rPr>
                <w:rFonts w:ascii="Calibri" w:hAnsi="Calibri" w:cs="Calibri"/>
                <w:bCs/>
                <w:lang w:eastAsia="fr-FR"/>
              </w:rPr>
              <w:t>Régime contre la constipation, riche en crudités, légumes</w:t>
            </w:r>
            <w:r w:rsidR="008E4F92" w:rsidRPr="006A3812">
              <w:rPr>
                <w:rFonts w:ascii="Calibri" w:hAnsi="Calibri" w:cs="Calibri"/>
                <w:bCs/>
                <w:lang w:eastAsia="fr-FR"/>
              </w:rPr>
              <w:t xml:space="preserve"> </w:t>
            </w:r>
            <w:r w:rsidRPr="006A3812">
              <w:rPr>
                <w:rFonts w:ascii="Calibri" w:hAnsi="Calibri" w:cs="Calibri"/>
                <w:bCs/>
                <w:lang w:eastAsia="fr-FR"/>
              </w:rPr>
              <w:t>verts, fruits</w:t>
            </w:r>
          </w:p>
        </w:tc>
      </w:tr>
      <w:tr w:rsidR="009535A6" w:rsidRPr="006A3812" w14:paraId="36617C5D" w14:textId="77777777" w:rsidTr="006A3812">
        <w:trPr>
          <w:jc w:val="center"/>
        </w:trPr>
        <w:tc>
          <w:tcPr>
            <w:tcW w:w="1305" w:type="dxa"/>
            <w:shd w:val="clear" w:color="auto" w:fill="auto"/>
            <w:vAlign w:val="center"/>
          </w:tcPr>
          <w:p w14:paraId="09BE6F4D" w14:textId="77777777" w:rsidR="009535A6" w:rsidRPr="006A3812" w:rsidRDefault="009535A6" w:rsidP="006A3812">
            <w:pPr>
              <w:spacing w:before="60" w:after="60"/>
              <w:jc w:val="center"/>
              <w:rPr>
                <w:rFonts w:ascii="Calibri" w:hAnsi="Calibri" w:cs="Calibri"/>
                <w:b/>
                <w:bCs/>
                <w:lang w:eastAsia="fr-FR"/>
              </w:rPr>
            </w:pPr>
            <w:r w:rsidRPr="006A3812">
              <w:rPr>
                <w:rFonts w:ascii="Calibri" w:hAnsi="Calibri" w:cs="Calibri"/>
                <w:b/>
                <w:bCs/>
                <w:lang w:eastAsia="fr-FR"/>
              </w:rPr>
              <w:t>SGL</w:t>
            </w:r>
          </w:p>
        </w:tc>
        <w:tc>
          <w:tcPr>
            <w:tcW w:w="2914" w:type="dxa"/>
            <w:shd w:val="clear" w:color="auto" w:fill="auto"/>
            <w:vAlign w:val="center"/>
          </w:tcPr>
          <w:p w14:paraId="69C0A221" w14:textId="77777777" w:rsidR="009535A6" w:rsidRPr="006A3812" w:rsidRDefault="009535A6" w:rsidP="006A3812">
            <w:pPr>
              <w:spacing w:before="60" w:after="60"/>
              <w:rPr>
                <w:rFonts w:ascii="Calibri" w:hAnsi="Calibri" w:cs="Calibri"/>
                <w:b/>
                <w:bCs/>
                <w:lang w:eastAsia="fr-FR"/>
              </w:rPr>
            </w:pPr>
            <w:r w:rsidRPr="006A3812">
              <w:rPr>
                <w:rFonts w:ascii="Calibri" w:hAnsi="Calibri" w:cs="Calibri"/>
                <w:b/>
                <w:bCs/>
                <w:lang w:eastAsia="fr-FR"/>
              </w:rPr>
              <w:t>SANS</w:t>
            </w:r>
            <w:r w:rsidR="000E46FD" w:rsidRPr="006A3812">
              <w:rPr>
                <w:rFonts w:ascii="Calibri" w:hAnsi="Calibri" w:cs="Calibri"/>
                <w:b/>
                <w:bCs/>
                <w:lang w:eastAsia="fr-FR"/>
              </w:rPr>
              <w:t xml:space="preserve"> </w:t>
            </w:r>
            <w:r w:rsidRPr="006A3812">
              <w:rPr>
                <w:rFonts w:ascii="Calibri" w:hAnsi="Calibri" w:cs="Calibri"/>
                <w:b/>
                <w:bCs/>
                <w:lang w:eastAsia="fr-FR"/>
              </w:rPr>
              <w:t>GLUTEN</w:t>
            </w:r>
          </w:p>
        </w:tc>
        <w:tc>
          <w:tcPr>
            <w:tcW w:w="6213" w:type="dxa"/>
            <w:shd w:val="clear" w:color="auto" w:fill="auto"/>
            <w:vAlign w:val="center"/>
          </w:tcPr>
          <w:p w14:paraId="1E18BEEE" w14:textId="77777777" w:rsidR="009535A6" w:rsidRPr="006A3812" w:rsidRDefault="009535A6" w:rsidP="006A3812">
            <w:pPr>
              <w:spacing w:before="60" w:after="60"/>
              <w:rPr>
                <w:rFonts w:ascii="Calibri" w:hAnsi="Calibri" w:cs="Calibri"/>
                <w:bCs/>
                <w:lang w:eastAsia="fr-FR"/>
              </w:rPr>
            </w:pPr>
            <w:r w:rsidRPr="006A3812">
              <w:rPr>
                <w:rFonts w:ascii="Calibri" w:hAnsi="Calibri" w:cs="Calibri"/>
                <w:bCs/>
                <w:lang w:eastAsia="fr-FR"/>
              </w:rPr>
              <w:t xml:space="preserve">On </w:t>
            </w:r>
            <w:r w:rsidRPr="006A3812">
              <w:rPr>
                <w:rFonts w:ascii="Calibri" w:hAnsi="Calibri" w:cs="Calibri"/>
                <w:bCs/>
                <w:u w:val="single"/>
                <w:lang w:eastAsia="fr-FR"/>
              </w:rPr>
              <w:t>supprime tout</w:t>
            </w:r>
            <w:r w:rsidRPr="006A3812">
              <w:rPr>
                <w:rFonts w:ascii="Calibri" w:hAnsi="Calibri" w:cs="Calibri"/>
                <w:bCs/>
                <w:lang w:eastAsia="fr-FR"/>
              </w:rPr>
              <w:t xml:space="preserve"> ce qui est fait avec le BLE</w:t>
            </w:r>
            <w:r w:rsidR="000E46FD" w:rsidRPr="006A3812">
              <w:rPr>
                <w:rFonts w:ascii="Calibri" w:hAnsi="Calibri" w:cs="Calibri"/>
                <w:bCs/>
                <w:lang w:eastAsia="fr-FR"/>
              </w:rPr>
              <w:t xml:space="preserve"> </w:t>
            </w:r>
            <w:r w:rsidRPr="006A3812">
              <w:rPr>
                <w:rFonts w:ascii="Calibri" w:hAnsi="Calibri" w:cs="Calibri"/>
                <w:bCs/>
                <w:lang w:eastAsia="fr-FR"/>
              </w:rPr>
              <w:t xml:space="preserve">(pâtes, semoule, </w:t>
            </w:r>
            <w:r w:rsidR="000E46FD" w:rsidRPr="006A3812">
              <w:rPr>
                <w:rFonts w:ascii="Calibri" w:hAnsi="Calibri" w:cs="Calibri"/>
                <w:bCs/>
                <w:lang w:eastAsia="fr-FR"/>
              </w:rPr>
              <w:t>biscuits)</w:t>
            </w:r>
          </w:p>
        </w:tc>
      </w:tr>
      <w:tr w:rsidR="00E4761A" w:rsidRPr="006A3812" w14:paraId="2259C075" w14:textId="77777777" w:rsidTr="006A3812">
        <w:trPr>
          <w:jc w:val="center"/>
        </w:trPr>
        <w:tc>
          <w:tcPr>
            <w:tcW w:w="1305" w:type="dxa"/>
            <w:shd w:val="clear" w:color="auto" w:fill="auto"/>
            <w:vAlign w:val="center"/>
          </w:tcPr>
          <w:p w14:paraId="54ECD5B3" w14:textId="77777777" w:rsidR="00E4761A" w:rsidRPr="006A3812" w:rsidRDefault="00E4761A" w:rsidP="006A3812">
            <w:pPr>
              <w:spacing w:before="60" w:after="60"/>
              <w:jc w:val="center"/>
              <w:rPr>
                <w:rFonts w:ascii="Calibri" w:hAnsi="Calibri" w:cs="Calibri"/>
                <w:b/>
                <w:bCs/>
                <w:lang w:eastAsia="fr-FR"/>
              </w:rPr>
            </w:pPr>
            <w:r w:rsidRPr="006A3812">
              <w:rPr>
                <w:rFonts w:ascii="Calibri" w:hAnsi="Calibri" w:cs="Calibri"/>
                <w:b/>
                <w:bCs/>
                <w:lang w:eastAsia="fr-FR"/>
              </w:rPr>
              <w:t>HPP</w:t>
            </w:r>
          </w:p>
          <w:p w14:paraId="1CCF0CAC" w14:textId="77777777" w:rsidR="00E4761A" w:rsidRPr="006A3812" w:rsidRDefault="00E4761A" w:rsidP="006A3812">
            <w:pPr>
              <w:spacing w:before="60" w:after="60"/>
              <w:jc w:val="center"/>
              <w:rPr>
                <w:rFonts w:ascii="Calibri" w:hAnsi="Calibri" w:cs="Calibri"/>
                <w:b/>
                <w:bCs/>
                <w:lang w:eastAsia="fr-FR"/>
              </w:rPr>
            </w:pPr>
          </w:p>
        </w:tc>
        <w:tc>
          <w:tcPr>
            <w:tcW w:w="2914" w:type="dxa"/>
            <w:shd w:val="clear" w:color="auto" w:fill="auto"/>
            <w:vAlign w:val="center"/>
          </w:tcPr>
          <w:p w14:paraId="4E25D164" w14:textId="77777777" w:rsidR="00E4761A" w:rsidRPr="006A3812" w:rsidRDefault="00E4761A" w:rsidP="006A3812">
            <w:pPr>
              <w:spacing w:before="60" w:after="60"/>
              <w:ind w:right="647"/>
              <w:rPr>
                <w:rFonts w:ascii="Calibri" w:hAnsi="Calibri" w:cs="Calibri"/>
                <w:b/>
                <w:bCs/>
                <w:lang w:eastAsia="fr-FR"/>
              </w:rPr>
            </w:pPr>
            <w:r w:rsidRPr="006A3812">
              <w:rPr>
                <w:rFonts w:ascii="Calibri" w:hAnsi="Calibri" w:cs="Calibri"/>
                <w:b/>
                <w:bCs/>
                <w:lang w:eastAsia="fr-FR"/>
              </w:rPr>
              <w:t>HYPER</w:t>
            </w:r>
            <w:r w:rsidR="000E46FD" w:rsidRPr="006A3812">
              <w:rPr>
                <w:rFonts w:ascii="Calibri" w:hAnsi="Calibri" w:cs="Calibri"/>
                <w:b/>
                <w:bCs/>
                <w:lang w:eastAsia="fr-FR"/>
              </w:rPr>
              <w:t xml:space="preserve"> </w:t>
            </w:r>
            <w:r w:rsidRPr="006A3812">
              <w:rPr>
                <w:rFonts w:ascii="Calibri" w:hAnsi="Calibri" w:cs="Calibri"/>
                <w:b/>
                <w:bCs/>
                <w:lang w:eastAsia="fr-FR"/>
              </w:rPr>
              <w:t>PROTIDIQUE</w:t>
            </w:r>
          </w:p>
          <w:p w14:paraId="1BDEB7EE" w14:textId="77777777" w:rsidR="00E4761A" w:rsidRPr="006A3812" w:rsidRDefault="00E4761A" w:rsidP="006A3812">
            <w:pPr>
              <w:spacing w:before="60" w:after="60"/>
              <w:ind w:right="557"/>
              <w:jc w:val="center"/>
              <w:rPr>
                <w:rFonts w:ascii="Calibri" w:hAnsi="Calibri" w:cs="Calibri"/>
                <w:b/>
                <w:bCs/>
                <w:lang w:eastAsia="fr-FR"/>
              </w:rPr>
            </w:pPr>
          </w:p>
        </w:tc>
        <w:tc>
          <w:tcPr>
            <w:tcW w:w="6213" w:type="dxa"/>
            <w:shd w:val="clear" w:color="auto" w:fill="auto"/>
            <w:vAlign w:val="center"/>
          </w:tcPr>
          <w:p w14:paraId="4A42EDB1" w14:textId="77777777" w:rsidR="00E4761A" w:rsidRPr="006A3812" w:rsidRDefault="00E4761A" w:rsidP="006A3812">
            <w:pPr>
              <w:spacing w:before="60" w:after="60"/>
              <w:rPr>
                <w:rFonts w:ascii="Calibri" w:hAnsi="Calibri" w:cs="Calibri"/>
                <w:bCs/>
                <w:lang w:eastAsia="fr-FR"/>
              </w:rPr>
            </w:pPr>
            <w:r w:rsidRPr="006A3812">
              <w:rPr>
                <w:rFonts w:ascii="Calibri" w:hAnsi="Calibri" w:cs="Calibri"/>
                <w:bCs/>
                <w:lang w:eastAsia="fr-FR"/>
              </w:rPr>
              <w:t>Régime riche en protides</w:t>
            </w:r>
          </w:p>
          <w:p w14:paraId="04A57D0A" w14:textId="77777777" w:rsidR="00E4761A" w:rsidRPr="006A3812" w:rsidRDefault="00E4761A" w:rsidP="006A3812">
            <w:pPr>
              <w:spacing w:before="60" w:after="60"/>
              <w:rPr>
                <w:rFonts w:ascii="Calibri" w:hAnsi="Calibri" w:cs="Calibri"/>
                <w:bCs/>
                <w:lang w:eastAsia="fr-FR"/>
              </w:rPr>
            </w:pPr>
            <w:r w:rsidRPr="006A3812">
              <w:rPr>
                <w:rFonts w:ascii="Calibri" w:hAnsi="Calibri" w:cs="Calibri"/>
                <w:bCs/>
                <w:lang w:eastAsia="fr-FR"/>
              </w:rPr>
              <w:t>ex : 2 parts de viande ou plusieurs produits laitiers</w:t>
            </w:r>
          </w:p>
          <w:p w14:paraId="5BBAA506" w14:textId="77777777" w:rsidR="00E4761A" w:rsidRPr="006A3812" w:rsidRDefault="00E4761A" w:rsidP="006A3812">
            <w:pPr>
              <w:spacing w:before="60" w:after="60"/>
              <w:rPr>
                <w:rFonts w:ascii="Calibri" w:hAnsi="Calibri" w:cs="Calibri"/>
                <w:bCs/>
                <w:lang w:eastAsia="fr-FR"/>
              </w:rPr>
            </w:pPr>
            <w:r w:rsidRPr="006A3812">
              <w:rPr>
                <w:rFonts w:ascii="Calibri" w:hAnsi="Calibri" w:cs="Calibri"/>
                <w:bCs/>
                <w:lang w:eastAsia="fr-FR"/>
              </w:rPr>
              <w:t>(1 fromage + 2 laitages)</w:t>
            </w:r>
          </w:p>
        </w:tc>
      </w:tr>
      <w:tr w:rsidR="007D4441" w:rsidRPr="006A3812" w14:paraId="325424F2" w14:textId="77777777" w:rsidTr="006A3812">
        <w:trPr>
          <w:jc w:val="center"/>
        </w:trPr>
        <w:tc>
          <w:tcPr>
            <w:tcW w:w="1305" w:type="dxa"/>
            <w:shd w:val="clear" w:color="auto" w:fill="auto"/>
            <w:vAlign w:val="center"/>
          </w:tcPr>
          <w:p w14:paraId="683903D8" w14:textId="77777777" w:rsidR="007D4441" w:rsidRPr="006A3812" w:rsidRDefault="00E4761A" w:rsidP="006A3812">
            <w:pPr>
              <w:spacing w:before="60" w:after="60"/>
              <w:jc w:val="center"/>
              <w:rPr>
                <w:rFonts w:ascii="Calibri" w:hAnsi="Calibri" w:cs="Calibri"/>
                <w:b/>
                <w:bCs/>
                <w:lang w:eastAsia="fr-FR"/>
              </w:rPr>
            </w:pPr>
            <w:r w:rsidRPr="006A3812">
              <w:rPr>
                <w:rFonts w:ascii="Calibri" w:hAnsi="Calibri" w:cs="Calibri"/>
                <w:b/>
                <w:bCs/>
                <w:lang w:eastAsia="fr-FR"/>
              </w:rPr>
              <w:t>HPA</w:t>
            </w:r>
          </w:p>
        </w:tc>
        <w:tc>
          <w:tcPr>
            <w:tcW w:w="2914" w:type="dxa"/>
            <w:shd w:val="clear" w:color="auto" w:fill="auto"/>
            <w:vAlign w:val="center"/>
          </w:tcPr>
          <w:p w14:paraId="6E557046" w14:textId="77777777" w:rsidR="007D4441" w:rsidRPr="006A3812" w:rsidRDefault="00E4761A" w:rsidP="006A3812">
            <w:pPr>
              <w:spacing w:before="60" w:after="60"/>
              <w:jc w:val="center"/>
              <w:rPr>
                <w:rFonts w:ascii="Calibri" w:hAnsi="Calibri" w:cs="Calibri"/>
                <w:b/>
                <w:bCs/>
                <w:lang w:eastAsia="fr-FR"/>
              </w:rPr>
            </w:pPr>
            <w:r w:rsidRPr="006A3812">
              <w:rPr>
                <w:rFonts w:ascii="Calibri" w:hAnsi="Calibri" w:cs="Calibri"/>
                <w:b/>
                <w:bCs/>
                <w:lang w:eastAsia="fr-FR"/>
              </w:rPr>
              <w:t>HYPERPROTIDIQUE PA</w:t>
            </w:r>
          </w:p>
        </w:tc>
        <w:tc>
          <w:tcPr>
            <w:tcW w:w="6213" w:type="dxa"/>
            <w:shd w:val="clear" w:color="auto" w:fill="auto"/>
            <w:vAlign w:val="center"/>
          </w:tcPr>
          <w:p w14:paraId="5EC12277" w14:textId="77777777" w:rsidR="007D4441" w:rsidRPr="006A3812" w:rsidRDefault="00E4761A" w:rsidP="006A3812">
            <w:pPr>
              <w:spacing w:before="60" w:after="60"/>
              <w:rPr>
                <w:rFonts w:ascii="Calibri" w:hAnsi="Calibri" w:cs="Calibri"/>
                <w:bCs/>
                <w:lang w:eastAsia="fr-FR"/>
              </w:rPr>
            </w:pPr>
            <w:r w:rsidRPr="006A3812">
              <w:rPr>
                <w:rFonts w:ascii="Calibri" w:hAnsi="Calibri" w:cs="Calibri"/>
                <w:bCs/>
                <w:lang w:eastAsia="fr-FR"/>
              </w:rPr>
              <w:t xml:space="preserve">Crème </w:t>
            </w:r>
            <w:r w:rsidR="000E46FD" w:rsidRPr="006A3812">
              <w:rPr>
                <w:rFonts w:ascii="Calibri" w:hAnsi="Calibri" w:cs="Calibri"/>
                <w:bCs/>
                <w:lang w:eastAsia="fr-FR"/>
              </w:rPr>
              <w:t>hyper protidique</w:t>
            </w:r>
          </w:p>
        </w:tc>
      </w:tr>
      <w:tr w:rsidR="00E4761A" w:rsidRPr="006A3812" w14:paraId="45E7C476" w14:textId="77777777" w:rsidTr="006A3812">
        <w:trPr>
          <w:jc w:val="center"/>
        </w:trPr>
        <w:tc>
          <w:tcPr>
            <w:tcW w:w="1305" w:type="dxa"/>
            <w:shd w:val="clear" w:color="auto" w:fill="auto"/>
            <w:vAlign w:val="center"/>
          </w:tcPr>
          <w:p w14:paraId="611A191A" w14:textId="77777777" w:rsidR="00E4761A" w:rsidRPr="006A3812" w:rsidRDefault="00E4761A" w:rsidP="006A3812">
            <w:pPr>
              <w:spacing w:before="60" w:after="60"/>
              <w:jc w:val="center"/>
              <w:rPr>
                <w:rFonts w:ascii="Calibri" w:hAnsi="Calibri" w:cs="Calibri"/>
                <w:b/>
                <w:bCs/>
                <w:lang w:eastAsia="fr-FR"/>
              </w:rPr>
            </w:pPr>
            <w:r w:rsidRPr="006A3812">
              <w:rPr>
                <w:rFonts w:ascii="Calibri" w:hAnsi="Calibri" w:cs="Calibri"/>
                <w:b/>
                <w:bCs/>
                <w:lang w:eastAsia="fr-FR"/>
              </w:rPr>
              <w:t>SPO</w:t>
            </w:r>
          </w:p>
          <w:p w14:paraId="4141D555" w14:textId="77777777" w:rsidR="00E4761A" w:rsidRPr="006A3812" w:rsidRDefault="000E46FD" w:rsidP="006A3812">
            <w:pPr>
              <w:spacing w:before="60" w:after="60"/>
              <w:jc w:val="center"/>
              <w:rPr>
                <w:rFonts w:ascii="Calibri" w:hAnsi="Calibri" w:cs="Calibri"/>
                <w:b/>
                <w:bCs/>
                <w:lang w:eastAsia="fr-FR"/>
              </w:rPr>
            </w:pPr>
            <w:r w:rsidRPr="006A3812">
              <w:rPr>
                <w:rFonts w:ascii="Calibri" w:hAnsi="Calibri" w:cs="Calibri"/>
                <w:b/>
                <w:bCs/>
                <w:lang w:eastAsia="fr-FR"/>
              </w:rPr>
              <w:t>OU MU</w:t>
            </w:r>
          </w:p>
        </w:tc>
        <w:tc>
          <w:tcPr>
            <w:tcW w:w="2914" w:type="dxa"/>
            <w:shd w:val="clear" w:color="auto" w:fill="auto"/>
            <w:vAlign w:val="center"/>
          </w:tcPr>
          <w:p w14:paraId="15A20462" w14:textId="77777777" w:rsidR="000E46FD" w:rsidRPr="006A3812" w:rsidRDefault="00E4761A" w:rsidP="006A3812">
            <w:pPr>
              <w:spacing w:before="60" w:after="60"/>
              <w:rPr>
                <w:rFonts w:ascii="Calibri" w:hAnsi="Calibri" w:cs="Calibri"/>
                <w:b/>
                <w:bCs/>
                <w:lang w:eastAsia="fr-FR"/>
              </w:rPr>
            </w:pPr>
            <w:r w:rsidRPr="006A3812">
              <w:rPr>
                <w:rFonts w:ascii="Calibri" w:hAnsi="Calibri" w:cs="Calibri"/>
                <w:b/>
                <w:bCs/>
                <w:lang w:eastAsia="fr-FR"/>
              </w:rPr>
              <w:t>SANS PORC</w:t>
            </w:r>
            <w:r w:rsidR="000E46FD" w:rsidRPr="006A3812">
              <w:rPr>
                <w:rFonts w:ascii="Calibri" w:hAnsi="Calibri" w:cs="Calibri"/>
                <w:b/>
                <w:bCs/>
                <w:lang w:eastAsia="fr-FR"/>
              </w:rPr>
              <w:t xml:space="preserve"> </w:t>
            </w:r>
          </w:p>
          <w:p w14:paraId="038EE9AA" w14:textId="77777777" w:rsidR="00E4761A" w:rsidRPr="006A3812" w:rsidRDefault="000E46FD" w:rsidP="006A3812">
            <w:pPr>
              <w:spacing w:before="60" w:after="60"/>
              <w:rPr>
                <w:rFonts w:ascii="Calibri" w:hAnsi="Calibri" w:cs="Calibri"/>
                <w:b/>
                <w:bCs/>
                <w:lang w:eastAsia="fr-FR"/>
              </w:rPr>
            </w:pPr>
            <w:r w:rsidRPr="006A3812">
              <w:rPr>
                <w:rFonts w:ascii="Calibri" w:hAnsi="Calibri" w:cs="Calibri"/>
                <w:b/>
                <w:bCs/>
                <w:lang w:eastAsia="fr-FR"/>
              </w:rPr>
              <w:t>MUSUL</w:t>
            </w:r>
            <w:r w:rsidR="00E4761A" w:rsidRPr="006A3812">
              <w:rPr>
                <w:rFonts w:ascii="Calibri" w:hAnsi="Calibri" w:cs="Calibri"/>
                <w:b/>
                <w:bCs/>
                <w:lang w:eastAsia="fr-FR"/>
              </w:rPr>
              <w:t xml:space="preserve">MA </w:t>
            </w:r>
            <w:r w:rsidRPr="006A3812">
              <w:rPr>
                <w:rFonts w:ascii="Calibri" w:hAnsi="Calibri" w:cs="Calibri"/>
                <w:b/>
                <w:bCs/>
                <w:lang w:eastAsia="fr-FR"/>
              </w:rPr>
              <w:t>N</w:t>
            </w:r>
          </w:p>
        </w:tc>
        <w:tc>
          <w:tcPr>
            <w:tcW w:w="6213" w:type="dxa"/>
            <w:shd w:val="clear" w:color="auto" w:fill="auto"/>
            <w:vAlign w:val="center"/>
          </w:tcPr>
          <w:p w14:paraId="1CA6CBDE" w14:textId="77777777" w:rsidR="00E4761A" w:rsidRPr="006A3812" w:rsidRDefault="00E4761A" w:rsidP="006A3812">
            <w:pPr>
              <w:spacing w:before="60" w:after="60"/>
              <w:rPr>
                <w:rFonts w:ascii="Calibri" w:hAnsi="Calibri" w:cs="Calibri"/>
                <w:bCs/>
                <w:lang w:eastAsia="fr-FR"/>
              </w:rPr>
            </w:pPr>
            <w:r w:rsidRPr="006A3812">
              <w:rPr>
                <w:rFonts w:ascii="Calibri" w:hAnsi="Calibri" w:cs="Calibri"/>
                <w:bCs/>
                <w:lang w:eastAsia="fr-FR"/>
              </w:rPr>
              <w:t>Alimentation sans porc</w:t>
            </w:r>
          </w:p>
        </w:tc>
      </w:tr>
      <w:tr w:rsidR="00C6142F" w:rsidRPr="006A3812" w14:paraId="7D046F80" w14:textId="77777777" w:rsidTr="006A3812">
        <w:trPr>
          <w:jc w:val="center"/>
        </w:trPr>
        <w:tc>
          <w:tcPr>
            <w:tcW w:w="1305" w:type="dxa"/>
            <w:shd w:val="clear" w:color="auto" w:fill="auto"/>
            <w:vAlign w:val="center"/>
          </w:tcPr>
          <w:p w14:paraId="6768C146"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w:t>
            </w:r>
          </w:p>
        </w:tc>
        <w:tc>
          <w:tcPr>
            <w:tcW w:w="2914" w:type="dxa"/>
            <w:shd w:val="clear" w:color="auto" w:fill="auto"/>
            <w:vAlign w:val="center"/>
          </w:tcPr>
          <w:p w14:paraId="38CB958A"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MOULINÉ</w:t>
            </w:r>
          </w:p>
        </w:tc>
        <w:tc>
          <w:tcPr>
            <w:tcW w:w="6213" w:type="dxa"/>
            <w:shd w:val="clear" w:color="auto" w:fill="auto"/>
            <w:vAlign w:val="center"/>
          </w:tcPr>
          <w:p w14:paraId="75349351"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Viande moulinée + légumes en purée</w:t>
            </w:r>
          </w:p>
        </w:tc>
      </w:tr>
      <w:tr w:rsidR="00C6142F" w:rsidRPr="006A3812" w14:paraId="539271A8" w14:textId="77777777" w:rsidTr="006A3812">
        <w:trPr>
          <w:jc w:val="center"/>
        </w:trPr>
        <w:tc>
          <w:tcPr>
            <w:tcW w:w="1305" w:type="dxa"/>
            <w:shd w:val="clear" w:color="auto" w:fill="auto"/>
            <w:vAlign w:val="center"/>
          </w:tcPr>
          <w:p w14:paraId="2E36830D"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 CH</w:t>
            </w:r>
          </w:p>
        </w:tc>
        <w:tc>
          <w:tcPr>
            <w:tcW w:w="2914" w:type="dxa"/>
            <w:shd w:val="clear" w:color="auto" w:fill="auto"/>
            <w:vAlign w:val="center"/>
          </w:tcPr>
          <w:p w14:paraId="7C4E65C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MOULINÉ</w:t>
            </w:r>
          </w:p>
        </w:tc>
        <w:tc>
          <w:tcPr>
            <w:tcW w:w="6213" w:type="dxa"/>
            <w:shd w:val="clear" w:color="auto" w:fill="auto"/>
            <w:vAlign w:val="center"/>
          </w:tcPr>
          <w:p w14:paraId="66A4991A"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Repas de consistance molle</w:t>
            </w:r>
          </w:p>
        </w:tc>
      </w:tr>
      <w:tr w:rsidR="00C6142F" w:rsidRPr="006A3812" w14:paraId="669E45F1" w14:textId="77777777" w:rsidTr="006A3812">
        <w:trPr>
          <w:jc w:val="center"/>
        </w:trPr>
        <w:tc>
          <w:tcPr>
            <w:tcW w:w="1305" w:type="dxa"/>
            <w:shd w:val="clear" w:color="auto" w:fill="auto"/>
            <w:vAlign w:val="center"/>
          </w:tcPr>
          <w:p w14:paraId="341F137F"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 29</w:t>
            </w:r>
          </w:p>
        </w:tc>
        <w:tc>
          <w:tcPr>
            <w:tcW w:w="2914" w:type="dxa"/>
            <w:shd w:val="clear" w:color="auto" w:fill="auto"/>
            <w:vAlign w:val="center"/>
          </w:tcPr>
          <w:p w14:paraId="273BC455"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MOULINÉ</w:t>
            </w:r>
          </w:p>
        </w:tc>
        <w:tc>
          <w:tcPr>
            <w:tcW w:w="6213" w:type="dxa"/>
            <w:shd w:val="clear" w:color="auto" w:fill="auto"/>
            <w:vAlign w:val="center"/>
          </w:tcPr>
          <w:p w14:paraId="3AE7B883"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Pas forcément mouliné ; mais mou</w:t>
            </w:r>
          </w:p>
        </w:tc>
      </w:tr>
      <w:tr w:rsidR="00C6142F" w:rsidRPr="006A3812" w14:paraId="66D03F15" w14:textId="77777777" w:rsidTr="006A3812">
        <w:trPr>
          <w:jc w:val="center"/>
        </w:trPr>
        <w:tc>
          <w:tcPr>
            <w:tcW w:w="1305" w:type="dxa"/>
            <w:shd w:val="clear" w:color="auto" w:fill="auto"/>
            <w:vAlign w:val="center"/>
          </w:tcPr>
          <w:p w14:paraId="60EE0BE9"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VM</w:t>
            </w:r>
          </w:p>
        </w:tc>
        <w:tc>
          <w:tcPr>
            <w:tcW w:w="2914" w:type="dxa"/>
            <w:shd w:val="clear" w:color="auto" w:fill="auto"/>
            <w:vAlign w:val="center"/>
          </w:tcPr>
          <w:p w14:paraId="274BCFEC"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MOULINÉ</w:t>
            </w:r>
          </w:p>
        </w:tc>
        <w:tc>
          <w:tcPr>
            <w:tcW w:w="6213" w:type="dxa"/>
            <w:shd w:val="clear" w:color="auto" w:fill="auto"/>
            <w:vAlign w:val="center"/>
          </w:tcPr>
          <w:p w14:paraId="22746841"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Viande moulinée</w:t>
            </w:r>
          </w:p>
        </w:tc>
      </w:tr>
      <w:tr w:rsidR="00C6142F" w:rsidRPr="006A3812" w14:paraId="3FEE78FF" w14:textId="77777777" w:rsidTr="006A3812">
        <w:trPr>
          <w:jc w:val="center"/>
        </w:trPr>
        <w:tc>
          <w:tcPr>
            <w:tcW w:w="1305" w:type="dxa"/>
            <w:shd w:val="clear" w:color="auto" w:fill="auto"/>
            <w:vAlign w:val="center"/>
          </w:tcPr>
          <w:p w14:paraId="5E10EEA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pict w14:anchorId="08FA215A">
                <v:shapetype id="_x0000_t202" coordsize="21600,21600" o:spt="202" path="m,l,21600r21600,l21600,xe">
                  <v:stroke joinstyle="miter"/>
                  <v:path gradientshapeok="t" o:connecttype="rect"/>
                </v:shapetype>
                <v:shape id="_x0000_s1042" type="#_x0000_t202" style="position:absolute;left:0;text-align:left;margin-left:-26.7pt;margin-top:614.25pt;width:41.55pt;height:16.5pt;z-index:1;mso-wrap-edited:f;mso-wrap-distance-left:0;mso-wrap-distance-right:0;mso-position-horizontal-relative:text;mso-position-vertical-relative:text" wrapcoords="-62 0 -62 21600 21662 21600 21662 0 -62 0" o:allowincell="f" filled="f" stroked="f">
                  <v:textbox inset="0,0,0,0">
                    <w:txbxContent>
                      <w:p w14:paraId="5BCCD48A" w14:textId="77777777" w:rsidR="00C6142F" w:rsidRDefault="00C6142F" w:rsidP="003E57AF">
                        <w:pPr>
                          <w:spacing w:after="36"/>
                          <w:rPr>
                            <w:rFonts w:ascii="Garamond" w:hAnsi="Garamond" w:cs="Garamond"/>
                          </w:rPr>
                        </w:pPr>
                        <w:r>
                          <w:rPr>
                            <w:rFonts w:ascii="Garamond" w:hAnsi="Garamond" w:cs="Garamond"/>
                          </w:rPr>
                          <w:t>1</w:t>
                        </w:r>
                      </w:p>
                    </w:txbxContent>
                  </v:textbox>
                  <w10:wrap type="square"/>
                </v:shape>
              </w:pict>
            </w:r>
            <w:r w:rsidRPr="006A3812">
              <w:rPr>
                <w:rFonts w:ascii="Calibri" w:hAnsi="Calibri" w:cs="Calibri"/>
                <w:b/>
                <w:bCs/>
                <w:lang w:eastAsia="fr-FR"/>
              </w:rPr>
              <w:t>H YP</w:t>
            </w:r>
          </w:p>
        </w:tc>
        <w:tc>
          <w:tcPr>
            <w:tcW w:w="2914" w:type="dxa"/>
            <w:shd w:val="clear" w:color="auto" w:fill="auto"/>
            <w:vAlign w:val="center"/>
          </w:tcPr>
          <w:p w14:paraId="4AA1722F" w14:textId="77777777" w:rsidR="00C6142F" w:rsidRPr="006A3812" w:rsidRDefault="00C6142F" w:rsidP="006A3812">
            <w:pPr>
              <w:spacing w:before="60" w:after="60"/>
              <w:rPr>
                <w:rFonts w:ascii="Calibri" w:hAnsi="Calibri" w:cs="Calibri"/>
                <w:b/>
                <w:bCs/>
                <w:lang w:eastAsia="fr-FR"/>
              </w:rPr>
            </w:pPr>
            <w:r w:rsidRPr="006A3812">
              <w:rPr>
                <w:rFonts w:ascii="Calibri" w:hAnsi="Calibri" w:cs="Calibri"/>
                <w:b/>
                <w:bCs/>
                <w:lang w:eastAsia="fr-FR"/>
              </w:rPr>
              <w:t>HYPOCALORIQUE</w:t>
            </w:r>
          </w:p>
        </w:tc>
        <w:tc>
          <w:tcPr>
            <w:tcW w:w="6213" w:type="dxa"/>
            <w:shd w:val="clear" w:color="auto" w:fill="auto"/>
            <w:vAlign w:val="center"/>
          </w:tcPr>
          <w:p w14:paraId="2EA66146"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Régime amaigrissant : SANS GRAISSE avec plus ou moins de féculents et plus ou moins de matières grasses (fruit d’or). Viandes et légumes servis NATURE. Dessert sans sucre</w:t>
            </w:r>
          </w:p>
        </w:tc>
      </w:tr>
      <w:tr w:rsidR="00C6142F" w:rsidRPr="006A3812" w14:paraId="0630E3B8" w14:textId="77777777" w:rsidTr="006A3812">
        <w:trPr>
          <w:jc w:val="center"/>
        </w:trPr>
        <w:tc>
          <w:tcPr>
            <w:tcW w:w="1305" w:type="dxa"/>
            <w:shd w:val="clear" w:color="auto" w:fill="auto"/>
            <w:vAlign w:val="center"/>
          </w:tcPr>
          <w:p w14:paraId="3AA49BD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HCH</w:t>
            </w:r>
          </w:p>
        </w:tc>
        <w:tc>
          <w:tcPr>
            <w:tcW w:w="2914" w:type="dxa"/>
            <w:shd w:val="clear" w:color="auto" w:fill="auto"/>
            <w:vAlign w:val="center"/>
          </w:tcPr>
          <w:p w14:paraId="57FA57D9" w14:textId="77777777" w:rsidR="00C6142F" w:rsidRPr="006A3812" w:rsidRDefault="00C6142F" w:rsidP="006A3812">
            <w:pPr>
              <w:spacing w:before="60" w:after="60"/>
              <w:rPr>
                <w:rFonts w:ascii="Calibri" w:hAnsi="Calibri" w:cs="Calibri"/>
                <w:b/>
                <w:bCs/>
                <w:lang w:eastAsia="fr-FR"/>
              </w:rPr>
            </w:pPr>
            <w:r w:rsidRPr="006A3812">
              <w:rPr>
                <w:rFonts w:ascii="Calibri" w:hAnsi="Calibri" w:cs="Calibri"/>
                <w:b/>
                <w:bCs/>
                <w:lang w:eastAsia="fr-FR"/>
              </w:rPr>
              <w:t>HYPOCHOLESTEROLÉMIANT</w:t>
            </w:r>
          </w:p>
        </w:tc>
        <w:tc>
          <w:tcPr>
            <w:tcW w:w="6213" w:type="dxa"/>
            <w:shd w:val="clear" w:color="auto" w:fill="auto"/>
            <w:vAlign w:val="center"/>
          </w:tcPr>
          <w:p w14:paraId="3A08FF24"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Régime pauvre en graisse animale et en cholestérol : viandes, légumes, féculents servis NATURE</w:t>
            </w:r>
          </w:p>
        </w:tc>
      </w:tr>
      <w:tr w:rsidR="00C6142F" w:rsidRPr="006A3812" w14:paraId="33167D69" w14:textId="77777777" w:rsidTr="006A3812">
        <w:trPr>
          <w:jc w:val="center"/>
        </w:trPr>
        <w:tc>
          <w:tcPr>
            <w:tcW w:w="1305" w:type="dxa"/>
            <w:shd w:val="clear" w:color="auto" w:fill="auto"/>
            <w:vAlign w:val="center"/>
          </w:tcPr>
          <w:p w14:paraId="1C9CC2F1"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SSU</w:t>
            </w:r>
          </w:p>
        </w:tc>
        <w:tc>
          <w:tcPr>
            <w:tcW w:w="2914" w:type="dxa"/>
            <w:shd w:val="clear" w:color="auto" w:fill="auto"/>
            <w:vAlign w:val="center"/>
          </w:tcPr>
          <w:p w14:paraId="44EF5AC3" w14:textId="77777777" w:rsidR="00C6142F" w:rsidRPr="006A3812" w:rsidRDefault="00C6142F" w:rsidP="006A3812">
            <w:pPr>
              <w:spacing w:before="60" w:after="60"/>
              <w:ind w:left="216"/>
              <w:jc w:val="center"/>
              <w:rPr>
                <w:rFonts w:ascii="Calibri" w:hAnsi="Calibri" w:cs="Calibri"/>
                <w:b/>
                <w:bCs/>
                <w:lang w:eastAsia="fr-FR"/>
              </w:rPr>
            </w:pPr>
            <w:r w:rsidRPr="006A3812">
              <w:rPr>
                <w:rFonts w:ascii="Calibri" w:hAnsi="Calibri" w:cs="Calibri"/>
                <w:b/>
                <w:bCs/>
                <w:lang w:eastAsia="fr-FR"/>
              </w:rPr>
              <w:t>SANS SUCRE</w:t>
            </w:r>
          </w:p>
        </w:tc>
        <w:tc>
          <w:tcPr>
            <w:tcW w:w="6213" w:type="dxa"/>
            <w:shd w:val="clear" w:color="auto" w:fill="auto"/>
            <w:vAlign w:val="center"/>
          </w:tcPr>
          <w:p w14:paraId="2D79C20F"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Régime sans sucre et produits sucrées (mais un dessert sucré : type pâtisserie peut parfois être exceptionnellement servis par exemple le dimanche)</w:t>
            </w:r>
          </w:p>
        </w:tc>
      </w:tr>
      <w:tr w:rsidR="00C6142F" w:rsidRPr="006A3812" w14:paraId="59CFB7DE" w14:textId="77777777" w:rsidTr="006A3812">
        <w:trPr>
          <w:jc w:val="center"/>
        </w:trPr>
        <w:tc>
          <w:tcPr>
            <w:tcW w:w="1305" w:type="dxa"/>
            <w:shd w:val="clear" w:color="auto" w:fill="auto"/>
            <w:vAlign w:val="center"/>
          </w:tcPr>
          <w:p w14:paraId="00D5F552"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D 1</w:t>
            </w:r>
          </w:p>
        </w:tc>
        <w:tc>
          <w:tcPr>
            <w:tcW w:w="2914" w:type="dxa"/>
            <w:shd w:val="clear" w:color="auto" w:fill="auto"/>
            <w:vAlign w:val="center"/>
          </w:tcPr>
          <w:p w14:paraId="2B310BE7"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DIABÉTIQUE 1</w:t>
            </w:r>
          </w:p>
        </w:tc>
        <w:tc>
          <w:tcPr>
            <w:tcW w:w="6213" w:type="dxa"/>
            <w:shd w:val="clear" w:color="auto" w:fill="auto"/>
            <w:vAlign w:val="center"/>
          </w:tcPr>
          <w:p w14:paraId="13A270D8" w14:textId="77777777" w:rsidR="00C6142F" w:rsidRPr="006A3812" w:rsidRDefault="00C6142F" w:rsidP="006A3812">
            <w:pPr>
              <w:spacing w:before="60" w:after="60"/>
              <w:ind w:right="360"/>
              <w:rPr>
                <w:rFonts w:ascii="Calibri" w:hAnsi="Calibri" w:cs="Calibri"/>
                <w:bCs/>
                <w:lang w:eastAsia="fr-FR"/>
              </w:rPr>
            </w:pPr>
            <w:r w:rsidRPr="006A3812">
              <w:rPr>
                <w:rFonts w:ascii="Calibri" w:hAnsi="Calibri" w:cs="Calibri"/>
                <w:bCs/>
                <w:lang w:eastAsia="fr-FR"/>
              </w:rPr>
              <w:t>Régime SANS SUCRE ET PRODUITS SUCRES avec légumes verts et féculents midi et soir</w:t>
            </w:r>
          </w:p>
        </w:tc>
      </w:tr>
      <w:tr w:rsidR="00C6142F" w:rsidRPr="006A3812" w14:paraId="3BE548A6" w14:textId="77777777" w:rsidTr="006A3812">
        <w:trPr>
          <w:trHeight w:val="749"/>
          <w:jc w:val="center"/>
        </w:trPr>
        <w:tc>
          <w:tcPr>
            <w:tcW w:w="1305" w:type="dxa"/>
            <w:shd w:val="clear" w:color="auto" w:fill="auto"/>
            <w:vAlign w:val="center"/>
          </w:tcPr>
          <w:p w14:paraId="10CD93FC"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D 2</w:t>
            </w:r>
          </w:p>
        </w:tc>
        <w:tc>
          <w:tcPr>
            <w:tcW w:w="2914" w:type="dxa"/>
            <w:shd w:val="clear" w:color="auto" w:fill="auto"/>
            <w:vAlign w:val="center"/>
          </w:tcPr>
          <w:p w14:paraId="39B2DB8D"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DIABÉTIQUE 2</w:t>
            </w:r>
          </w:p>
        </w:tc>
        <w:tc>
          <w:tcPr>
            <w:tcW w:w="6213" w:type="dxa"/>
            <w:shd w:val="clear" w:color="auto" w:fill="auto"/>
            <w:vAlign w:val="center"/>
          </w:tcPr>
          <w:p w14:paraId="1D9D821F"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 xml:space="preserve">Idem D l mais FECULENTS A PESER : </w:t>
            </w:r>
          </w:p>
          <w:p w14:paraId="3E95A731"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 xml:space="preserve">- A = </w:t>
            </w:r>
            <w:smartTag w:uri="urn:schemas-microsoft-com:office:smarttags" w:element="metricconverter">
              <w:smartTagPr>
                <w:attr w:name="ProductID" w:val="100 g"/>
              </w:smartTagPr>
              <w:r w:rsidRPr="006A3812">
                <w:rPr>
                  <w:rFonts w:ascii="Calibri" w:hAnsi="Calibri" w:cs="Calibri"/>
                  <w:bCs/>
                  <w:lang w:eastAsia="fr-FR"/>
                </w:rPr>
                <w:t>100 g</w:t>
              </w:r>
            </w:smartTag>
          </w:p>
          <w:p w14:paraId="0E3BEB08"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 xml:space="preserve">                                              -B= I50g </w:t>
            </w:r>
          </w:p>
          <w:p w14:paraId="2BB4386C"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 xml:space="preserve">-C= </w:t>
            </w:r>
            <w:smartTag w:uri="urn:schemas-microsoft-com:office:smarttags" w:element="metricconverter">
              <w:smartTagPr>
                <w:attr w:name="ProductID" w:val="200 g"/>
              </w:smartTagPr>
              <w:r w:rsidRPr="006A3812">
                <w:rPr>
                  <w:rFonts w:ascii="Calibri" w:hAnsi="Calibri" w:cs="Calibri"/>
                  <w:bCs/>
                  <w:lang w:eastAsia="fr-FR"/>
                </w:rPr>
                <w:t>200 g</w:t>
              </w:r>
            </w:smartTag>
          </w:p>
        </w:tc>
      </w:tr>
      <w:tr w:rsidR="00C6142F" w:rsidRPr="006A3812" w14:paraId="53B4F1EB" w14:textId="77777777" w:rsidTr="006A3812">
        <w:trPr>
          <w:jc w:val="center"/>
        </w:trPr>
        <w:tc>
          <w:tcPr>
            <w:tcW w:w="1305" w:type="dxa"/>
            <w:shd w:val="clear" w:color="auto" w:fill="auto"/>
            <w:vAlign w:val="center"/>
          </w:tcPr>
          <w:p w14:paraId="6620D1BB"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VMA</w:t>
            </w:r>
          </w:p>
        </w:tc>
        <w:tc>
          <w:tcPr>
            <w:tcW w:w="2914" w:type="dxa"/>
            <w:shd w:val="clear" w:color="auto" w:fill="auto"/>
            <w:vAlign w:val="center"/>
          </w:tcPr>
          <w:p w14:paraId="141AF37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VMA</w:t>
            </w:r>
          </w:p>
        </w:tc>
        <w:tc>
          <w:tcPr>
            <w:tcW w:w="6213" w:type="dxa"/>
            <w:shd w:val="clear" w:color="auto" w:fill="auto"/>
            <w:vAlign w:val="center"/>
          </w:tcPr>
          <w:p w14:paraId="68F9D6DE" w14:textId="205322B9" w:rsidR="00C6142F" w:rsidRPr="006A3812" w:rsidRDefault="00C6142F" w:rsidP="006A3812">
            <w:pPr>
              <w:spacing w:before="60" w:after="60"/>
              <w:rPr>
                <w:rFonts w:ascii="Calibri" w:hAnsi="Calibri" w:cs="Calibri"/>
                <w:bCs/>
                <w:lang w:val="en-GB" w:eastAsia="fr-FR"/>
              </w:rPr>
            </w:pPr>
            <w:r w:rsidRPr="006A3812">
              <w:rPr>
                <w:rFonts w:ascii="Calibri" w:hAnsi="Calibri" w:cs="Calibri"/>
                <w:bCs/>
                <w:lang w:val="en-GB" w:eastAsia="fr-FR"/>
              </w:rPr>
              <w:t xml:space="preserve">Alimentation S </w:t>
            </w:r>
            <w:r w:rsidR="006839DE" w:rsidRPr="006A3812">
              <w:rPr>
                <w:rFonts w:ascii="Calibri" w:hAnsi="Calibri" w:cs="Calibri"/>
                <w:bCs/>
                <w:lang w:val="en-GB" w:eastAsia="fr-FR"/>
              </w:rPr>
              <w:t>NS:</w:t>
            </w:r>
            <w:r w:rsidRPr="006A3812">
              <w:rPr>
                <w:rFonts w:ascii="Calibri" w:hAnsi="Calibri" w:cs="Calibri"/>
                <w:bCs/>
                <w:lang w:val="en-GB" w:eastAsia="fr-FR"/>
              </w:rPr>
              <w:t xml:space="preserve"> THE - VANILLE - CHOCOLAT - </w:t>
            </w:r>
            <w:r w:rsidRPr="006A3812">
              <w:rPr>
                <w:rFonts w:ascii="Calibri" w:hAnsi="Calibri" w:cs="Calibri"/>
                <w:bCs/>
                <w:lang w:eastAsia="fr-FR"/>
              </w:rPr>
              <w:t>CAFE -   BANANE</w:t>
            </w:r>
          </w:p>
        </w:tc>
      </w:tr>
      <w:tr w:rsidR="00C6142F" w:rsidRPr="006A3812" w14:paraId="29833748" w14:textId="77777777" w:rsidTr="006A3812">
        <w:trPr>
          <w:jc w:val="center"/>
        </w:trPr>
        <w:tc>
          <w:tcPr>
            <w:tcW w:w="1305" w:type="dxa"/>
            <w:shd w:val="clear" w:color="auto" w:fill="auto"/>
            <w:vAlign w:val="center"/>
          </w:tcPr>
          <w:p w14:paraId="5FB19418"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SH</w:t>
            </w:r>
          </w:p>
        </w:tc>
        <w:tc>
          <w:tcPr>
            <w:tcW w:w="2914" w:type="dxa"/>
            <w:shd w:val="clear" w:color="auto" w:fill="auto"/>
            <w:vAlign w:val="center"/>
          </w:tcPr>
          <w:p w14:paraId="3A8B40C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SANS</w:t>
            </w:r>
            <w:r w:rsidRPr="006A3812">
              <w:rPr>
                <w:rFonts w:ascii="Calibri" w:hAnsi="Calibri" w:cs="Calibri"/>
                <w:b/>
                <w:bCs/>
                <w:lang w:eastAsia="fr-FR"/>
              </w:rPr>
              <w:br/>
              <w:t>HEMOGLOBINE</w:t>
            </w:r>
          </w:p>
        </w:tc>
        <w:tc>
          <w:tcPr>
            <w:tcW w:w="6213" w:type="dxa"/>
            <w:shd w:val="clear" w:color="auto" w:fill="auto"/>
            <w:vAlign w:val="center"/>
          </w:tcPr>
          <w:p w14:paraId="0B3FCC09"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Régime sans viande, sans poisson, sans charcuterie, (mais ŒUF permis)</w:t>
            </w:r>
          </w:p>
        </w:tc>
      </w:tr>
      <w:tr w:rsidR="00C6142F" w:rsidRPr="006A3812" w14:paraId="2F10A15E" w14:textId="77777777" w:rsidTr="006A3812">
        <w:trPr>
          <w:jc w:val="center"/>
        </w:trPr>
        <w:tc>
          <w:tcPr>
            <w:tcW w:w="1305" w:type="dxa"/>
            <w:shd w:val="clear" w:color="auto" w:fill="auto"/>
            <w:vAlign w:val="center"/>
          </w:tcPr>
          <w:p w14:paraId="29EC9FF9"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VEG</w:t>
            </w:r>
          </w:p>
        </w:tc>
        <w:tc>
          <w:tcPr>
            <w:tcW w:w="2914" w:type="dxa"/>
            <w:shd w:val="clear" w:color="auto" w:fill="auto"/>
            <w:vAlign w:val="center"/>
          </w:tcPr>
          <w:p w14:paraId="75C1CCA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VEGETARIEN</w:t>
            </w:r>
          </w:p>
        </w:tc>
        <w:tc>
          <w:tcPr>
            <w:tcW w:w="6213" w:type="dxa"/>
            <w:shd w:val="clear" w:color="auto" w:fill="auto"/>
            <w:vAlign w:val="center"/>
          </w:tcPr>
          <w:p w14:paraId="26D406AB"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Alimentation sans viande, sans charcuterie, (mais ŒUF ou POISSON permis)</w:t>
            </w:r>
          </w:p>
        </w:tc>
      </w:tr>
      <w:tr w:rsidR="00C6142F" w:rsidRPr="006A3812" w14:paraId="02F76011" w14:textId="77777777" w:rsidTr="006A3812">
        <w:trPr>
          <w:jc w:val="center"/>
        </w:trPr>
        <w:tc>
          <w:tcPr>
            <w:tcW w:w="1305" w:type="dxa"/>
            <w:shd w:val="clear" w:color="auto" w:fill="auto"/>
            <w:vAlign w:val="center"/>
          </w:tcPr>
          <w:p w14:paraId="2C0B656C"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RLF</w:t>
            </w:r>
          </w:p>
        </w:tc>
        <w:tc>
          <w:tcPr>
            <w:tcW w:w="2914" w:type="dxa"/>
            <w:shd w:val="clear" w:color="auto" w:fill="auto"/>
            <w:vAlign w:val="center"/>
          </w:tcPr>
          <w:p w14:paraId="4C3EA4A5"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RÉALIMENTATION LACTÉE FROIDE</w:t>
            </w:r>
          </w:p>
        </w:tc>
        <w:tc>
          <w:tcPr>
            <w:tcW w:w="6213" w:type="dxa"/>
            <w:shd w:val="clear" w:color="auto" w:fill="auto"/>
            <w:vAlign w:val="center"/>
          </w:tcPr>
          <w:p w14:paraId="1A3F2190"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Reprise d'alimentation avec desserts lactés</w:t>
            </w:r>
          </w:p>
        </w:tc>
      </w:tr>
      <w:tr w:rsidR="00C6142F" w:rsidRPr="006A3812" w14:paraId="67457039" w14:textId="77777777" w:rsidTr="006A3812">
        <w:trPr>
          <w:jc w:val="center"/>
        </w:trPr>
        <w:tc>
          <w:tcPr>
            <w:tcW w:w="1305" w:type="dxa"/>
            <w:shd w:val="clear" w:color="auto" w:fill="auto"/>
            <w:vAlign w:val="center"/>
          </w:tcPr>
          <w:p w14:paraId="672D1BFA"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REA</w:t>
            </w:r>
          </w:p>
        </w:tc>
        <w:tc>
          <w:tcPr>
            <w:tcW w:w="2914" w:type="dxa"/>
            <w:shd w:val="clear" w:color="auto" w:fill="auto"/>
            <w:vAlign w:val="center"/>
          </w:tcPr>
          <w:p w14:paraId="489741A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RÉALIMENTATION</w:t>
            </w:r>
          </w:p>
        </w:tc>
        <w:tc>
          <w:tcPr>
            <w:tcW w:w="6213" w:type="dxa"/>
            <w:shd w:val="clear" w:color="auto" w:fill="auto"/>
            <w:vAlign w:val="center"/>
          </w:tcPr>
          <w:p w14:paraId="6DBF845A"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Reprise d'alimentation avec potage et dessert</w:t>
            </w:r>
          </w:p>
        </w:tc>
      </w:tr>
      <w:tr w:rsidR="00C6142F" w:rsidRPr="006A3812" w14:paraId="78188A4B" w14:textId="77777777" w:rsidTr="006A3812">
        <w:trPr>
          <w:jc w:val="center"/>
        </w:trPr>
        <w:tc>
          <w:tcPr>
            <w:tcW w:w="1305" w:type="dxa"/>
            <w:shd w:val="clear" w:color="auto" w:fill="auto"/>
            <w:vAlign w:val="center"/>
          </w:tcPr>
          <w:p w14:paraId="6DEF1A8A"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AE</w:t>
            </w:r>
          </w:p>
        </w:tc>
        <w:tc>
          <w:tcPr>
            <w:tcW w:w="2914" w:type="dxa"/>
            <w:shd w:val="clear" w:color="auto" w:fill="auto"/>
            <w:vAlign w:val="center"/>
          </w:tcPr>
          <w:p w14:paraId="08DA063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ALIMENTATION ENTÉRALE</w:t>
            </w:r>
          </w:p>
        </w:tc>
        <w:tc>
          <w:tcPr>
            <w:tcW w:w="6213" w:type="dxa"/>
            <w:shd w:val="clear" w:color="auto" w:fill="auto"/>
            <w:vAlign w:val="center"/>
          </w:tcPr>
          <w:p w14:paraId="2F2C2233"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Alimentation par sonde –</w:t>
            </w:r>
          </w:p>
          <w:p w14:paraId="4B28D24C"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NE RIEN METTRE SUR LE PLATEAU</w:t>
            </w:r>
          </w:p>
        </w:tc>
      </w:tr>
      <w:tr w:rsidR="00C6142F" w:rsidRPr="006A3812" w14:paraId="769A209A" w14:textId="77777777" w:rsidTr="006A3812">
        <w:trPr>
          <w:jc w:val="center"/>
        </w:trPr>
        <w:tc>
          <w:tcPr>
            <w:tcW w:w="1305" w:type="dxa"/>
            <w:shd w:val="clear" w:color="auto" w:fill="auto"/>
            <w:vAlign w:val="center"/>
          </w:tcPr>
          <w:p w14:paraId="607E5388"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AJ</w:t>
            </w:r>
          </w:p>
        </w:tc>
        <w:tc>
          <w:tcPr>
            <w:tcW w:w="2914" w:type="dxa"/>
            <w:shd w:val="clear" w:color="auto" w:fill="auto"/>
            <w:vAlign w:val="center"/>
          </w:tcPr>
          <w:p w14:paraId="69578503"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A JEUN</w:t>
            </w:r>
          </w:p>
        </w:tc>
        <w:tc>
          <w:tcPr>
            <w:tcW w:w="6213" w:type="dxa"/>
            <w:shd w:val="clear" w:color="auto" w:fill="auto"/>
            <w:vAlign w:val="center"/>
          </w:tcPr>
          <w:p w14:paraId="5D96A08D"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NE RIEN METTRE SUR LE PLATEAU</w:t>
            </w:r>
          </w:p>
        </w:tc>
      </w:tr>
      <w:tr w:rsidR="00C6142F" w:rsidRPr="006A3812" w14:paraId="49861811" w14:textId="77777777" w:rsidTr="006A3812">
        <w:trPr>
          <w:jc w:val="center"/>
        </w:trPr>
        <w:tc>
          <w:tcPr>
            <w:tcW w:w="1305" w:type="dxa"/>
            <w:shd w:val="clear" w:color="auto" w:fill="auto"/>
            <w:vAlign w:val="center"/>
          </w:tcPr>
          <w:p w14:paraId="11E1BCEB"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MIX</w:t>
            </w:r>
          </w:p>
        </w:tc>
        <w:tc>
          <w:tcPr>
            <w:tcW w:w="2914" w:type="dxa"/>
            <w:shd w:val="clear" w:color="auto" w:fill="auto"/>
            <w:vAlign w:val="center"/>
          </w:tcPr>
          <w:p w14:paraId="1C193859"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MIXÉ</w:t>
            </w:r>
          </w:p>
        </w:tc>
        <w:tc>
          <w:tcPr>
            <w:tcW w:w="6213" w:type="dxa"/>
            <w:shd w:val="clear" w:color="auto" w:fill="auto"/>
            <w:vAlign w:val="center"/>
          </w:tcPr>
          <w:p w14:paraId="0E9371EC" w14:textId="77777777" w:rsidR="00C6142F" w:rsidRPr="006A3812" w:rsidRDefault="00C6142F" w:rsidP="006A3812">
            <w:pPr>
              <w:spacing w:before="60" w:after="60"/>
              <w:ind w:right="504"/>
              <w:rPr>
                <w:rFonts w:ascii="Calibri" w:hAnsi="Calibri" w:cs="Calibri"/>
                <w:bCs/>
                <w:lang w:eastAsia="fr-FR"/>
              </w:rPr>
            </w:pPr>
            <w:r w:rsidRPr="006A3812">
              <w:rPr>
                <w:rFonts w:ascii="Calibri" w:hAnsi="Calibri" w:cs="Calibri"/>
                <w:bCs/>
                <w:lang w:eastAsia="fr-FR"/>
              </w:rPr>
              <w:t xml:space="preserve">hors d'œuvre  mixés- plat de résistance et desserts en texture PURÉE </w:t>
            </w:r>
          </w:p>
        </w:tc>
      </w:tr>
      <w:tr w:rsidR="00C6142F" w:rsidRPr="006A3812" w14:paraId="6F35B686" w14:textId="77777777" w:rsidTr="006A3812">
        <w:trPr>
          <w:jc w:val="center"/>
        </w:trPr>
        <w:tc>
          <w:tcPr>
            <w:tcW w:w="1305" w:type="dxa"/>
            <w:shd w:val="clear" w:color="auto" w:fill="auto"/>
            <w:vAlign w:val="center"/>
          </w:tcPr>
          <w:p w14:paraId="385619E5"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SG</w:t>
            </w:r>
          </w:p>
        </w:tc>
        <w:tc>
          <w:tcPr>
            <w:tcW w:w="2914" w:type="dxa"/>
            <w:shd w:val="clear" w:color="auto" w:fill="auto"/>
            <w:vAlign w:val="center"/>
          </w:tcPr>
          <w:p w14:paraId="5A2C383D"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SANS GRAISSE</w:t>
            </w:r>
          </w:p>
        </w:tc>
        <w:tc>
          <w:tcPr>
            <w:tcW w:w="6213" w:type="dxa"/>
            <w:shd w:val="clear" w:color="auto" w:fill="auto"/>
            <w:vAlign w:val="center"/>
          </w:tcPr>
          <w:p w14:paraId="6D765207" w14:textId="77777777" w:rsidR="00C6142F" w:rsidRPr="006A3812" w:rsidRDefault="00C6142F" w:rsidP="006A3812">
            <w:pPr>
              <w:spacing w:before="60" w:after="60"/>
              <w:rPr>
                <w:rFonts w:ascii="Calibri" w:hAnsi="Calibri" w:cs="Calibri"/>
                <w:bCs/>
                <w:lang w:eastAsia="fr-FR"/>
              </w:rPr>
            </w:pPr>
            <w:r w:rsidRPr="006A3812">
              <w:rPr>
                <w:rFonts w:ascii="Calibri" w:hAnsi="Calibri" w:cs="Calibri"/>
                <w:bCs/>
                <w:lang w:eastAsia="fr-FR"/>
              </w:rPr>
              <w:t>Aliments servis NATURE - sans graisse d'assaisonnement, sans sauces, suppression des aliments riches en graisses (charcuterie, fromage à plus de 20 % MG)</w:t>
            </w:r>
          </w:p>
        </w:tc>
      </w:tr>
      <w:tr w:rsidR="00C6142F" w:rsidRPr="006A3812" w14:paraId="2D293786" w14:textId="77777777" w:rsidTr="006A3812">
        <w:trPr>
          <w:jc w:val="center"/>
        </w:trPr>
        <w:tc>
          <w:tcPr>
            <w:tcW w:w="1305" w:type="dxa"/>
            <w:shd w:val="clear" w:color="auto" w:fill="auto"/>
            <w:vAlign w:val="center"/>
          </w:tcPr>
          <w:p w14:paraId="7AA826B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PLV</w:t>
            </w:r>
          </w:p>
        </w:tc>
        <w:tc>
          <w:tcPr>
            <w:tcW w:w="2914" w:type="dxa"/>
            <w:shd w:val="clear" w:color="auto" w:fill="auto"/>
            <w:vAlign w:val="center"/>
          </w:tcPr>
          <w:p w14:paraId="1FE32ECD"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SANS PROTÉINES</w:t>
            </w:r>
          </w:p>
          <w:p w14:paraId="698737FA"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LAIT DE VACHE</w:t>
            </w:r>
          </w:p>
        </w:tc>
        <w:tc>
          <w:tcPr>
            <w:tcW w:w="6213" w:type="dxa"/>
            <w:shd w:val="clear" w:color="auto" w:fill="auto"/>
            <w:vAlign w:val="center"/>
          </w:tcPr>
          <w:p w14:paraId="037B52EE" w14:textId="77777777" w:rsidR="00C6142F" w:rsidRPr="006A3812" w:rsidRDefault="00C6142F" w:rsidP="006A3812">
            <w:pPr>
              <w:spacing w:before="60" w:after="60"/>
              <w:ind w:right="216"/>
              <w:rPr>
                <w:rFonts w:ascii="Calibri" w:hAnsi="Calibri" w:cs="Calibri"/>
                <w:bCs/>
                <w:lang w:eastAsia="fr-FR"/>
              </w:rPr>
            </w:pPr>
            <w:r w:rsidRPr="006A3812">
              <w:rPr>
                <w:rFonts w:ascii="Calibri" w:hAnsi="Calibri" w:cs="Calibri"/>
                <w:bCs/>
                <w:lang w:eastAsia="fr-FR"/>
              </w:rPr>
              <w:t>PAS de produits laitiers, PAS de beurre, PAS de veau NI de bœuf</w:t>
            </w:r>
          </w:p>
        </w:tc>
      </w:tr>
      <w:tr w:rsidR="00C6142F" w:rsidRPr="006A3812" w14:paraId="66AE7662" w14:textId="77777777" w:rsidTr="006A3812">
        <w:trPr>
          <w:jc w:val="center"/>
        </w:trPr>
        <w:tc>
          <w:tcPr>
            <w:tcW w:w="1305" w:type="dxa"/>
            <w:shd w:val="clear" w:color="auto" w:fill="auto"/>
            <w:vAlign w:val="center"/>
          </w:tcPr>
          <w:p w14:paraId="2143D8F6"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BB1</w:t>
            </w:r>
          </w:p>
        </w:tc>
        <w:tc>
          <w:tcPr>
            <w:tcW w:w="2914" w:type="dxa"/>
            <w:shd w:val="clear" w:color="auto" w:fill="auto"/>
            <w:vAlign w:val="center"/>
          </w:tcPr>
          <w:p w14:paraId="42E72192"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BB1</w:t>
            </w:r>
          </w:p>
        </w:tc>
        <w:tc>
          <w:tcPr>
            <w:tcW w:w="6213" w:type="dxa"/>
            <w:shd w:val="clear" w:color="auto" w:fill="auto"/>
            <w:vAlign w:val="center"/>
          </w:tcPr>
          <w:p w14:paraId="37FFAD77"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0 – 6 Mois</w:t>
            </w:r>
          </w:p>
        </w:tc>
      </w:tr>
      <w:tr w:rsidR="00C6142F" w:rsidRPr="006A3812" w14:paraId="4C8A184F" w14:textId="77777777" w:rsidTr="006A3812">
        <w:trPr>
          <w:jc w:val="center"/>
        </w:trPr>
        <w:tc>
          <w:tcPr>
            <w:tcW w:w="1305" w:type="dxa"/>
            <w:shd w:val="clear" w:color="auto" w:fill="auto"/>
            <w:vAlign w:val="center"/>
          </w:tcPr>
          <w:p w14:paraId="4E008ABB"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BB2</w:t>
            </w:r>
          </w:p>
        </w:tc>
        <w:tc>
          <w:tcPr>
            <w:tcW w:w="2914" w:type="dxa"/>
            <w:shd w:val="clear" w:color="auto" w:fill="auto"/>
            <w:vAlign w:val="center"/>
          </w:tcPr>
          <w:p w14:paraId="05D70ED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BB2</w:t>
            </w:r>
          </w:p>
        </w:tc>
        <w:tc>
          <w:tcPr>
            <w:tcW w:w="6213" w:type="dxa"/>
            <w:shd w:val="clear" w:color="auto" w:fill="auto"/>
            <w:vAlign w:val="center"/>
          </w:tcPr>
          <w:p w14:paraId="2660041A"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6 Mois – 12 Mois</w:t>
            </w:r>
          </w:p>
        </w:tc>
      </w:tr>
      <w:tr w:rsidR="00C6142F" w:rsidRPr="006A3812" w14:paraId="4B3BAF75" w14:textId="77777777" w:rsidTr="006A3812">
        <w:trPr>
          <w:jc w:val="center"/>
        </w:trPr>
        <w:tc>
          <w:tcPr>
            <w:tcW w:w="1305" w:type="dxa"/>
            <w:shd w:val="clear" w:color="auto" w:fill="auto"/>
            <w:vAlign w:val="center"/>
          </w:tcPr>
          <w:p w14:paraId="68D377BF"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BB3</w:t>
            </w:r>
          </w:p>
        </w:tc>
        <w:tc>
          <w:tcPr>
            <w:tcW w:w="2914" w:type="dxa"/>
            <w:shd w:val="clear" w:color="auto" w:fill="auto"/>
            <w:vAlign w:val="center"/>
          </w:tcPr>
          <w:p w14:paraId="13A5CD8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BB3</w:t>
            </w:r>
          </w:p>
        </w:tc>
        <w:tc>
          <w:tcPr>
            <w:tcW w:w="6213" w:type="dxa"/>
            <w:shd w:val="clear" w:color="auto" w:fill="auto"/>
            <w:vAlign w:val="center"/>
          </w:tcPr>
          <w:p w14:paraId="5ACB7B07"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1 – 3 Ans</w:t>
            </w:r>
          </w:p>
        </w:tc>
      </w:tr>
      <w:tr w:rsidR="00C6142F" w:rsidRPr="006A3812" w14:paraId="14F8761E" w14:textId="77777777" w:rsidTr="006A3812">
        <w:trPr>
          <w:jc w:val="center"/>
        </w:trPr>
        <w:tc>
          <w:tcPr>
            <w:tcW w:w="1305" w:type="dxa"/>
            <w:shd w:val="clear" w:color="auto" w:fill="auto"/>
            <w:vAlign w:val="center"/>
          </w:tcPr>
          <w:p w14:paraId="4BC6F545"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EF1</w:t>
            </w:r>
          </w:p>
        </w:tc>
        <w:tc>
          <w:tcPr>
            <w:tcW w:w="2914" w:type="dxa"/>
            <w:shd w:val="clear" w:color="auto" w:fill="auto"/>
            <w:vAlign w:val="center"/>
          </w:tcPr>
          <w:p w14:paraId="2ABC22C6"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ENFANT 1</w:t>
            </w:r>
          </w:p>
        </w:tc>
        <w:tc>
          <w:tcPr>
            <w:tcW w:w="6213" w:type="dxa"/>
            <w:shd w:val="clear" w:color="auto" w:fill="auto"/>
            <w:vAlign w:val="center"/>
          </w:tcPr>
          <w:p w14:paraId="0E8EBD15"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3 – 6 Ans</w:t>
            </w:r>
          </w:p>
        </w:tc>
      </w:tr>
      <w:tr w:rsidR="00C6142F" w:rsidRPr="006A3812" w14:paraId="6FE8C8B3" w14:textId="77777777" w:rsidTr="006A3812">
        <w:trPr>
          <w:jc w:val="center"/>
        </w:trPr>
        <w:tc>
          <w:tcPr>
            <w:tcW w:w="1305" w:type="dxa"/>
            <w:shd w:val="clear" w:color="auto" w:fill="auto"/>
            <w:vAlign w:val="center"/>
          </w:tcPr>
          <w:p w14:paraId="1AD82C2D"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EF2</w:t>
            </w:r>
          </w:p>
        </w:tc>
        <w:tc>
          <w:tcPr>
            <w:tcW w:w="2914" w:type="dxa"/>
            <w:shd w:val="clear" w:color="auto" w:fill="auto"/>
            <w:vAlign w:val="center"/>
          </w:tcPr>
          <w:p w14:paraId="72237490"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ENFANT 2</w:t>
            </w:r>
          </w:p>
        </w:tc>
        <w:tc>
          <w:tcPr>
            <w:tcW w:w="6213" w:type="dxa"/>
            <w:shd w:val="clear" w:color="auto" w:fill="auto"/>
            <w:vAlign w:val="center"/>
          </w:tcPr>
          <w:p w14:paraId="553BBDAF"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6 – 12 Ans</w:t>
            </w:r>
          </w:p>
        </w:tc>
      </w:tr>
      <w:tr w:rsidR="00C6142F" w:rsidRPr="006A3812" w14:paraId="6EFB9388" w14:textId="77777777" w:rsidTr="006A3812">
        <w:trPr>
          <w:jc w:val="center"/>
        </w:trPr>
        <w:tc>
          <w:tcPr>
            <w:tcW w:w="1305" w:type="dxa"/>
            <w:shd w:val="clear" w:color="auto" w:fill="auto"/>
            <w:vAlign w:val="center"/>
          </w:tcPr>
          <w:p w14:paraId="50686AF8"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RSA</w:t>
            </w:r>
          </w:p>
        </w:tc>
        <w:tc>
          <w:tcPr>
            <w:tcW w:w="2914" w:type="dxa"/>
            <w:shd w:val="clear" w:color="auto" w:fill="auto"/>
            <w:vAlign w:val="center"/>
          </w:tcPr>
          <w:p w14:paraId="50DC9451"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RÉGIME SANS ALCOOL</w:t>
            </w:r>
          </w:p>
        </w:tc>
        <w:tc>
          <w:tcPr>
            <w:tcW w:w="6213" w:type="dxa"/>
            <w:shd w:val="clear" w:color="auto" w:fill="auto"/>
            <w:vAlign w:val="center"/>
          </w:tcPr>
          <w:p w14:paraId="3932DAAB" w14:textId="77777777" w:rsidR="00C6142F" w:rsidRPr="006A3812" w:rsidRDefault="00C6142F" w:rsidP="006A3812">
            <w:pPr>
              <w:spacing w:before="60" w:after="60"/>
              <w:jc w:val="center"/>
              <w:rPr>
                <w:rFonts w:ascii="Calibri" w:hAnsi="Calibri" w:cs="Calibri"/>
                <w:bCs/>
                <w:lang w:eastAsia="fr-FR"/>
              </w:rPr>
            </w:pPr>
          </w:p>
        </w:tc>
      </w:tr>
      <w:tr w:rsidR="00C6142F" w:rsidRPr="006A3812" w14:paraId="16E96A65" w14:textId="77777777" w:rsidTr="006A3812">
        <w:trPr>
          <w:jc w:val="center"/>
        </w:trPr>
        <w:tc>
          <w:tcPr>
            <w:tcW w:w="1305" w:type="dxa"/>
            <w:shd w:val="clear" w:color="auto" w:fill="auto"/>
            <w:vAlign w:val="center"/>
          </w:tcPr>
          <w:p w14:paraId="4457B833"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IRC</w:t>
            </w:r>
          </w:p>
        </w:tc>
        <w:tc>
          <w:tcPr>
            <w:tcW w:w="2914" w:type="dxa"/>
            <w:shd w:val="clear" w:color="auto" w:fill="auto"/>
            <w:vAlign w:val="center"/>
          </w:tcPr>
          <w:p w14:paraId="744256AA" w14:textId="77777777" w:rsidR="00C6142F" w:rsidRPr="006A3812" w:rsidRDefault="00C6142F" w:rsidP="006A3812">
            <w:pPr>
              <w:spacing w:before="60" w:after="60"/>
              <w:jc w:val="center"/>
              <w:rPr>
                <w:rFonts w:ascii="Calibri" w:hAnsi="Calibri" w:cs="Calibri"/>
                <w:b/>
                <w:bCs/>
                <w:lang w:eastAsia="fr-FR"/>
              </w:rPr>
            </w:pPr>
          </w:p>
        </w:tc>
        <w:tc>
          <w:tcPr>
            <w:tcW w:w="6213" w:type="dxa"/>
            <w:shd w:val="clear" w:color="auto" w:fill="auto"/>
            <w:vAlign w:val="center"/>
          </w:tcPr>
          <w:p w14:paraId="3003A54E"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Insuffisance rénale chronique</w:t>
            </w:r>
          </w:p>
        </w:tc>
      </w:tr>
      <w:tr w:rsidR="00C6142F" w:rsidRPr="006A3812" w14:paraId="2CE486C8" w14:textId="77777777" w:rsidTr="006A3812">
        <w:trPr>
          <w:jc w:val="center"/>
        </w:trPr>
        <w:tc>
          <w:tcPr>
            <w:tcW w:w="1305" w:type="dxa"/>
            <w:shd w:val="clear" w:color="auto" w:fill="auto"/>
            <w:vAlign w:val="center"/>
          </w:tcPr>
          <w:p w14:paraId="13A35BFE"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TX</w:t>
            </w:r>
          </w:p>
        </w:tc>
        <w:tc>
          <w:tcPr>
            <w:tcW w:w="2914" w:type="dxa"/>
            <w:shd w:val="clear" w:color="auto" w:fill="auto"/>
            <w:vAlign w:val="center"/>
          </w:tcPr>
          <w:p w14:paraId="7D0CD4B2"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RISQUE DE TOXOPLASMOSE</w:t>
            </w:r>
          </w:p>
        </w:tc>
        <w:tc>
          <w:tcPr>
            <w:tcW w:w="6213" w:type="dxa"/>
            <w:shd w:val="clear" w:color="auto" w:fill="auto"/>
            <w:vAlign w:val="center"/>
          </w:tcPr>
          <w:p w14:paraId="70489E0F"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Maternité (pas de mouton)</w:t>
            </w:r>
          </w:p>
        </w:tc>
      </w:tr>
      <w:tr w:rsidR="00C6142F" w:rsidRPr="006A3812" w14:paraId="4E777137" w14:textId="77777777" w:rsidTr="006A3812">
        <w:trPr>
          <w:jc w:val="center"/>
        </w:trPr>
        <w:tc>
          <w:tcPr>
            <w:tcW w:w="1305" w:type="dxa"/>
            <w:shd w:val="clear" w:color="auto" w:fill="auto"/>
            <w:vAlign w:val="center"/>
          </w:tcPr>
          <w:p w14:paraId="56137EB2"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PLV</w:t>
            </w:r>
          </w:p>
        </w:tc>
        <w:tc>
          <w:tcPr>
            <w:tcW w:w="2914" w:type="dxa"/>
            <w:shd w:val="clear" w:color="auto" w:fill="auto"/>
            <w:vAlign w:val="center"/>
          </w:tcPr>
          <w:p w14:paraId="44F05CEA" w14:textId="77777777" w:rsidR="00C6142F" w:rsidRPr="006A3812" w:rsidRDefault="00C6142F" w:rsidP="006A3812">
            <w:pPr>
              <w:spacing w:before="60" w:after="60"/>
              <w:jc w:val="center"/>
              <w:rPr>
                <w:rFonts w:ascii="Calibri" w:hAnsi="Calibri" w:cs="Calibri"/>
                <w:b/>
                <w:bCs/>
                <w:lang w:eastAsia="fr-FR"/>
              </w:rPr>
            </w:pPr>
            <w:r w:rsidRPr="006A3812">
              <w:rPr>
                <w:rFonts w:ascii="Calibri" w:hAnsi="Calibri" w:cs="Calibri"/>
                <w:b/>
                <w:bCs/>
                <w:lang w:eastAsia="fr-FR"/>
              </w:rPr>
              <w:t>ALLERGIE PROTÉINE</w:t>
            </w:r>
          </w:p>
        </w:tc>
        <w:tc>
          <w:tcPr>
            <w:tcW w:w="6213" w:type="dxa"/>
            <w:shd w:val="clear" w:color="auto" w:fill="auto"/>
            <w:vAlign w:val="center"/>
          </w:tcPr>
          <w:p w14:paraId="54294636" w14:textId="77777777" w:rsidR="00C6142F" w:rsidRPr="006A3812" w:rsidRDefault="00C6142F" w:rsidP="006A3812">
            <w:pPr>
              <w:spacing w:before="60" w:after="60"/>
              <w:jc w:val="center"/>
              <w:rPr>
                <w:rFonts w:ascii="Calibri" w:hAnsi="Calibri" w:cs="Calibri"/>
                <w:bCs/>
                <w:lang w:eastAsia="fr-FR"/>
              </w:rPr>
            </w:pPr>
            <w:r w:rsidRPr="006A3812">
              <w:rPr>
                <w:rFonts w:ascii="Calibri" w:hAnsi="Calibri" w:cs="Calibri"/>
                <w:bCs/>
                <w:lang w:eastAsia="fr-FR"/>
              </w:rPr>
              <w:t>Allergie Lait de vache</w:t>
            </w:r>
          </w:p>
        </w:tc>
      </w:tr>
    </w:tbl>
    <w:p w14:paraId="573F1E86" w14:textId="77777777" w:rsidR="007D4441" w:rsidRPr="006A3812" w:rsidRDefault="007D4441" w:rsidP="00FD4BB0">
      <w:pPr>
        <w:spacing w:before="480"/>
        <w:rPr>
          <w:rFonts w:ascii="Calibri" w:hAnsi="Calibri" w:cs="Calibri"/>
          <w:spacing w:val="-8"/>
          <w:w w:val="121"/>
          <w:sz w:val="36"/>
          <w:szCs w:val="36"/>
        </w:rPr>
      </w:pPr>
    </w:p>
    <w:p w14:paraId="2B82E8D3" w14:textId="77777777" w:rsidR="00F3639B" w:rsidRPr="006A3812" w:rsidRDefault="00F3639B" w:rsidP="00FD4BB0">
      <w:pPr>
        <w:spacing w:before="480"/>
        <w:rPr>
          <w:rFonts w:ascii="Calibri" w:hAnsi="Calibri" w:cs="Calibri"/>
          <w:spacing w:val="-8"/>
          <w:w w:val="121"/>
          <w:sz w:val="36"/>
          <w:szCs w:val="36"/>
        </w:rPr>
      </w:pPr>
    </w:p>
    <w:p w14:paraId="582AC0F1" w14:textId="77777777" w:rsidR="00F3639B" w:rsidRPr="006A3812" w:rsidRDefault="00F3639B" w:rsidP="00FD4BB0">
      <w:pPr>
        <w:spacing w:before="480"/>
        <w:rPr>
          <w:rFonts w:ascii="Calibri" w:hAnsi="Calibri" w:cs="Calibri"/>
          <w:spacing w:val="-8"/>
          <w:w w:val="121"/>
          <w:sz w:val="36"/>
          <w:szCs w:val="36"/>
        </w:rPr>
      </w:pPr>
    </w:p>
    <w:p w14:paraId="7B38B2AB" w14:textId="77777777" w:rsidR="00F3639B" w:rsidRPr="006A3812" w:rsidRDefault="00F3639B" w:rsidP="00FD4BB0">
      <w:pPr>
        <w:spacing w:before="480"/>
        <w:rPr>
          <w:rFonts w:ascii="Calibri" w:hAnsi="Calibri" w:cs="Calibri"/>
          <w:spacing w:val="-8"/>
          <w:w w:val="121"/>
          <w:sz w:val="36"/>
          <w:szCs w:val="36"/>
        </w:rPr>
      </w:pPr>
    </w:p>
    <w:p w14:paraId="492B3126" w14:textId="77777777" w:rsidR="00F3639B" w:rsidRPr="006A3812" w:rsidRDefault="00F3639B" w:rsidP="00FD4BB0">
      <w:pPr>
        <w:spacing w:before="480"/>
        <w:rPr>
          <w:rFonts w:ascii="Calibri" w:hAnsi="Calibri" w:cs="Calibri"/>
          <w:spacing w:val="-8"/>
          <w:w w:val="121"/>
          <w:sz w:val="36"/>
          <w:szCs w:val="36"/>
        </w:rPr>
      </w:pPr>
    </w:p>
    <w:p w14:paraId="19094F5B" w14:textId="77777777" w:rsidR="00F3639B" w:rsidRPr="006A3812" w:rsidRDefault="00F3639B" w:rsidP="00FD4BB0">
      <w:pPr>
        <w:spacing w:before="480"/>
        <w:rPr>
          <w:rFonts w:ascii="Calibri" w:hAnsi="Calibri" w:cs="Calibri"/>
          <w:spacing w:val="-8"/>
          <w:w w:val="121"/>
          <w:sz w:val="36"/>
          <w:szCs w:val="36"/>
        </w:rPr>
      </w:pPr>
    </w:p>
    <w:p w14:paraId="153613A7" w14:textId="3067CDBA" w:rsidR="00385547" w:rsidRPr="006A3812" w:rsidRDefault="00385547" w:rsidP="009D723E">
      <w:pPr>
        <w:spacing w:before="480"/>
        <w:rPr>
          <w:rFonts w:ascii="Calibri" w:hAnsi="Calibri" w:cs="Calibri"/>
          <w:spacing w:val="-8"/>
          <w:w w:val="121"/>
          <w:sz w:val="36"/>
          <w:szCs w:val="36"/>
        </w:rPr>
      </w:pPr>
    </w:p>
    <w:p w14:paraId="194C2D18" w14:textId="1A6AA100" w:rsidR="006839DE" w:rsidRPr="006A3812" w:rsidRDefault="006839DE" w:rsidP="009D723E">
      <w:pPr>
        <w:spacing w:before="480"/>
        <w:rPr>
          <w:rFonts w:ascii="Calibri" w:hAnsi="Calibri" w:cs="Calibri"/>
          <w:spacing w:val="-8"/>
          <w:w w:val="121"/>
          <w:sz w:val="36"/>
          <w:szCs w:val="36"/>
        </w:rPr>
      </w:pPr>
    </w:p>
    <w:p w14:paraId="07AF4815" w14:textId="6A6D0141" w:rsidR="006839DE" w:rsidRPr="006A3812" w:rsidRDefault="006839DE" w:rsidP="009D723E">
      <w:pPr>
        <w:spacing w:before="480"/>
        <w:rPr>
          <w:rFonts w:ascii="Calibri" w:hAnsi="Calibri" w:cs="Calibri"/>
          <w:spacing w:val="-8"/>
          <w:w w:val="121"/>
          <w:sz w:val="36"/>
          <w:szCs w:val="36"/>
        </w:rPr>
      </w:pPr>
    </w:p>
    <w:p w14:paraId="72D5FA38" w14:textId="6DCEE19A" w:rsidR="006839DE" w:rsidRPr="006A3812" w:rsidRDefault="006839DE" w:rsidP="009D723E">
      <w:pPr>
        <w:spacing w:before="480"/>
        <w:rPr>
          <w:rFonts w:ascii="Calibri" w:hAnsi="Calibri" w:cs="Calibri"/>
          <w:spacing w:val="-8"/>
          <w:w w:val="121"/>
          <w:sz w:val="36"/>
          <w:szCs w:val="36"/>
        </w:rPr>
      </w:pPr>
    </w:p>
    <w:p w14:paraId="34B1D425" w14:textId="77777777" w:rsidR="006839DE" w:rsidRPr="006A3812" w:rsidRDefault="006839DE" w:rsidP="009D723E">
      <w:pPr>
        <w:spacing w:before="480"/>
        <w:rPr>
          <w:rFonts w:ascii="Calibri" w:hAnsi="Calibri" w:cs="Calibri"/>
          <w:spacing w:val="-8"/>
          <w:w w:val="121"/>
          <w:sz w:val="16"/>
          <w:szCs w:val="16"/>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40B38A88" w14:textId="77777777" w:rsidTr="00A30111">
        <w:trPr>
          <w:trHeight w:val="366"/>
          <w:jc w:val="center"/>
        </w:trPr>
        <w:tc>
          <w:tcPr>
            <w:tcW w:w="2269" w:type="dxa"/>
            <w:vMerge w:val="restart"/>
            <w:shd w:val="clear" w:color="auto" w:fill="FFFFFF"/>
            <w:vAlign w:val="center"/>
          </w:tcPr>
          <w:p w14:paraId="3D72A37D"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71F6CF65"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247F3F7E"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218880FC" w14:textId="77777777" w:rsidTr="00A30111">
        <w:trPr>
          <w:trHeight w:val="322"/>
          <w:jc w:val="center"/>
        </w:trPr>
        <w:tc>
          <w:tcPr>
            <w:tcW w:w="2269" w:type="dxa"/>
            <w:vMerge/>
            <w:shd w:val="clear" w:color="auto" w:fill="FFFFFF"/>
          </w:tcPr>
          <w:p w14:paraId="42D6615E"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35622472"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111D0654"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532A6B58" w14:textId="77777777" w:rsidTr="00A30111">
        <w:trPr>
          <w:trHeight w:val="142"/>
          <w:jc w:val="center"/>
        </w:trPr>
        <w:tc>
          <w:tcPr>
            <w:tcW w:w="2269" w:type="dxa"/>
            <w:vMerge/>
            <w:shd w:val="clear" w:color="auto" w:fill="FFFFFF"/>
          </w:tcPr>
          <w:p w14:paraId="0CC90D6E"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1814EC30"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75B59BE4"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1242931D" w14:textId="77777777" w:rsidTr="00A30111">
        <w:trPr>
          <w:trHeight w:val="314"/>
          <w:jc w:val="center"/>
        </w:trPr>
        <w:tc>
          <w:tcPr>
            <w:tcW w:w="2269" w:type="dxa"/>
            <w:vMerge/>
            <w:shd w:val="clear" w:color="auto" w:fill="FFFFFF"/>
          </w:tcPr>
          <w:p w14:paraId="1D64F001"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44581275"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01C8DFE9"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59E0FC70" w14:textId="77777777" w:rsidTr="00A30111">
        <w:trPr>
          <w:trHeight w:val="227"/>
          <w:jc w:val="center"/>
        </w:trPr>
        <w:tc>
          <w:tcPr>
            <w:tcW w:w="2269" w:type="dxa"/>
            <w:vMerge/>
            <w:shd w:val="clear" w:color="auto" w:fill="FFFFFF"/>
          </w:tcPr>
          <w:p w14:paraId="1F126C1F"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20CAAEAA"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1A9B7B96"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0B12DDAD" w14:textId="77777777" w:rsidTr="00A30111">
        <w:trPr>
          <w:trHeight w:val="227"/>
          <w:jc w:val="center"/>
        </w:trPr>
        <w:tc>
          <w:tcPr>
            <w:tcW w:w="10768" w:type="dxa"/>
            <w:gridSpan w:val="3"/>
            <w:shd w:val="clear" w:color="auto" w:fill="FFFFFF"/>
          </w:tcPr>
          <w:p w14:paraId="27413173"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569CACFB" w14:textId="77777777" w:rsidR="009D723E" w:rsidRPr="006A3812" w:rsidRDefault="009D723E" w:rsidP="009D723E">
      <w:pPr>
        <w:spacing w:before="480"/>
        <w:rPr>
          <w:rFonts w:ascii="Calibri" w:hAnsi="Calibri" w:cs="Calibri"/>
          <w:b/>
          <w:bCs/>
          <w:spacing w:val="2"/>
          <w:w w:val="102"/>
          <w:sz w:val="66"/>
          <w:szCs w:val="66"/>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Pr="006A3812">
        <w:rPr>
          <w:rFonts w:ascii="Calibri" w:hAnsi="Calibri" w:cs="Calibri"/>
          <w:b/>
          <w:spacing w:val="-8"/>
          <w:w w:val="121"/>
          <w:sz w:val="52"/>
          <w:szCs w:val="52"/>
        </w:rPr>
        <w:t>3</w:t>
      </w:r>
      <w:r w:rsidRPr="006A3812">
        <w:rPr>
          <w:rFonts w:ascii="Calibri" w:hAnsi="Calibri" w:cs="Calibri"/>
          <w:b/>
          <w:spacing w:val="-8"/>
          <w:w w:val="121"/>
          <w:sz w:val="48"/>
          <w:szCs w:val="48"/>
        </w:rPr>
        <w:t>.</w:t>
      </w:r>
      <w:r w:rsidRPr="006A3812">
        <w:rPr>
          <w:rFonts w:ascii="Calibri" w:hAnsi="Calibri" w:cs="Calibri"/>
          <w:b/>
          <w:spacing w:val="-8"/>
          <w:w w:val="121"/>
          <w:sz w:val="44"/>
          <w:szCs w:val="44"/>
        </w:rPr>
        <w:t>40.</w:t>
      </w:r>
      <w:r w:rsidRPr="006A3812">
        <w:rPr>
          <w:rFonts w:ascii="Calibri" w:hAnsi="Calibri" w:cs="Calibri"/>
          <w:b/>
          <w:spacing w:val="-8"/>
          <w:w w:val="121"/>
          <w:sz w:val="36"/>
          <w:szCs w:val="36"/>
        </w:rPr>
        <w:t>6</w:t>
      </w:r>
    </w:p>
    <w:p w14:paraId="53A505AE" w14:textId="77777777" w:rsidR="009D723E" w:rsidRPr="006A3812" w:rsidRDefault="009D723E" w:rsidP="009D723E">
      <w:pPr>
        <w:spacing w:before="360" w:after="360"/>
        <w:jc w:val="center"/>
        <w:rPr>
          <w:rFonts w:ascii="Calibri" w:hAnsi="Calibri" w:cs="Calibri"/>
          <w:spacing w:val="-8"/>
          <w:w w:val="121"/>
          <w:sz w:val="36"/>
          <w:szCs w:val="36"/>
        </w:rPr>
      </w:pPr>
      <w:r w:rsidRPr="006A3812">
        <w:rPr>
          <w:rFonts w:ascii="Calibri" w:hAnsi="Calibri" w:cs="Calibri"/>
          <w:spacing w:val="-8"/>
          <w:w w:val="121"/>
          <w:sz w:val="36"/>
          <w:szCs w:val="36"/>
        </w:rPr>
        <w:t>PESÉE DES FÉCULENTS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713"/>
        <w:gridCol w:w="2714"/>
        <w:gridCol w:w="2316"/>
      </w:tblGrid>
      <w:tr w:rsidR="009D723E" w:rsidRPr="006A3812" w14:paraId="7BB9C95B" w14:textId="77777777" w:rsidTr="006A3812">
        <w:tc>
          <w:tcPr>
            <w:tcW w:w="10064" w:type="dxa"/>
            <w:gridSpan w:val="4"/>
            <w:shd w:val="clear" w:color="auto" w:fill="auto"/>
          </w:tcPr>
          <w:p w14:paraId="7CD7BEA5" w14:textId="77777777" w:rsidR="009D723E" w:rsidRPr="006A3812" w:rsidRDefault="009D723E"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PATES – SEMOULE – RIZ – POMMES VAPEUR – HAR. BLANCS – FLAGEOLETS – LENTILLES – BLÉ - FRITES</w:t>
            </w:r>
          </w:p>
        </w:tc>
      </w:tr>
      <w:tr w:rsidR="006A3812" w:rsidRPr="006A3812" w14:paraId="294427C5" w14:textId="77777777" w:rsidTr="006A3812">
        <w:tc>
          <w:tcPr>
            <w:tcW w:w="2321" w:type="dxa"/>
            <w:shd w:val="clear" w:color="auto" w:fill="auto"/>
            <w:vAlign w:val="center"/>
          </w:tcPr>
          <w:p w14:paraId="216EAD5C" w14:textId="77777777" w:rsidR="009D723E" w:rsidRPr="006A3812" w:rsidRDefault="009D723E"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2713" w:type="dxa"/>
            <w:shd w:val="clear" w:color="auto" w:fill="auto"/>
            <w:vAlign w:val="center"/>
          </w:tcPr>
          <w:p w14:paraId="2DFD5B4B" w14:textId="77777777" w:rsidR="009D723E" w:rsidRPr="006A3812" w:rsidRDefault="009D723E"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2714" w:type="dxa"/>
            <w:shd w:val="clear" w:color="auto" w:fill="auto"/>
            <w:vAlign w:val="center"/>
          </w:tcPr>
          <w:p w14:paraId="6BA420EA" w14:textId="77777777" w:rsidR="009D723E" w:rsidRPr="006A3812" w:rsidRDefault="009D723E"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2316" w:type="dxa"/>
            <w:shd w:val="clear" w:color="auto" w:fill="auto"/>
            <w:vAlign w:val="center"/>
          </w:tcPr>
          <w:p w14:paraId="128F9497" w14:textId="77777777" w:rsidR="009D723E" w:rsidRPr="006A3812" w:rsidRDefault="009D723E" w:rsidP="006A3812">
            <w:pPr>
              <w:spacing w:before="60" w:after="60"/>
              <w:jc w:val="center"/>
              <w:rPr>
                <w:rFonts w:ascii="Calibri" w:hAnsi="Calibri" w:cs="Calibri"/>
                <w:spacing w:val="-8"/>
                <w:w w:val="121"/>
              </w:rPr>
            </w:pPr>
            <w:r w:rsidRPr="006A3812">
              <w:rPr>
                <w:rFonts w:ascii="Calibri" w:hAnsi="Calibri" w:cs="Calibri"/>
                <w:spacing w:val="-8"/>
                <w:w w:val="121"/>
              </w:rPr>
              <w:t>Total</w:t>
            </w:r>
          </w:p>
        </w:tc>
      </w:tr>
      <w:tr w:rsidR="006A3812" w:rsidRPr="006A3812" w14:paraId="7454BE6C" w14:textId="77777777" w:rsidTr="006A3812">
        <w:tc>
          <w:tcPr>
            <w:tcW w:w="2321" w:type="dxa"/>
            <w:shd w:val="clear" w:color="auto" w:fill="auto"/>
            <w:vAlign w:val="center"/>
          </w:tcPr>
          <w:p w14:paraId="36B66BE9" w14:textId="77777777" w:rsidR="009D723E" w:rsidRPr="006A3812" w:rsidRDefault="009D723E"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2713" w:type="dxa"/>
            <w:shd w:val="clear" w:color="auto" w:fill="auto"/>
            <w:vAlign w:val="center"/>
          </w:tcPr>
          <w:p w14:paraId="0F569E18" w14:textId="77777777" w:rsidR="009D723E" w:rsidRPr="006A3812" w:rsidRDefault="009D723E" w:rsidP="006A3812">
            <w:pPr>
              <w:spacing w:before="60" w:after="60"/>
              <w:jc w:val="center"/>
              <w:rPr>
                <w:rFonts w:ascii="Calibri" w:hAnsi="Calibri" w:cs="Calibri"/>
                <w:b/>
                <w:spacing w:val="-8"/>
                <w:w w:val="121"/>
              </w:rPr>
            </w:pPr>
            <w:smartTag w:uri="urn:schemas-microsoft-com:office:smarttags" w:element="metricconverter">
              <w:smartTagPr>
                <w:attr w:name="ProductID" w:val="100 g"/>
              </w:smartTagPr>
              <w:r w:rsidRPr="006A3812">
                <w:rPr>
                  <w:rFonts w:ascii="Calibri" w:hAnsi="Calibri" w:cs="Calibri"/>
                  <w:b/>
                  <w:spacing w:val="-8"/>
                  <w:w w:val="121"/>
                </w:rPr>
                <w:t>100 g</w:t>
              </w:r>
            </w:smartTag>
          </w:p>
        </w:tc>
        <w:tc>
          <w:tcPr>
            <w:tcW w:w="2714" w:type="dxa"/>
            <w:shd w:val="clear" w:color="auto" w:fill="auto"/>
            <w:vAlign w:val="center"/>
          </w:tcPr>
          <w:p w14:paraId="08FBA709"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2316" w:type="dxa"/>
            <w:shd w:val="clear" w:color="auto" w:fill="auto"/>
            <w:vAlign w:val="center"/>
          </w:tcPr>
          <w:p w14:paraId="3943AD1B"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116 g"/>
              </w:smartTagPr>
              <w:r w:rsidRPr="006A3812">
                <w:rPr>
                  <w:rFonts w:ascii="Calibri" w:hAnsi="Calibri" w:cs="Calibri"/>
                  <w:spacing w:val="-8"/>
                  <w:w w:val="121"/>
                </w:rPr>
                <w:t>116 g</w:t>
              </w:r>
            </w:smartTag>
          </w:p>
        </w:tc>
      </w:tr>
      <w:tr w:rsidR="006A3812" w:rsidRPr="006A3812" w14:paraId="1F092DEE" w14:textId="77777777" w:rsidTr="006A3812">
        <w:tc>
          <w:tcPr>
            <w:tcW w:w="2321" w:type="dxa"/>
            <w:shd w:val="clear" w:color="auto" w:fill="auto"/>
            <w:vAlign w:val="center"/>
          </w:tcPr>
          <w:p w14:paraId="721A185D" w14:textId="77777777" w:rsidR="009D723E" w:rsidRPr="006A3812" w:rsidRDefault="009D723E"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2713" w:type="dxa"/>
            <w:shd w:val="clear" w:color="auto" w:fill="auto"/>
            <w:vAlign w:val="center"/>
          </w:tcPr>
          <w:p w14:paraId="6E258D9C" w14:textId="77777777" w:rsidR="009D723E" w:rsidRPr="006A3812" w:rsidRDefault="009D723E" w:rsidP="006A3812">
            <w:pPr>
              <w:spacing w:before="60" w:after="60"/>
              <w:jc w:val="center"/>
              <w:rPr>
                <w:rFonts w:ascii="Calibri" w:hAnsi="Calibri" w:cs="Calibri"/>
                <w:b/>
                <w:spacing w:val="-8"/>
                <w:w w:val="121"/>
              </w:rPr>
            </w:pPr>
            <w:smartTag w:uri="urn:schemas-microsoft-com:office:smarttags" w:element="metricconverter">
              <w:smartTagPr>
                <w:attr w:name="ProductID" w:val="150 g"/>
              </w:smartTagPr>
              <w:r w:rsidRPr="006A3812">
                <w:rPr>
                  <w:rFonts w:ascii="Calibri" w:hAnsi="Calibri" w:cs="Calibri"/>
                  <w:b/>
                  <w:spacing w:val="-8"/>
                  <w:w w:val="121"/>
                </w:rPr>
                <w:t>150 g</w:t>
              </w:r>
            </w:smartTag>
          </w:p>
        </w:tc>
        <w:tc>
          <w:tcPr>
            <w:tcW w:w="2714" w:type="dxa"/>
            <w:shd w:val="clear" w:color="auto" w:fill="auto"/>
            <w:vAlign w:val="center"/>
          </w:tcPr>
          <w:p w14:paraId="31B6942E"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2316" w:type="dxa"/>
            <w:shd w:val="clear" w:color="auto" w:fill="auto"/>
            <w:vAlign w:val="center"/>
          </w:tcPr>
          <w:p w14:paraId="445F81F3"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166 g"/>
              </w:smartTagPr>
              <w:r w:rsidRPr="006A3812">
                <w:rPr>
                  <w:rFonts w:ascii="Calibri" w:hAnsi="Calibri" w:cs="Calibri"/>
                  <w:spacing w:val="-8"/>
                  <w:w w:val="121"/>
                </w:rPr>
                <w:t>166 g</w:t>
              </w:r>
            </w:smartTag>
          </w:p>
        </w:tc>
      </w:tr>
      <w:tr w:rsidR="006A3812" w:rsidRPr="006A3812" w14:paraId="49D456EE" w14:textId="77777777" w:rsidTr="006A3812">
        <w:tc>
          <w:tcPr>
            <w:tcW w:w="2321" w:type="dxa"/>
            <w:shd w:val="clear" w:color="auto" w:fill="auto"/>
            <w:vAlign w:val="center"/>
          </w:tcPr>
          <w:p w14:paraId="3E33D775" w14:textId="77777777" w:rsidR="009D723E" w:rsidRPr="006A3812" w:rsidRDefault="009D723E"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2713" w:type="dxa"/>
            <w:shd w:val="clear" w:color="auto" w:fill="auto"/>
            <w:vAlign w:val="center"/>
          </w:tcPr>
          <w:p w14:paraId="65DD6EBB" w14:textId="77777777" w:rsidR="009D723E" w:rsidRPr="006A3812" w:rsidRDefault="009D723E" w:rsidP="006A3812">
            <w:pPr>
              <w:spacing w:before="60" w:after="60"/>
              <w:jc w:val="center"/>
              <w:rPr>
                <w:rFonts w:ascii="Calibri" w:hAnsi="Calibri" w:cs="Calibri"/>
                <w:b/>
                <w:spacing w:val="-8"/>
                <w:w w:val="121"/>
              </w:rPr>
            </w:pPr>
            <w:smartTag w:uri="urn:schemas-microsoft-com:office:smarttags" w:element="metricconverter">
              <w:smartTagPr>
                <w:attr w:name="ProductID" w:val="200 g"/>
              </w:smartTagPr>
              <w:r w:rsidRPr="006A3812">
                <w:rPr>
                  <w:rFonts w:ascii="Calibri" w:hAnsi="Calibri" w:cs="Calibri"/>
                  <w:b/>
                  <w:spacing w:val="-8"/>
                  <w:w w:val="121"/>
                </w:rPr>
                <w:t>200 g</w:t>
              </w:r>
            </w:smartTag>
          </w:p>
        </w:tc>
        <w:tc>
          <w:tcPr>
            <w:tcW w:w="2714" w:type="dxa"/>
            <w:shd w:val="clear" w:color="auto" w:fill="auto"/>
            <w:vAlign w:val="center"/>
          </w:tcPr>
          <w:p w14:paraId="7AEDE3DB"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2316" w:type="dxa"/>
            <w:shd w:val="clear" w:color="auto" w:fill="auto"/>
            <w:vAlign w:val="center"/>
          </w:tcPr>
          <w:p w14:paraId="134B464B" w14:textId="77777777" w:rsidR="009D723E" w:rsidRPr="006A3812" w:rsidRDefault="009D723E" w:rsidP="006A3812">
            <w:pPr>
              <w:spacing w:before="60" w:after="60"/>
              <w:jc w:val="center"/>
              <w:rPr>
                <w:rFonts w:ascii="Calibri" w:hAnsi="Calibri" w:cs="Calibri"/>
                <w:spacing w:val="-8"/>
                <w:w w:val="121"/>
              </w:rPr>
            </w:pPr>
            <w:smartTag w:uri="urn:schemas-microsoft-com:office:smarttags" w:element="metricconverter">
              <w:smartTagPr>
                <w:attr w:name="ProductID" w:val="216 g"/>
              </w:smartTagPr>
              <w:r w:rsidRPr="006A3812">
                <w:rPr>
                  <w:rFonts w:ascii="Calibri" w:hAnsi="Calibri" w:cs="Calibri"/>
                  <w:spacing w:val="-8"/>
                  <w:w w:val="121"/>
                </w:rPr>
                <w:t>216 g</w:t>
              </w:r>
            </w:smartTag>
          </w:p>
        </w:tc>
      </w:tr>
    </w:tbl>
    <w:p w14:paraId="7217BE53" w14:textId="77777777" w:rsidR="009D723E" w:rsidRPr="006A3812" w:rsidRDefault="009D723E" w:rsidP="009D723E">
      <w:pPr>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6A3812" w:rsidRPr="006A3812" w14:paraId="0C00BDE6" w14:textId="77777777" w:rsidTr="006A3812">
        <w:trPr>
          <w:jc w:val="center"/>
        </w:trPr>
        <w:tc>
          <w:tcPr>
            <w:tcW w:w="4786" w:type="dxa"/>
            <w:gridSpan w:val="4"/>
            <w:shd w:val="clear" w:color="auto" w:fill="auto"/>
            <w:vAlign w:val="center"/>
          </w:tcPr>
          <w:p w14:paraId="13ED7C80" w14:textId="77777777" w:rsidR="00515EDE" w:rsidRPr="006A3812" w:rsidRDefault="00515EDE"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PURÉES : pommes de terre- St Germain etc.</w:t>
            </w:r>
          </w:p>
        </w:tc>
        <w:tc>
          <w:tcPr>
            <w:tcW w:w="236" w:type="dxa"/>
            <w:tcBorders>
              <w:top w:val="nil"/>
              <w:bottom w:val="nil"/>
            </w:tcBorders>
            <w:shd w:val="clear" w:color="auto" w:fill="auto"/>
            <w:vAlign w:val="center"/>
          </w:tcPr>
          <w:p w14:paraId="18CE0834" w14:textId="77777777" w:rsidR="00515EDE" w:rsidRPr="006A3812" w:rsidRDefault="00515EDE" w:rsidP="006A3812">
            <w:pPr>
              <w:spacing w:before="480"/>
              <w:rPr>
                <w:rFonts w:ascii="Calibri" w:hAnsi="Calibri" w:cs="Calibri"/>
                <w:spacing w:val="-8"/>
                <w:w w:val="121"/>
                <w:sz w:val="28"/>
                <w:szCs w:val="28"/>
              </w:rPr>
            </w:pPr>
          </w:p>
        </w:tc>
        <w:tc>
          <w:tcPr>
            <w:tcW w:w="5126" w:type="dxa"/>
            <w:gridSpan w:val="4"/>
            <w:shd w:val="clear" w:color="auto" w:fill="auto"/>
            <w:vAlign w:val="center"/>
          </w:tcPr>
          <w:p w14:paraId="331D743B" w14:textId="77777777" w:rsidR="00515EDE" w:rsidRPr="006A3812" w:rsidRDefault="00515EDE"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GNOCCHIS</w:t>
            </w:r>
          </w:p>
        </w:tc>
      </w:tr>
      <w:tr w:rsidR="006A3812" w:rsidRPr="006A3812" w14:paraId="786A9C80" w14:textId="77777777" w:rsidTr="006A3812">
        <w:trPr>
          <w:jc w:val="center"/>
        </w:trPr>
        <w:tc>
          <w:tcPr>
            <w:tcW w:w="959" w:type="dxa"/>
            <w:shd w:val="clear" w:color="auto" w:fill="auto"/>
            <w:vAlign w:val="center"/>
          </w:tcPr>
          <w:p w14:paraId="1381D874"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276" w:type="dxa"/>
            <w:shd w:val="clear" w:color="auto" w:fill="auto"/>
            <w:vAlign w:val="center"/>
          </w:tcPr>
          <w:p w14:paraId="7759A0F2"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59" w:type="dxa"/>
            <w:shd w:val="clear" w:color="auto" w:fill="auto"/>
            <w:vAlign w:val="center"/>
          </w:tcPr>
          <w:p w14:paraId="448056B4"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992" w:type="dxa"/>
            <w:shd w:val="clear" w:color="auto" w:fill="auto"/>
            <w:vAlign w:val="center"/>
          </w:tcPr>
          <w:p w14:paraId="0A8B1BB9"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Total</w:t>
            </w:r>
          </w:p>
        </w:tc>
        <w:tc>
          <w:tcPr>
            <w:tcW w:w="236" w:type="dxa"/>
            <w:tcBorders>
              <w:top w:val="nil"/>
              <w:bottom w:val="nil"/>
            </w:tcBorders>
            <w:shd w:val="clear" w:color="auto" w:fill="auto"/>
            <w:vAlign w:val="center"/>
          </w:tcPr>
          <w:p w14:paraId="15B34401" w14:textId="77777777" w:rsidR="00515EDE" w:rsidRPr="006A3812" w:rsidRDefault="00515EDE" w:rsidP="006A3812">
            <w:pPr>
              <w:spacing w:before="60" w:after="60"/>
              <w:rPr>
                <w:rFonts w:ascii="Calibri" w:hAnsi="Calibri" w:cs="Calibri"/>
                <w:spacing w:val="-8"/>
                <w:w w:val="121"/>
              </w:rPr>
            </w:pPr>
          </w:p>
        </w:tc>
        <w:tc>
          <w:tcPr>
            <w:tcW w:w="1040" w:type="dxa"/>
            <w:shd w:val="clear" w:color="auto" w:fill="auto"/>
            <w:vAlign w:val="center"/>
          </w:tcPr>
          <w:p w14:paraId="19448BE5"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417" w:type="dxa"/>
            <w:shd w:val="clear" w:color="auto" w:fill="auto"/>
            <w:vAlign w:val="center"/>
          </w:tcPr>
          <w:p w14:paraId="75B78623"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94" w:type="dxa"/>
            <w:shd w:val="clear" w:color="auto" w:fill="auto"/>
            <w:vAlign w:val="center"/>
          </w:tcPr>
          <w:p w14:paraId="1CA1E487"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1075" w:type="dxa"/>
            <w:shd w:val="clear" w:color="auto" w:fill="auto"/>
            <w:vAlign w:val="center"/>
          </w:tcPr>
          <w:p w14:paraId="09C8D39B"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Total</w:t>
            </w:r>
          </w:p>
        </w:tc>
      </w:tr>
      <w:tr w:rsidR="006A3812" w:rsidRPr="006A3812" w14:paraId="533F21FC" w14:textId="77777777" w:rsidTr="006A3812">
        <w:trPr>
          <w:jc w:val="center"/>
        </w:trPr>
        <w:tc>
          <w:tcPr>
            <w:tcW w:w="959" w:type="dxa"/>
            <w:shd w:val="clear" w:color="auto" w:fill="auto"/>
            <w:vAlign w:val="center"/>
          </w:tcPr>
          <w:p w14:paraId="2D02C75F"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1276" w:type="dxa"/>
            <w:shd w:val="clear" w:color="auto" w:fill="auto"/>
            <w:vAlign w:val="center"/>
          </w:tcPr>
          <w:p w14:paraId="5EA75E80"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120 g"/>
              </w:smartTagPr>
              <w:r w:rsidRPr="006A3812">
                <w:rPr>
                  <w:rFonts w:ascii="Calibri" w:hAnsi="Calibri" w:cs="Calibri"/>
                  <w:b/>
                  <w:spacing w:val="-8"/>
                  <w:w w:val="121"/>
                </w:rPr>
                <w:t>120 g</w:t>
              </w:r>
            </w:smartTag>
          </w:p>
        </w:tc>
        <w:tc>
          <w:tcPr>
            <w:tcW w:w="1559" w:type="dxa"/>
            <w:shd w:val="clear" w:color="auto" w:fill="auto"/>
            <w:vAlign w:val="center"/>
          </w:tcPr>
          <w:p w14:paraId="55E15048"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3FD1B6B1"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36 g"/>
              </w:smartTagPr>
              <w:r w:rsidRPr="006A3812">
                <w:rPr>
                  <w:rFonts w:ascii="Calibri" w:hAnsi="Calibri" w:cs="Calibri"/>
                  <w:spacing w:val="-8"/>
                  <w:w w:val="121"/>
                </w:rPr>
                <w:t>136 g</w:t>
              </w:r>
            </w:smartTag>
          </w:p>
        </w:tc>
        <w:tc>
          <w:tcPr>
            <w:tcW w:w="236" w:type="dxa"/>
            <w:tcBorders>
              <w:top w:val="nil"/>
              <w:bottom w:val="nil"/>
            </w:tcBorders>
            <w:shd w:val="clear" w:color="auto" w:fill="auto"/>
            <w:vAlign w:val="center"/>
          </w:tcPr>
          <w:p w14:paraId="6B5A8AA7" w14:textId="77777777" w:rsidR="00515EDE" w:rsidRPr="006A3812" w:rsidRDefault="00515EDE" w:rsidP="006A3812">
            <w:pPr>
              <w:spacing w:before="60" w:after="60"/>
              <w:rPr>
                <w:rFonts w:ascii="Calibri" w:hAnsi="Calibri" w:cs="Calibri"/>
                <w:spacing w:val="-8"/>
                <w:w w:val="121"/>
              </w:rPr>
            </w:pPr>
          </w:p>
        </w:tc>
        <w:tc>
          <w:tcPr>
            <w:tcW w:w="1040" w:type="dxa"/>
            <w:shd w:val="clear" w:color="auto" w:fill="auto"/>
            <w:vAlign w:val="center"/>
          </w:tcPr>
          <w:p w14:paraId="0B860728"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1417" w:type="dxa"/>
            <w:shd w:val="clear" w:color="auto" w:fill="auto"/>
            <w:vAlign w:val="center"/>
          </w:tcPr>
          <w:p w14:paraId="2FCD3EF5"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130 g"/>
              </w:smartTagPr>
              <w:r w:rsidRPr="006A3812">
                <w:rPr>
                  <w:rFonts w:ascii="Calibri" w:hAnsi="Calibri" w:cs="Calibri"/>
                  <w:b/>
                  <w:spacing w:val="-8"/>
                  <w:w w:val="121"/>
                </w:rPr>
                <w:t>130 g</w:t>
              </w:r>
            </w:smartTag>
          </w:p>
        </w:tc>
        <w:tc>
          <w:tcPr>
            <w:tcW w:w="1594" w:type="dxa"/>
            <w:shd w:val="clear" w:color="auto" w:fill="auto"/>
            <w:vAlign w:val="center"/>
          </w:tcPr>
          <w:p w14:paraId="6FF50409"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25A8AE9A"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46 g"/>
              </w:smartTagPr>
              <w:r w:rsidRPr="006A3812">
                <w:rPr>
                  <w:rFonts w:ascii="Calibri" w:hAnsi="Calibri" w:cs="Calibri"/>
                  <w:spacing w:val="-8"/>
                  <w:w w:val="121"/>
                </w:rPr>
                <w:t>146 g</w:t>
              </w:r>
            </w:smartTag>
          </w:p>
        </w:tc>
      </w:tr>
      <w:tr w:rsidR="006A3812" w:rsidRPr="006A3812" w14:paraId="32086B22" w14:textId="77777777" w:rsidTr="006A3812">
        <w:trPr>
          <w:jc w:val="center"/>
        </w:trPr>
        <w:tc>
          <w:tcPr>
            <w:tcW w:w="959" w:type="dxa"/>
            <w:shd w:val="clear" w:color="auto" w:fill="auto"/>
            <w:vAlign w:val="center"/>
          </w:tcPr>
          <w:p w14:paraId="3807AACC"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1276" w:type="dxa"/>
            <w:shd w:val="clear" w:color="auto" w:fill="auto"/>
            <w:vAlign w:val="center"/>
          </w:tcPr>
          <w:p w14:paraId="19301D51"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180 g"/>
              </w:smartTagPr>
              <w:r w:rsidRPr="006A3812">
                <w:rPr>
                  <w:rFonts w:ascii="Calibri" w:hAnsi="Calibri" w:cs="Calibri"/>
                  <w:b/>
                  <w:spacing w:val="-8"/>
                  <w:w w:val="121"/>
                </w:rPr>
                <w:t>180 g</w:t>
              </w:r>
            </w:smartTag>
          </w:p>
        </w:tc>
        <w:tc>
          <w:tcPr>
            <w:tcW w:w="1559" w:type="dxa"/>
            <w:shd w:val="clear" w:color="auto" w:fill="auto"/>
            <w:vAlign w:val="center"/>
          </w:tcPr>
          <w:p w14:paraId="65E171A8"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14D233F1"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96 g"/>
              </w:smartTagPr>
              <w:r w:rsidRPr="006A3812">
                <w:rPr>
                  <w:rFonts w:ascii="Calibri" w:hAnsi="Calibri" w:cs="Calibri"/>
                  <w:spacing w:val="-8"/>
                  <w:w w:val="121"/>
                </w:rPr>
                <w:t>196 g</w:t>
              </w:r>
            </w:smartTag>
          </w:p>
        </w:tc>
        <w:tc>
          <w:tcPr>
            <w:tcW w:w="236" w:type="dxa"/>
            <w:tcBorders>
              <w:top w:val="nil"/>
              <w:bottom w:val="nil"/>
            </w:tcBorders>
            <w:shd w:val="clear" w:color="auto" w:fill="auto"/>
            <w:vAlign w:val="center"/>
          </w:tcPr>
          <w:p w14:paraId="5F1F6C55" w14:textId="77777777" w:rsidR="00515EDE" w:rsidRPr="006A3812" w:rsidRDefault="00515EDE" w:rsidP="006A3812">
            <w:pPr>
              <w:spacing w:before="60" w:after="60"/>
              <w:rPr>
                <w:rFonts w:ascii="Calibri" w:hAnsi="Calibri" w:cs="Calibri"/>
                <w:spacing w:val="-8"/>
                <w:w w:val="121"/>
              </w:rPr>
            </w:pPr>
          </w:p>
        </w:tc>
        <w:tc>
          <w:tcPr>
            <w:tcW w:w="1040" w:type="dxa"/>
            <w:shd w:val="clear" w:color="auto" w:fill="auto"/>
            <w:vAlign w:val="center"/>
          </w:tcPr>
          <w:p w14:paraId="538BD32B"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1417" w:type="dxa"/>
            <w:shd w:val="clear" w:color="auto" w:fill="auto"/>
            <w:vAlign w:val="center"/>
          </w:tcPr>
          <w:p w14:paraId="3630EDBE"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200 g"/>
              </w:smartTagPr>
              <w:r w:rsidRPr="006A3812">
                <w:rPr>
                  <w:rFonts w:ascii="Calibri" w:hAnsi="Calibri" w:cs="Calibri"/>
                  <w:b/>
                  <w:spacing w:val="-8"/>
                  <w:w w:val="121"/>
                </w:rPr>
                <w:t>200 g</w:t>
              </w:r>
            </w:smartTag>
          </w:p>
        </w:tc>
        <w:tc>
          <w:tcPr>
            <w:tcW w:w="1594" w:type="dxa"/>
            <w:shd w:val="clear" w:color="auto" w:fill="auto"/>
            <w:vAlign w:val="center"/>
          </w:tcPr>
          <w:p w14:paraId="0E1D52B1"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15F9FA6A"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216 g"/>
              </w:smartTagPr>
              <w:r w:rsidRPr="006A3812">
                <w:rPr>
                  <w:rFonts w:ascii="Calibri" w:hAnsi="Calibri" w:cs="Calibri"/>
                  <w:spacing w:val="-8"/>
                  <w:w w:val="121"/>
                </w:rPr>
                <w:t>216 g</w:t>
              </w:r>
            </w:smartTag>
          </w:p>
        </w:tc>
      </w:tr>
      <w:tr w:rsidR="006A3812" w:rsidRPr="006A3812" w14:paraId="6B6682AB" w14:textId="77777777" w:rsidTr="006A3812">
        <w:trPr>
          <w:jc w:val="center"/>
        </w:trPr>
        <w:tc>
          <w:tcPr>
            <w:tcW w:w="959" w:type="dxa"/>
            <w:shd w:val="clear" w:color="auto" w:fill="auto"/>
            <w:vAlign w:val="center"/>
          </w:tcPr>
          <w:p w14:paraId="0802BACA"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1276" w:type="dxa"/>
            <w:shd w:val="clear" w:color="auto" w:fill="auto"/>
            <w:vAlign w:val="center"/>
          </w:tcPr>
          <w:p w14:paraId="6BC49D24"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240 g"/>
              </w:smartTagPr>
              <w:r w:rsidRPr="006A3812">
                <w:rPr>
                  <w:rFonts w:ascii="Calibri" w:hAnsi="Calibri" w:cs="Calibri"/>
                  <w:b/>
                  <w:spacing w:val="-8"/>
                  <w:w w:val="121"/>
                </w:rPr>
                <w:t>240 g</w:t>
              </w:r>
            </w:smartTag>
          </w:p>
        </w:tc>
        <w:tc>
          <w:tcPr>
            <w:tcW w:w="1559" w:type="dxa"/>
            <w:shd w:val="clear" w:color="auto" w:fill="auto"/>
            <w:vAlign w:val="center"/>
          </w:tcPr>
          <w:p w14:paraId="70CD4C09"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0EEAED15"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256g</w:t>
            </w:r>
          </w:p>
        </w:tc>
        <w:tc>
          <w:tcPr>
            <w:tcW w:w="236" w:type="dxa"/>
            <w:tcBorders>
              <w:top w:val="nil"/>
              <w:bottom w:val="nil"/>
            </w:tcBorders>
            <w:shd w:val="clear" w:color="auto" w:fill="auto"/>
            <w:vAlign w:val="center"/>
          </w:tcPr>
          <w:p w14:paraId="65960330" w14:textId="77777777" w:rsidR="00515EDE" w:rsidRPr="006A3812" w:rsidRDefault="00515EDE" w:rsidP="006A3812">
            <w:pPr>
              <w:spacing w:before="60" w:after="60"/>
              <w:rPr>
                <w:rFonts w:ascii="Calibri" w:hAnsi="Calibri" w:cs="Calibri"/>
                <w:spacing w:val="-8"/>
                <w:w w:val="121"/>
              </w:rPr>
            </w:pPr>
          </w:p>
        </w:tc>
        <w:tc>
          <w:tcPr>
            <w:tcW w:w="1040" w:type="dxa"/>
            <w:shd w:val="clear" w:color="auto" w:fill="auto"/>
            <w:vAlign w:val="center"/>
          </w:tcPr>
          <w:p w14:paraId="470529FE" w14:textId="77777777" w:rsidR="00515EDE" w:rsidRPr="006A3812" w:rsidRDefault="00515EDE"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1417" w:type="dxa"/>
            <w:shd w:val="clear" w:color="auto" w:fill="auto"/>
            <w:vAlign w:val="center"/>
          </w:tcPr>
          <w:p w14:paraId="2C28E225" w14:textId="77777777" w:rsidR="00515EDE" w:rsidRPr="006A3812" w:rsidRDefault="00515EDE" w:rsidP="006A3812">
            <w:pPr>
              <w:spacing w:before="60" w:after="60"/>
              <w:jc w:val="center"/>
              <w:rPr>
                <w:rFonts w:ascii="Calibri" w:hAnsi="Calibri" w:cs="Calibri"/>
                <w:b/>
                <w:spacing w:val="-8"/>
                <w:w w:val="121"/>
              </w:rPr>
            </w:pPr>
            <w:smartTag w:uri="urn:schemas-microsoft-com:office:smarttags" w:element="metricconverter">
              <w:smartTagPr>
                <w:attr w:name="ProductID" w:val="260 g"/>
              </w:smartTagPr>
              <w:r w:rsidRPr="006A3812">
                <w:rPr>
                  <w:rFonts w:ascii="Calibri" w:hAnsi="Calibri" w:cs="Calibri"/>
                  <w:b/>
                  <w:spacing w:val="-8"/>
                  <w:w w:val="121"/>
                </w:rPr>
                <w:t>260 g</w:t>
              </w:r>
            </w:smartTag>
          </w:p>
        </w:tc>
        <w:tc>
          <w:tcPr>
            <w:tcW w:w="1594" w:type="dxa"/>
            <w:shd w:val="clear" w:color="auto" w:fill="auto"/>
            <w:vAlign w:val="center"/>
          </w:tcPr>
          <w:p w14:paraId="37787C5C" w14:textId="77777777" w:rsidR="00515EDE" w:rsidRPr="006A3812" w:rsidRDefault="00515EDE"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2447A3E0" w14:textId="77777777" w:rsidR="00515EDE" w:rsidRPr="006A3812" w:rsidRDefault="00515EDE" w:rsidP="006A3812">
            <w:pPr>
              <w:spacing w:before="60" w:after="60"/>
              <w:jc w:val="center"/>
              <w:rPr>
                <w:rFonts w:ascii="Calibri" w:hAnsi="Calibri" w:cs="Calibri"/>
                <w:spacing w:val="-8"/>
                <w:w w:val="121"/>
              </w:rPr>
            </w:pPr>
            <w:r w:rsidRPr="006A3812">
              <w:rPr>
                <w:rFonts w:ascii="Calibri" w:hAnsi="Calibri" w:cs="Calibri"/>
                <w:spacing w:val="-8"/>
                <w:w w:val="121"/>
              </w:rPr>
              <w:t>276g</w:t>
            </w:r>
          </w:p>
        </w:tc>
      </w:tr>
    </w:tbl>
    <w:p w14:paraId="56AFC019" w14:textId="77777777" w:rsidR="00F3639B" w:rsidRPr="006A3812" w:rsidRDefault="00F3639B" w:rsidP="009D723E">
      <w:pPr>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6A3812" w:rsidRPr="006A3812" w14:paraId="5602CE96" w14:textId="77777777" w:rsidTr="006A3812">
        <w:trPr>
          <w:jc w:val="center"/>
        </w:trPr>
        <w:tc>
          <w:tcPr>
            <w:tcW w:w="4786" w:type="dxa"/>
            <w:gridSpan w:val="4"/>
            <w:shd w:val="clear" w:color="auto" w:fill="auto"/>
            <w:vAlign w:val="center"/>
          </w:tcPr>
          <w:p w14:paraId="2F69612A" w14:textId="77777777" w:rsidR="00270CCC" w:rsidRPr="006A3812" w:rsidRDefault="00DE418D"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PRINTANIÈRE – BOUQUETIÈRE - JARDINIÈRE</w:t>
            </w:r>
          </w:p>
        </w:tc>
        <w:tc>
          <w:tcPr>
            <w:tcW w:w="236" w:type="dxa"/>
            <w:tcBorders>
              <w:top w:val="nil"/>
              <w:bottom w:val="nil"/>
            </w:tcBorders>
            <w:shd w:val="clear" w:color="auto" w:fill="auto"/>
            <w:vAlign w:val="center"/>
          </w:tcPr>
          <w:p w14:paraId="78C1592D" w14:textId="77777777" w:rsidR="00270CCC" w:rsidRPr="006A3812" w:rsidRDefault="00270CCC" w:rsidP="006A3812">
            <w:pPr>
              <w:spacing w:before="480"/>
              <w:rPr>
                <w:rFonts w:ascii="Calibri" w:hAnsi="Calibri" w:cs="Calibri"/>
                <w:spacing w:val="-8"/>
                <w:w w:val="121"/>
                <w:sz w:val="28"/>
                <w:szCs w:val="28"/>
              </w:rPr>
            </w:pPr>
          </w:p>
        </w:tc>
        <w:tc>
          <w:tcPr>
            <w:tcW w:w="5126" w:type="dxa"/>
            <w:gridSpan w:val="4"/>
            <w:shd w:val="clear" w:color="auto" w:fill="auto"/>
            <w:vAlign w:val="center"/>
          </w:tcPr>
          <w:p w14:paraId="2C871A25" w14:textId="77777777" w:rsidR="00270CCC" w:rsidRPr="006A3812" w:rsidRDefault="00004897"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PETITS POIS - MACÉDOINE</w:t>
            </w:r>
          </w:p>
        </w:tc>
      </w:tr>
      <w:tr w:rsidR="006A3812" w:rsidRPr="006A3812" w14:paraId="5DA57A99" w14:textId="77777777" w:rsidTr="006A3812">
        <w:trPr>
          <w:jc w:val="center"/>
        </w:trPr>
        <w:tc>
          <w:tcPr>
            <w:tcW w:w="959" w:type="dxa"/>
            <w:shd w:val="clear" w:color="auto" w:fill="auto"/>
            <w:vAlign w:val="center"/>
          </w:tcPr>
          <w:p w14:paraId="44BC45D4"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276" w:type="dxa"/>
            <w:shd w:val="clear" w:color="auto" w:fill="auto"/>
            <w:vAlign w:val="center"/>
          </w:tcPr>
          <w:p w14:paraId="05CFC118"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59" w:type="dxa"/>
            <w:shd w:val="clear" w:color="auto" w:fill="auto"/>
            <w:vAlign w:val="center"/>
          </w:tcPr>
          <w:p w14:paraId="0E2F587D"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992" w:type="dxa"/>
            <w:shd w:val="clear" w:color="auto" w:fill="auto"/>
            <w:vAlign w:val="center"/>
          </w:tcPr>
          <w:p w14:paraId="496271AD"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Total</w:t>
            </w:r>
          </w:p>
        </w:tc>
        <w:tc>
          <w:tcPr>
            <w:tcW w:w="236" w:type="dxa"/>
            <w:tcBorders>
              <w:top w:val="nil"/>
              <w:bottom w:val="nil"/>
            </w:tcBorders>
            <w:shd w:val="clear" w:color="auto" w:fill="auto"/>
            <w:vAlign w:val="center"/>
          </w:tcPr>
          <w:p w14:paraId="60AFD183" w14:textId="77777777" w:rsidR="00270CCC" w:rsidRPr="006A3812" w:rsidRDefault="00270CCC" w:rsidP="006A3812">
            <w:pPr>
              <w:spacing w:before="60" w:after="60"/>
              <w:rPr>
                <w:rFonts w:ascii="Calibri" w:hAnsi="Calibri" w:cs="Calibri"/>
                <w:spacing w:val="-8"/>
                <w:w w:val="121"/>
              </w:rPr>
            </w:pPr>
          </w:p>
        </w:tc>
        <w:tc>
          <w:tcPr>
            <w:tcW w:w="1040" w:type="dxa"/>
            <w:shd w:val="clear" w:color="auto" w:fill="auto"/>
            <w:vAlign w:val="center"/>
          </w:tcPr>
          <w:p w14:paraId="54057C5C"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417" w:type="dxa"/>
            <w:shd w:val="clear" w:color="auto" w:fill="auto"/>
            <w:vAlign w:val="center"/>
          </w:tcPr>
          <w:p w14:paraId="7180B33B"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94" w:type="dxa"/>
            <w:shd w:val="clear" w:color="auto" w:fill="auto"/>
            <w:vAlign w:val="center"/>
          </w:tcPr>
          <w:p w14:paraId="7168C828"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1075" w:type="dxa"/>
            <w:shd w:val="clear" w:color="auto" w:fill="auto"/>
            <w:vAlign w:val="center"/>
          </w:tcPr>
          <w:p w14:paraId="5BD38BC2" w14:textId="77777777" w:rsidR="00270CCC" w:rsidRPr="006A3812" w:rsidRDefault="00270CCC" w:rsidP="006A3812">
            <w:pPr>
              <w:spacing w:before="60" w:after="60"/>
              <w:jc w:val="center"/>
              <w:rPr>
                <w:rFonts w:ascii="Calibri" w:hAnsi="Calibri" w:cs="Calibri"/>
                <w:spacing w:val="-8"/>
                <w:w w:val="121"/>
              </w:rPr>
            </w:pPr>
            <w:r w:rsidRPr="006A3812">
              <w:rPr>
                <w:rFonts w:ascii="Calibri" w:hAnsi="Calibri" w:cs="Calibri"/>
                <w:spacing w:val="-8"/>
                <w:w w:val="121"/>
              </w:rPr>
              <w:t>Total</w:t>
            </w:r>
          </w:p>
        </w:tc>
      </w:tr>
      <w:tr w:rsidR="006A3812" w:rsidRPr="006A3812" w14:paraId="265D1F77" w14:textId="77777777" w:rsidTr="006A3812">
        <w:trPr>
          <w:jc w:val="center"/>
        </w:trPr>
        <w:tc>
          <w:tcPr>
            <w:tcW w:w="959" w:type="dxa"/>
            <w:shd w:val="clear" w:color="auto" w:fill="auto"/>
            <w:vAlign w:val="center"/>
          </w:tcPr>
          <w:p w14:paraId="305D39B7"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1276" w:type="dxa"/>
            <w:shd w:val="clear" w:color="auto" w:fill="auto"/>
            <w:vAlign w:val="center"/>
          </w:tcPr>
          <w:p w14:paraId="037BFE2C" w14:textId="77777777" w:rsidR="00270CCC" w:rsidRPr="006A3812" w:rsidRDefault="00DE418D" w:rsidP="006A3812">
            <w:pPr>
              <w:spacing w:before="60" w:after="60"/>
              <w:jc w:val="center"/>
              <w:rPr>
                <w:rFonts w:ascii="Calibri" w:hAnsi="Calibri" w:cs="Calibri"/>
                <w:b/>
                <w:spacing w:val="-8"/>
                <w:w w:val="121"/>
              </w:rPr>
            </w:pPr>
            <w:smartTag w:uri="urn:schemas-microsoft-com:office:smarttags" w:element="metricconverter">
              <w:smartTagPr>
                <w:attr w:name="ProductID" w:val="150 g"/>
              </w:smartTagPr>
              <w:r w:rsidRPr="006A3812">
                <w:rPr>
                  <w:rFonts w:ascii="Calibri" w:hAnsi="Calibri" w:cs="Calibri"/>
                  <w:b/>
                  <w:spacing w:val="-8"/>
                  <w:w w:val="121"/>
                </w:rPr>
                <w:t>15</w:t>
              </w:r>
              <w:r w:rsidR="00270CCC" w:rsidRPr="006A3812">
                <w:rPr>
                  <w:rFonts w:ascii="Calibri" w:hAnsi="Calibri" w:cs="Calibri"/>
                  <w:b/>
                  <w:spacing w:val="-8"/>
                  <w:w w:val="121"/>
                </w:rPr>
                <w:t>0 g</w:t>
              </w:r>
            </w:smartTag>
          </w:p>
        </w:tc>
        <w:tc>
          <w:tcPr>
            <w:tcW w:w="1559" w:type="dxa"/>
            <w:shd w:val="clear" w:color="auto" w:fill="auto"/>
            <w:vAlign w:val="center"/>
          </w:tcPr>
          <w:p w14:paraId="46D2858C"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155A221B" w14:textId="77777777" w:rsidR="00270CCC" w:rsidRPr="006A3812" w:rsidRDefault="00DE418D" w:rsidP="006A3812">
            <w:pPr>
              <w:spacing w:before="60" w:after="60"/>
              <w:jc w:val="center"/>
              <w:rPr>
                <w:rFonts w:ascii="Calibri" w:hAnsi="Calibri" w:cs="Calibri"/>
                <w:spacing w:val="-8"/>
                <w:w w:val="121"/>
              </w:rPr>
            </w:pPr>
            <w:smartTag w:uri="urn:schemas-microsoft-com:office:smarttags" w:element="metricconverter">
              <w:smartTagPr>
                <w:attr w:name="ProductID" w:val="166 g"/>
              </w:smartTagPr>
              <w:r w:rsidRPr="006A3812">
                <w:rPr>
                  <w:rFonts w:ascii="Calibri" w:hAnsi="Calibri" w:cs="Calibri"/>
                  <w:spacing w:val="-8"/>
                  <w:w w:val="121"/>
                </w:rPr>
                <w:t>16</w:t>
              </w:r>
              <w:r w:rsidR="00270CCC" w:rsidRPr="006A3812">
                <w:rPr>
                  <w:rFonts w:ascii="Calibri" w:hAnsi="Calibri" w:cs="Calibri"/>
                  <w:spacing w:val="-8"/>
                  <w:w w:val="121"/>
                </w:rPr>
                <w:t>6 g</w:t>
              </w:r>
            </w:smartTag>
          </w:p>
        </w:tc>
        <w:tc>
          <w:tcPr>
            <w:tcW w:w="236" w:type="dxa"/>
            <w:tcBorders>
              <w:top w:val="nil"/>
              <w:bottom w:val="nil"/>
            </w:tcBorders>
            <w:shd w:val="clear" w:color="auto" w:fill="auto"/>
            <w:vAlign w:val="center"/>
          </w:tcPr>
          <w:p w14:paraId="3DDB1BE8" w14:textId="77777777" w:rsidR="00270CCC" w:rsidRPr="006A3812" w:rsidRDefault="00270CCC" w:rsidP="006A3812">
            <w:pPr>
              <w:spacing w:before="60" w:after="60"/>
              <w:rPr>
                <w:rFonts w:ascii="Calibri" w:hAnsi="Calibri" w:cs="Calibri"/>
                <w:spacing w:val="-8"/>
                <w:w w:val="121"/>
              </w:rPr>
            </w:pPr>
          </w:p>
        </w:tc>
        <w:tc>
          <w:tcPr>
            <w:tcW w:w="1040" w:type="dxa"/>
            <w:shd w:val="clear" w:color="auto" w:fill="auto"/>
            <w:vAlign w:val="center"/>
          </w:tcPr>
          <w:p w14:paraId="19CA72AB"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1417" w:type="dxa"/>
            <w:shd w:val="clear" w:color="auto" w:fill="auto"/>
            <w:vAlign w:val="center"/>
          </w:tcPr>
          <w:p w14:paraId="069DC65E" w14:textId="77777777" w:rsidR="00270CCC" w:rsidRPr="006A3812" w:rsidRDefault="00270CCC" w:rsidP="006A3812">
            <w:pPr>
              <w:spacing w:before="60" w:after="60"/>
              <w:jc w:val="center"/>
              <w:rPr>
                <w:rFonts w:ascii="Calibri" w:hAnsi="Calibri" w:cs="Calibri"/>
                <w:b/>
                <w:spacing w:val="-8"/>
                <w:w w:val="121"/>
              </w:rPr>
            </w:pPr>
            <w:smartTag w:uri="urn:schemas-microsoft-com:office:smarttags" w:element="metricconverter">
              <w:smartTagPr>
                <w:attr w:name="ProductID" w:val="180 g"/>
              </w:smartTagPr>
              <w:r w:rsidRPr="006A3812">
                <w:rPr>
                  <w:rFonts w:ascii="Calibri" w:hAnsi="Calibri" w:cs="Calibri"/>
                  <w:b/>
                  <w:spacing w:val="-8"/>
                  <w:w w:val="121"/>
                </w:rPr>
                <w:t>1</w:t>
              </w:r>
              <w:r w:rsidR="00004897" w:rsidRPr="006A3812">
                <w:rPr>
                  <w:rFonts w:ascii="Calibri" w:hAnsi="Calibri" w:cs="Calibri"/>
                  <w:b/>
                  <w:spacing w:val="-8"/>
                  <w:w w:val="121"/>
                </w:rPr>
                <w:t>8</w:t>
              </w:r>
              <w:r w:rsidRPr="006A3812">
                <w:rPr>
                  <w:rFonts w:ascii="Calibri" w:hAnsi="Calibri" w:cs="Calibri"/>
                  <w:b/>
                  <w:spacing w:val="-8"/>
                  <w:w w:val="121"/>
                </w:rPr>
                <w:t>0 g</w:t>
              </w:r>
            </w:smartTag>
          </w:p>
        </w:tc>
        <w:tc>
          <w:tcPr>
            <w:tcW w:w="1594" w:type="dxa"/>
            <w:shd w:val="clear" w:color="auto" w:fill="auto"/>
            <w:vAlign w:val="center"/>
          </w:tcPr>
          <w:p w14:paraId="6DCFB91F"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54FDC436"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96 g"/>
              </w:smartTagPr>
              <w:r w:rsidRPr="006A3812">
                <w:rPr>
                  <w:rFonts w:ascii="Calibri" w:hAnsi="Calibri" w:cs="Calibri"/>
                  <w:spacing w:val="-8"/>
                  <w:w w:val="121"/>
                </w:rPr>
                <w:t>1</w:t>
              </w:r>
              <w:r w:rsidR="00004897" w:rsidRPr="006A3812">
                <w:rPr>
                  <w:rFonts w:ascii="Calibri" w:hAnsi="Calibri" w:cs="Calibri"/>
                  <w:spacing w:val="-8"/>
                  <w:w w:val="121"/>
                </w:rPr>
                <w:t>9</w:t>
              </w:r>
              <w:r w:rsidRPr="006A3812">
                <w:rPr>
                  <w:rFonts w:ascii="Calibri" w:hAnsi="Calibri" w:cs="Calibri"/>
                  <w:spacing w:val="-8"/>
                  <w:w w:val="121"/>
                </w:rPr>
                <w:t>6 g</w:t>
              </w:r>
            </w:smartTag>
          </w:p>
        </w:tc>
      </w:tr>
      <w:tr w:rsidR="006A3812" w:rsidRPr="006A3812" w14:paraId="23D1E656" w14:textId="77777777" w:rsidTr="006A3812">
        <w:trPr>
          <w:jc w:val="center"/>
        </w:trPr>
        <w:tc>
          <w:tcPr>
            <w:tcW w:w="959" w:type="dxa"/>
            <w:shd w:val="clear" w:color="auto" w:fill="auto"/>
            <w:vAlign w:val="center"/>
          </w:tcPr>
          <w:p w14:paraId="5D8CD585"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1276" w:type="dxa"/>
            <w:shd w:val="clear" w:color="auto" w:fill="auto"/>
            <w:vAlign w:val="center"/>
          </w:tcPr>
          <w:p w14:paraId="7EE83F7B" w14:textId="77777777" w:rsidR="00270CCC" w:rsidRPr="006A3812" w:rsidRDefault="00DE418D" w:rsidP="006A3812">
            <w:pPr>
              <w:spacing w:before="60" w:after="60"/>
              <w:jc w:val="center"/>
              <w:rPr>
                <w:rFonts w:ascii="Calibri" w:hAnsi="Calibri" w:cs="Calibri"/>
                <w:b/>
                <w:spacing w:val="-8"/>
                <w:w w:val="121"/>
              </w:rPr>
            </w:pPr>
            <w:smartTag w:uri="urn:schemas-microsoft-com:office:smarttags" w:element="metricconverter">
              <w:smartTagPr>
                <w:attr w:name="ProductID" w:val="200 g"/>
              </w:smartTagPr>
              <w:r w:rsidRPr="006A3812">
                <w:rPr>
                  <w:rFonts w:ascii="Calibri" w:hAnsi="Calibri" w:cs="Calibri"/>
                  <w:b/>
                  <w:spacing w:val="-8"/>
                  <w:w w:val="121"/>
                </w:rPr>
                <w:t>20</w:t>
              </w:r>
              <w:r w:rsidR="00270CCC" w:rsidRPr="006A3812">
                <w:rPr>
                  <w:rFonts w:ascii="Calibri" w:hAnsi="Calibri" w:cs="Calibri"/>
                  <w:b/>
                  <w:spacing w:val="-8"/>
                  <w:w w:val="121"/>
                </w:rPr>
                <w:t>0 g</w:t>
              </w:r>
            </w:smartTag>
          </w:p>
        </w:tc>
        <w:tc>
          <w:tcPr>
            <w:tcW w:w="1559" w:type="dxa"/>
            <w:shd w:val="clear" w:color="auto" w:fill="auto"/>
            <w:vAlign w:val="center"/>
          </w:tcPr>
          <w:p w14:paraId="2ED84EAA"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3B4EA8B3" w14:textId="77777777" w:rsidR="00270CCC" w:rsidRPr="006A3812" w:rsidRDefault="00DE418D" w:rsidP="006A3812">
            <w:pPr>
              <w:spacing w:before="60" w:after="60"/>
              <w:jc w:val="center"/>
              <w:rPr>
                <w:rFonts w:ascii="Calibri" w:hAnsi="Calibri" w:cs="Calibri"/>
                <w:spacing w:val="-8"/>
                <w:w w:val="121"/>
              </w:rPr>
            </w:pPr>
            <w:smartTag w:uri="urn:schemas-microsoft-com:office:smarttags" w:element="metricconverter">
              <w:smartTagPr>
                <w:attr w:name="ProductID" w:val="216 g"/>
              </w:smartTagPr>
              <w:r w:rsidRPr="006A3812">
                <w:rPr>
                  <w:rFonts w:ascii="Calibri" w:hAnsi="Calibri" w:cs="Calibri"/>
                  <w:spacing w:val="-8"/>
                  <w:w w:val="121"/>
                </w:rPr>
                <w:t>21</w:t>
              </w:r>
              <w:r w:rsidR="00270CCC" w:rsidRPr="006A3812">
                <w:rPr>
                  <w:rFonts w:ascii="Calibri" w:hAnsi="Calibri" w:cs="Calibri"/>
                  <w:spacing w:val="-8"/>
                  <w:w w:val="121"/>
                </w:rPr>
                <w:t>6 g</w:t>
              </w:r>
            </w:smartTag>
          </w:p>
        </w:tc>
        <w:tc>
          <w:tcPr>
            <w:tcW w:w="236" w:type="dxa"/>
            <w:tcBorders>
              <w:top w:val="nil"/>
              <w:bottom w:val="nil"/>
            </w:tcBorders>
            <w:shd w:val="clear" w:color="auto" w:fill="auto"/>
            <w:vAlign w:val="center"/>
          </w:tcPr>
          <w:p w14:paraId="53AAA5CE" w14:textId="77777777" w:rsidR="00270CCC" w:rsidRPr="006A3812" w:rsidRDefault="00270CCC" w:rsidP="006A3812">
            <w:pPr>
              <w:spacing w:before="60" w:after="60"/>
              <w:rPr>
                <w:rFonts w:ascii="Calibri" w:hAnsi="Calibri" w:cs="Calibri"/>
                <w:spacing w:val="-8"/>
                <w:w w:val="121"/>
              </w:rPr>
            </w:pPr>
          </w:p>
        </w:tc>
        <w:tc>
          <w:tcPr>
            <w:tcW w:w="1040" w:type="dxa"/>
            <w:shd w:val="clear" w:color="auto" w:fill="auto"/>
            <w:vAlign w:val="center"/>
          </w:tcPr>
          <w:p w14:paraId="54A7B450"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1417" w:type="dxa"/>
            <w:shd w:val="clear" w:color="auto" w:fill="auto"/>
            <w:vAlign w:val="center"/>
          </w:tcPr>
          <w:p w14:paraId="40BD5128" w14:textId="77777777" w:rsidR="00270CCC" w:rsidRPr="006A3812" w:rsidRDefault="00004897" w:rsidP="006A3812">
            <w:pPr>
              <w:spacing w:before="60" w:after="60"/>
              <w:jc w:val="center"/>
              <w:rPr>
                <w:rFonts w:ascii="Calibri" w:hAnsi="Calibri" w:cs="Calibri"/>
                <w:b/>
                <w:spacing w:val="-8"/>
                <w:w w:val="121"/>
              </w:rPr>
            </w:pPr>
            <w:smartTag w:uri="urn:schemas-microsoft-com:office:smarttags" w:element="metricconverter">
              <w:smartTagPr>
                <w:attr w:name="ProductID" w:val="270 g"/>
              </w:smartTagPr>
              <w:r w:rsidRPr="006A3812">
                <w:rPr>
                  <w:rFonts w:ascii="Calibri" w:hAnsi="Calibri" w:cs="Calibri"/>
                  <w:b/>
                  <w:spacing w:val="-8"/>
                  <w:w w:val="121"/>
                </w:rPr>
                <w:t>27</w:t>
              </w:r>
              <w:r w:rsidR="00270CCC" w:rsidRPr="006A3812">
                <w:rPr>
                  <w:rFonts w:ascii="Calibri" w:hAnsi="Calibri" w:cs="Calibri"/>
                  <w:b/>
                  <w:spacing w:val="-8"/>
                  <w:w w:val="121"/>
                </w:rPr>
                <w:t>0 g</w:t>
              </w:r>
            </w:smartTag>
          </w:p>
        </w:tc>
        <w:tc>
          <w:tcPr>
            <w:tcW w:w="1594" w:type="dxa"/>
            <w:shd w:val="clear" w:color="auto" w:fill="auto"/>
            <w:vAlign w:val="center"/>
          </w:tcPr>
          <w:p w14:paraId="39DF3B2E"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43EE30C6"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286 g"/>
              </w:smartTagPr>
              <w:r w:rsidRPr="006A3812">
                <w:rPr>
                  <w:rFonts w:ascii="Calibri" w:hAnsi="Calibri" w:cs="Calibri"/>
                  <w:spacing w:val="-8"/>
                  <w:w w:val="121"/>
                </w:rPr>
                <w:t>2</w:t>
              </w:r>
              <w:r w:rsidR="00004897" w:rsidRPr="006A3812">
                <w:rPr>
                  <w:rFonts w:ascii="Calibri" w:hAnsi="Calibri" w:cs="Calibri"/>
                  <w:spacing w:val="-8"/>
                  <w:w w:val="121"/>
                </w:rPr>
                <w:t>8</w:t>
              </w:r>
              <w:r w:rsidRPr="006A3812">
                <w:rPr>
                  <w:rFonts w:ascii="Calibri" w:hAnsi="Calibri" w:cs="Calibri"/>
                  <w:spacing w:val="-8"/>
                  <w:w w:val="121"/>
                </w:rPr>
                <w:t>6 g</w:t>
              </w:r>
            </w:smartTag>
          </w:p>
        </w:tc>
      </w:tr>
      <w:tr w:rsidR="006A3812" w:rsidRPr="006A3812" w14:paraId="04DAF8AF" w14:textId="77777777" w:rsidTr="006A3812">
        <w:trPr>
          <w:jc w:val="center"/>
        </w:trPr>
        <w:tc>
          <w:tcPr>
            <w:tcW w:w="959" w:type="dxa"/>
            <w:shd w:val="clear" w:color="auto" w:fill="auto"/>
            <w:vAlign w:val="center"/>
          </w:tcPr>
          <w:p w14:paraId="467E32E1"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1276" w:type="dxa"/>
            <w:shd w:val="clear" w:color="auto" w:fill="auto"/>
            <w:vAlign w:val="center"/>
          </w:tcPr>
          <w:p w14:paraId="7272C012" w14:textId="77777777" w:rsidR="00270CCC" w:rsidRPr="006A3812" w:rsidRDefault="00DE418D" w:rsidP="006A3812">
            <w:pPr>
              <w:spacing w:before="60" w:after="60"/>
              <w:jc w:val="center"/>
              <w:rPr>
                <w:rFonts w:ascii="Calibri" w:hAnsi="Calibri" w:cs="Calibri"/>
                <w:b/>
                <w:spacing w:val="-8"/>
                <w:w w:val="121"/>
              </w:rPr>
            </w:pPr>
            <w:smartTag w:uri="urn:schemas-microsoft-com:office:smarttags" w:element="metricconverter">
              <w:smartTagPr>
                <w:attr w:name="ProductID" w:val="250 g"/>
              </w:smartTagPr>
              <w:r w:rsidRPr="006A3812">
                <w:rPr>
                  <w:rFonts w:ascii="Calibri" w:hAnsi="Calibri" w:cs="Calibri"/>
                  <w:b/>
                  <w:spacing w:val="-8"/>
                  <w:w w:val="121"/>
                </w:rPr>
                <w:t>25</w:t>
              </w:r>
              <w:r w:rsidR="00270CCC" w:rsidRPr="006A3812">
                <w:rPr>
                  <w:rFonts w:ascii="Calibri" w:hAnsi="Calibri" w:cs="Calibri"/>
                  <w:b/>
                  <w:spacing w:val="-8"/>
                  <w:w w:val="121"/>
                </w:rPr>
                <w:t>0 g</w:t>
              </w:r>
            </w:smartTag>
          </w:p>
        </w:tc>
        <w:tc>
          <w:tcPr>
            <w:tcW w:w="1559" w:type="dxa"/>
            <w:shd w:val="clear" w:color="auto" w:fill="auto"/>
            <w:vAlign w:val="center"/>
          </w:tcPr>
          <w:p w14:paraId="373F66AE"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1652E9AB" w14:textId="77777777" w:rsidR="00270CCC" w:rsidRPr="006A3812" w:rsidRDefault="00DE418D" w:rsidP="006A3812">
            <w:pPr>
              <w:spacing w:before="60" w:after="60"/>
              <w:jc w:val="center"/>
              <w:rPr>
                <w:rFonts w:ascii="Calibri" w:hAnsi="Calibri" w:cs="Calibri"/>
                <w:spacing w:val="-8"/>
                <w:w w:val="121"/>
              </w:rPr>
            </w:pPr>
            <w:r w:rsidRPr="006A3812">
              <w:rPr>
                <w:rFonts w:ascii="Calibri" w:hAnsi="Calibri" w:cs="Calibri"/>
                <w:spacing w:val="-8"/>
                <w:w w:val="121"/>
              </w:rPr>
              <w:t>26</w:t>
            </w:r>
            <w:r w:rsidR="00270CCC" w:rsidRPr="006A3812">
              <w:rPr>
                <w:rFonts w:ascii="Calibri" w:hAnsi="Calibri" w:cs="Calibri"/>
                <w:spacing w:val="-8"/>
                <w:w w:val="121"/>
              </w:rPr>
              <w:t>6g</w:t>
            </w:r>
          </w:p>
        </w:tc>
        <w:tc>
          <w:tcPr>
            <w:tcW w:w="236" w:type="dxa"/>
            <w:tcBorders>
              <w:top w:val="nil"/>
              <w:bottom w:val="nil"/>
            </w:tcBorders>
            <w:shd w:val="clear" w:color="auto" w:fill="auto"/>
            <w:vAlign w:val="center"/>
          </w:tcPr>
          <w:p w14:paraId="05DB1167" w14:textId="77777777" w:rsidR="00270CCC" w:rsidRPr="006A3812" w:rsidRDefault="00270CCC" w:rsidP="006A3812">
            <w:pPr>
              <w:spacing w:before="60" w:after="60"/>
              <w:rPr>
                <w:rFonts w:ascii="Calibri" w:hAnsi="Calibri" w:cs="Calibri"/>
                <w:spacing w:val="-8"/>
                <w:w w:val="121"/>
              </w:rPr>
            </w:pPr>
          </w:p>
        </w:tc>
        <w:tc>
          <w:tcPr>
            <w:tcW w:w="1040" w:type="dxa"/>
            <w:shd w:val="clear" w:color="auto" w:fill="auto"/>
            <w:vAlign w:val="center"/>
          </w:tcPr>
          <w:p w14:paraId="40374C73" w14:textId="77777777" w:rsidR="00270CCC" w:rsidRPr="006A3812" w:rsidRDefault="00270CCC"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1417" w:type="dxa"/>
            <w:shd w:val="clear" w:color="auto" w:fill="auto"/>
            <w:vAlign w:val="center"/>
          </w:tcPr>
          <w:p w14:paraId="247C9BD0" w14:textId="77777777" w:rsidR="00270CCC" w:rsidRPr="006A3812" w:rsidRDefault="00004897" w:rsidP="006A3812">
            <w:pPr>
              <w:spacing w:before="60" w:after="60"/>
              <w:jc w:val="center"/>
              <w:rPr>
                <w:rFonts w:ascii="Calibri" w:hAnsi="Calibri" w:cs="Calibri"/>
                <w:b/>
                <w:spacing w:val="-8"/>
                <w:w w:val="121"/>
              </w:rPr>
            </w:pPr>
            <w:smartTag w:uri="urn:schemas-microsoft-com:office:smarttags" w:element="metricconverter">
              <w:smartTagPr>
                <w:attr w:name="ProductID" w:val="360 g"/>
              </w:smartTagPr>
              <w:r w:rsidRPr="006A3812">
                <w:rPr>
                  <w:rFonts w:ascii="Calibri" w:hAnsi="Calibri" w:cs="Calibri"/>
                  <w:b/>
                  <w:spacing w:val="-8"/>
                  <w:w w:val="121"/>
                </w:rPr>
                <w:t>3</w:t>
              </w:r>
              <w:r w:rsidR="00270CCC" w:rsidRPr="006A3812">
                <w:rPr>
                  <w:rFonts w:ascii="Calibri" w:hAnsi="Calibri" w:cs="Calibri"/>
                  <w:b/>
                  <w:spacing w:val="-8"/>
                  <w:w w:val="121"/>
                </w:rPr>
                <w:t>60 g</w:t>
              </w:r>
            </w:smartTag>
          </w:p>
        </w:tc>
        <w:tc>
          <w:tcPr>
            <w:tcW w:w="1594" w:type="dxa"/>
            <w:shd w:val="clear" w:color="auto" w:fill="auto"/>
            <w:vAlign w:val="center"/>
          </w:tcPr>
          <w:p w14:paraId="5B7251B4" w14:textId="77777777" w:rsidR="00270CCC" w:rsidRPr="006A3812" w:rsidRDefault="00270CCC"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4BB549BF" w14:textId="77777777" w:rsidR="00270CCC" w:rsidRPr="006A3812" w:rsidRDefault="00004897" w:rsidP="006A3812">
            <w:pPr>
              <w:spacing w:before="60" w:after="60"/>
              <w:jc w:val="center"/>
              <w:rPr>
                <w:rFonts w:ascii="Calibri" w:hAnsi="Calibri" w:cs="Calibri"/>
                <w:spacing w:val="-8"/>
                <w:w w:val="121"/>
              </w:rPr>
            </w:pPr>
            <w:r w:rsidRPr="006A3812">
              <w:rPr>
                <w:rFonts w:ascii="Calibri" w:hAnsi="Calibri" w:cs="Calibri"/>
                <w:spacing w:val="-8"/>
                <w:w w:val="121"/>
              </w:rPr>
              <w:t>3</w:t>
            </w:r>
            <w:r w:rsidR="00270CCC" w:rsidRPr="006A3812">
              <w:rPr>
                <w:rFonts w:ascii="Calibri" w:hAnsi="Calibri" w:cs="Calibri"/>
                <w:spacing w:val="-8"/>
                <w:w w:val="121"/>
              </w:rPr>
              <w:t>76g</w:t>
            </w:r>
          </w:p>
        </w:tc>
      </w:tr>
    </w:tbl>
    <w:p w14:paraId="5F831250" w14:textId="77777777" w:rsidR="00F3639B" w:rsidRPr="006A3812" w:rsidRDefault="00F3639B" w:rsidP="009D723E">
      <w:pPr>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559"/>
        <w:gridCol w:w="992"/>
        <w:gridCol w:w="236"/>
        <w:gridCol w:w="1040"/>
        <w:gridCol w:w="1417"/>
        <w:gridCol w:w="1594"/>
        <w:gridCol w:w="1075"/>
      </w:tblGrid>
      <w:tr w:rsidR="006A3812" w:rsidRPr="006A3812" w14:paraId="46A891A0" w14:textId="77777777" w:rsidTr="006A3812">
        <w:trPr>
          <w:jc w:val="center"/>
        </w:trPr>
        <w:tc>
          <w:tcPr>
            <w:tcW w:w="4786" w:type="dxa"/>
            <w:gridSpan w:val="4"/>
            <w:shd w:val="clear" w:color="auto" w:fill="auto"/>
            <w:vAlign w:val="center"/>
          </w:tcPr>
          <w:p w14:paraId="42625E81" w14:textId="77777777" w:rsidR="00FB62A1" w:rsidRPr="006A3812" w:rsidRDefault="00FB62A1"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POMMES NOISETTES</w:t>
            </w:r>
          </w:p>
        </w:tc>
        <w:tc>
          <w:tcPr>
            <w:tcW w:w="236" w:type="dxa"/>
            <w:tcBorders>
              <w:top w:val="nil"/>
              <w:bottom w:val="nil"/>
            </w:tcBorders>
            <w:shd w:val="clear" w:color="auto" w:fill="auto"/>
            <w:vAlign w:val="center"/>
          </w:tcPr>
          <w:p w14:paraId="52D053BA" w14:textId="77777777" w:rsidR="00FB62A1" w:rsidRPr="006A3812" w:rsidRDefault="00FB62A1" w:rsidP="006A3812">
            <w:pPr>
              <w:spacing w:before="480"/>
              <w:rPr>
                <w:rFonts w:ascii="Calibri" w:hAnsi="Calibri" w:cs="Calibri"/>
                <w:spacing w:val="-8"/>
                <w:w w:val="121"/>
                <w:sz w:val="28"/>
                <w:szCs w:val="28"/>
              </w:rPr>
            </w:pPr>
          </w:p>
        </w:tc>
        <w:tc>
          <w:tcPr>
            <w:tcW w:w="5126" w:type="dxa"/>
            <w:gridSpan w:val="4"/>
            <w:shd w:val="clear" w:color="auto" w:fill="auto"/>
            <w:vAlign w:val="center"/>
          </w:tcPr>
          <w:p w14:paraId="1D28F0BF" w14:textId="77777777" w:rsidR="00FB62A1" w:rsidRPr="006A3812" w:rsidRDefault="00FB62A1" w:rsidP="006A3812">
            <w:pPr>
              <w:spacing w:before="60" w:after="60"/>
              <w:jc w:val="center"/>
              <w:rPr>
                <w:rFonts w:ascii="Calibri" w:hAnsi="Calibri" w:cs="Calibri"/>
                <w:spacing w:val="-8"/>
                <w:w w:val="121"/>
                <w:sz w:val="28"/>
                <w:szCs w:val="28"/>
              </w:rPr>
            </w:pPr>
            <w:r w:rsidRPr="006A3812">
              <w:rPr>
                <w:rFonts w:ascii="Calibri" w:hAnsi="Calibri" w:cs="Calibri"/>
                <w:spacing w:val="-8"/>
                <w:w w:val="121"/>
                <w:sz w:val="28"/>
                <w:szCs w:val="28"/>
              </w:rPr>
              <w:t>RAVIOLIS</w:t>
            </w:r>
          </w:p>
        </w:tc>
      </w:tr>
      <w:tr w:rsidR="006A3812" w:rsidRPr="006A3812" w14:paraId="24B43CB1" w14:textId="77777777" w:rsidTr="006A3812">
        <w:trPr>
          <w:jc w:val="center"/>
        </w:trPr>
        <w:tc>
          <w:tcPr>
            <w:tcW w:w="959" w:type="dxa"/>
            <w:shd w:val="clear" w:color="auto" w:fill="auto"/>
            <w:vAlign w:val="center"/>
          </w:tcPr>
          <w:p w14:paraId="4BE7707B"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276" w:type="dxa"/>
            <w:shd w:val="clear" w:color="auto" w:fill="auto"/>
            <w:vAlign w:val="center"/>
          </w:tcPr>
          <w:p w14:paraId="08D2F1DC"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59" w:type="dxa"/>
            <w:shd w:val="clear" w:color="auto" w:fill="auto"/>
            <w:vAlign w:val="center"/>
          </w:tcPr>
          <w:p w14:paraId="1F9529DD"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992" w:type="dxa"/>
            <w:shd w:val="clear" w:color="auto" w:fill="auto"/>
            <w:vAlign w:val="center"/>
          </w:tcPr>
          <w:p w14:paraId="3873CBD1"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Total</w:t>
            </w:r>
          </w:p>
        </w:tc>
        <w:tc>
          <w:tcPr>
            <w:tcW w:w="236" w:type="dxa"/>
            <w:tcBorders>
              <w:top w:val="nil"/>
              <w:bottom w:val="nil"/>
            </w:tcBorders>
            <w:shd w:val="clear" w:color="auto" w:fill="auto"/>
            <w:vAlign w:val="center"/>
          </w:tcPr>
          <w:p w14:paraId="4D5EE42C" w14:textId="77777777" w:rsidR="00FB62A1" w:rsidRPr="006A3812" w:rsidRDefault="00FB62A1" w:rsidP="006A3812">
            <w:pPr>
              <w:spacing w:before="60" w:after="60"/>
              <w:rPr>
                <w:rFonts w:ascii="Calibri" w:hAnsi="Calibri" w:cs="Calibri"/>
                <w:spacing w:val="-8"/>
                <w:w w:val="121"/>
                <w:sz w:val="28"/>
                <w:szCs w:val="28"/>
              </w:rPr>
            </w:pPr>
          </w:p>
        </w:tc>
        <w:tc>
          <w:tcPr>
            <w:tcW w:w="1040" w:type="dxa"/>
            <w:shd w:val="clear" w:color="auto" w:fill="auto"/>
            <w:vAlign w:val="center"/>
          </w:tcPr>
          <w:p w14:paraId="4C643E41"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Code</w:t>
            </w:r>
          </w:p>
        </w:tc>
        <w:tc>
          <w:tcPr>
            <w:tcW w:w="1417" w:type="dxa"/>
            <w:shd w:val="clear" w:color="auto" w:fill="auto"/>
            <w:vAlign w:val="center"/>
          </w:tcPr>
          <w:p w14:paraId="3CB52E63"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Produit</w:t>
            </w:r>
          </w:p>
        </w:tc>
        <w:tc>
          <w:tcPr>
            <w:tcW w:w="1594" w:type="dxa"/>
            <w:shd w:val="clear" w:color="auto" w:fill="auto"/>
            <w:vAlign w:val="center"/>
          </w:tcPr>
          <w:p w14:paraId="0DC15F97"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Barquette</w:t>
            </w:r>
          </w:p>
        </w:tc>
        <w:tc>
          <w:tcPr>
            <w:tcW w:w="1075" w:type="dxa"/>
            <w:shd w:val="clear" w:color="auto" w:fill="auto"/>
            <w:vAlign w:val="center"/>
          </w:tcPr>
          <w:p w14:paraId="4E7CCC3E"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Total</w:t>
            </w:r>
          </w:p>
        </w:tc>
      </w:tr>
      <w:tr w:rsidR="006A3812" w:rsidRPr="006A3812" w14:paraId="3022AED6" w14:textId="77777777" w:rsidTr="006A3812">
        <w:trPr>
          <w:jc w:val="center"/>
        </w:trPr>
        <w:tc>
          <w:tcPr>
            <w:tcW w:w="959" w:type="dxa"/>
            <w:shd w:val="clear" w:color="auto" w:fill="auto"/>
            <w:vAlign w:val="center"/>
          </w:tcPr>
          <w:p w14:paraId="318927CC" w14:textId="77777777" w:rsidR="00FB62A1" w:rsidRPr="006A3812" w:rsidRDefault="00FB62A1" w:rsidP="006A3812">
            <w:pPr>
              <w:spacing w:before="60" w:after="60"/>
              <w:jc w:val="center"/>
              <w:rPr>
                <w:rFonts w:ascii="Calibri" w:hAnsi="Calibri" w:cs="Calibri"/>
                <w:b/>
                <w:spacing w:val="-8"/>
                <w:w w:val="121"/>
              </w:rPr>
            </w:pPr>
            <w:r w:rsidRPr="006A3812">
              <w:rPr>
                <w:rFonts w:ascii="Calibri" w:hAnsi="Calibri" w:cs="Calibri"/>
                <w:b/>
                <w:spacing w:val="-8"/>
                <w:w w:val="121"/>
              </w:rPr>
              <w:t>A</w:t>
            </w:r>
          </w:p>
        </w:tc>
        <w:tc>
          <w:tcPr>
            <w:tcW w:w="1276" w:type="dxa"/>
            <w:shd w:val="clear" w:color="auto" w:fill="auto"/>
            <w:vAlign w:val="center"/>
          </w:tcPr>
          <w:p w14:paraId="75C87A3F" w14:textId="77777777" w:rsidR="00FB62A1" w:rsidRPr="006A3812" w:rsidRDefault="00FB62A1" w:rsidP="006A3812">
            <w:pPr>
              <w:spacing w:before="60" w:after="60"/>
              <w:jc w:val="center"/>
              <w:rPr>
                <w:rFonts w:ascii="Calibri" w:hAnsi="Calibri" w:cs="Calibri"/>
                <w:b/>
                <w:spacing w:val="-8"/>
                <w:w w:val="121"/>
              </w:rPr>
            </w:pPr>
            <w:smartTag w:uri="urn:schemas-microsoft-com:office:smarttags" w:element="metricconverter">
              <w:smartTagPr>
                <w:attr w:name="ProductID" w:val="70 g"/>
              </w:smartTagPr>
              <w:r w:rsidRPr="006A3812">
                <w:rPr>
                  <w:rFonts w:ascii="Calibri" w:hAnsi="Calibri" w:cs="Calibri"/>
                  <w:b/>
                  <w:spacing w:val="-8"/>
                  <w:w w:val="121"/>
                </w:rPr>
                <w:t>70 g</w:t>
              </w:r>
            </w:smartTag>
          </w:p>
        </w:tc>
        <w:tc>
          <w:tcPr>
            <w:tcW w:w="1559" w:type="dxa"/>
            <w:shd w:val="clear" w:color="auto" w:fill="auto"/>
            <w:vAlign w:val="center"/>
          </w:tcPr>
          <w:p w14:paraId="2706CB7C"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4AB90C9E"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86 g"/>
              </w:smartTagPr>
              <w:r w:rsidRPr="006A3812">
                <w:rPr>
                  <w:rFonts w:ascii="Calibri" w:hAnsi="Calibri" w:cs="Calibri"/>
                  <w:spacing w:val="-8"/>
                  <w:w w:val="121"/>
                </w:rPr>
                <w:t>86 g</w:t>
              </w:r>
            </w:smartTag>
          </w:p>
        </w:tc>
        <w:tc>
          <w:tcPr>
            <w:tcW w:w="236" w:type="dxa"/>
            <w:tcBorders>
              <w:top w:val="nil"/>
              <w:bottom w:val="nil"/>
            </w:tcBorders>
            <w:shd w:val="clear" w:color="auto" w:fill="auto"/>
            <w:vAlign w:val="center"/>
          </w:tcPr>
          <w:p w14:paraId="3825E88F" w14:textId="77777777" w:rsidR="00FB62A1" w:rsidRPr="006A3812" w:rsidRDefault="00FB62A1" w:rsidP="006A3812">
            <w:pPr>
              <w:spacing w:before="60" w:after="60"/>
              <w:rPr>
                <w:rFonts w:ascii="Calibri" w:hAnsi="Calibri" w:cs="Calibri"/>
                <w:spacing w:val="-8"/>
                <w:w w:val="121"/>
                <w:sz w:val="28"/>
                <w:szCs w:val="28"/>
              </w:rPr>
            </w:pPr>
          </w:p>
        </w:tc>
        <w:tc>
          <w:tcPr>
            <w:tcW w:w="1040" w:type="dxa"/>
            <w:shd w:val="clear" w:color="auto" w:fill="auto"/>
            <w:vAlign w:val="center"/>
          </w:tcPr>
          <w:p w14:paraId="215783A7"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A</w:t>
            </w:r>
          </w:p>
        </w:tc>
        <w:tc>
          <w:tcPr>
            <w:tcW w:w="1417" w:type="dxa"/>
            <w:shd w:val="clear" w:color="auto" w:fill="auto"/>
            <w:vAlign w:val="center"/>
          </w:tcPr>
          <w:p w14:paraId="35625F02"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200 g"/>
              </w:smartTagPr>
              <w:r w:rsidRPr="006A3812">
                <w:rPr>
                  <w:rFonts w:ascii="Calibri" w:hAnsi="Calibri" w:cs="Calibri"/>
                  <w:spacing w:val="-8"/>
                  <w:w w:val="121"/>
                </w:rPr>
                <w:t>200 g</w:t>
              </w:r>
            </w:smartTag>
          </w:p>
        </w:tc>
        <w:tc>
          <w:tcPr>
            <w:tcW w:w="1594" w:type="dxa"/>
            <w:shd w:val="clear" w:color="auto" w:fill="auto"/>
            <w:vAlign w:val="center"/>
          </w:tcPr>
          <w:p w14:paraId="19E39231"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4A6C19B2"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216 g"/>
              </w:smartTagPr>
              <w:r w:rsidRPr="006A3812">
                <w:rPr>
                  <w:rFonts w:ascii="Calibri" w:hAnsi="Calibri" w:cs="Calibri"/>
                  <w:spacing w:val="-8"/>
                  <w:w w:val="121"/>
                </w:rPr>
                <w:t>216 g</w:t>
              </w:r>
            </w:smartTag>
          </w:p>
        </w:tc>
      </w:tr>
      <w:tr w:rsidR="006A3812" w:rsidRPr="006A3812" w14:paraId="01C83956" w14:textId="77777777" w:rsidTr="006A3812">
        <w:trPr>
          <w:jc w:val="center"/>
        </w:trPr>
        <w:tc>
          <w:tcPr>
            <w:tcW w:w="959" w:type="dxa"/>
            <w:shd w:val="clear" w:color="auto" w:fill="auto"/>
            <w:vAlign w:val="center"/>
          </w:tcPr>
          <w:p w14:paraId="3D9A142B" w14:textId="77777777" w:rsidR="00FB62A1" w:rsidRPr="006A3812" w:rsidRDefault="00FB62A1" w:rsidP="006A3812">
            <w:pPr>
              <w:spacing w:before="60" w:after="60"/>
              <w:jc w:val="center"/>
              <w:rPr>
                <w:rFonts w:ascii="Calibri" w:hAnsi="Calibri" w:cs="Calibri"/>
                <w:b/>
                <w:spacing w:val="-8"/>
                <w:w w:val="121"/>
              </w:rPr>
            </w:pPr>
            <w:r w:rsidRPr="006A3812">
              <w:rPr>
                <w:rFonts w:ascii="Calibri" w:hAnsi="Calibri" w:cs="Calibri"/>
                <w:b/>
                <w:spacing w:val="-8"/>
                <w:w w:val="121"/>
              </w:rPr>
              <w:t>B</w:t>
            </w:r>
          </w:p>
        </w:tc>
        <w:tc>
          <w:tcPr>
            <w:tcW w:w="1276" w:type="dxa"/>
            <w:shd w:val="clear" w:color="auto" w:fill="auto"/>
            <w:vAlign w:val="center"/>
          </w:tcPr>
          <w:p w14:paraId="5B0499F3" w14:textId="77777777" w:rsidR="00FB62A1" w:rsidRPr="006A3812" w:rsidRDefault="00FB62A1" w:rsidP="006A3812">
            <w:pPr>
              <w:spacing w:before="60" w:after="60"/>
              <w:jc w:val="center"/>
              <w:rPr>
                <w:rFonts w:ascii="Calibri" w:hAnsi="Calibri" w:cs="Calibri"/>
                <w:b/>
                <w:spacing w:val="-8"/>
                <w:w w:val="121"/>
              </w:rPr>
            </w:pPr>
            <w:smartTag w:uri="urn:schemas-microsoft-com:office:smarttags" w:element="metricconverter">
              <w:smartTagPr>
                <w:attr w:name="ProductID" w:val="110 g"/>
              </w:smartTagPr>
              <w:r w:rsidRPr="006A3812">
                <w:rPr>
                  <w:rFonts w:ascii="Calibri" w:hAnsi="Calibri" w:cs="Calibri"/>
                  <w:b/>
                  <w:spacing w:val="-8"/>
                  <w:w w:val="121"/>
                </w:rPr>
                <w:t>110 g</w:t>
              </w:r>
            </w:smartTag>
          </w:p>
        </w:tc>
        <w:tc>
          <w:tcPr>
            <w:tcW w:w="1559" w:type="dxa"/>
            <w:shd w:val="clear" w:color="auto" w:fill="auto"/>
            <w:vAlign w:val="center"/>
          </w:tcPr>
          <w:p w14:paraId="5A92E16F"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4FDF3737"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26 g"/>
              </w:smartTagPr>
              <w:r w:rsidRPr="006A3812">
                <w:rPr>
                  <w:rFonts w:ascii="Calibri" w:hAnsi="Calibri" w:cs="Calibri"/>
                  <w:spacing w:val="-8"/>
                  <w:w w:val="121"/>
                </w:rPr>
                <w:t>126 g</w:t>
              </w:r>
            </w:smartTag>
          </w:p>
        </w:tc>
        <w:tc>
          <w:tcPr>
            <w:tcW w:w="236" w:type="dxa"/>
            <w:tcBorders>
              <w:top w:val="nil"/>
              <w:bottom w:val="nil"/>
            </w:tcBorders>
            <w:shd w:val="clear" w:color="auto" w:fill="auto"/>
            <w:vAlign w:val="center"/>
          </w:tcPr>
          <w:p w14:paraId="4156154B" w14:textId="77777777" w:rsidR="00FB62A1" w:rsidRPr="006A3812" w:rsidRDefault="00FB62A1" w:rsidP="006A3812">
            <w:pPr>
              <w:spacing w:before="60" w:after="60"/>
              <w:rPr>
                <w:rFonts w:ascii="Calibri" w:hAnsi="Calibri" w:cs="Calibri"/>
                <w:spacing w:val="-8"/>
                <w:w w:val="121"/>
                <w:sz w:val="28"/>
                <w:szCs w:val="28"/>
              </w:rPr>
            </w:pPr>
          </w:p>
        </w:tc>
        <w:tc>
          <w:tcPr>
            <w:tcW w:w="1040" w:type="dxa"/>
            <w:shd w:val="clear" w:color="auto" w:fill="auto"/>
            <w:vAlign w:val="center"/>
          </w:tcPr>
          <w:p w14:paraId="1E7BAFB2"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B</w:t>
            </w:r>
          </w:p>
        </w:tc>
        <w:tc>
          <w:tcPr>
            <w:tcW w:w="1417" w:type="dxa"/>
            <w:shd w:val="clear" w:color="auto" w:fill="auto"/>
            <w:vAlign w:val="center"/>
          </w:tcPr>
          <w:p w14:paraId="0A100427"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300 g"/>
              </w:smartTagPr>
              <w:r w:rsidRPr="006A3812">
                <w:rPr>
                  <w:rFonts w:ascii="Calibri" w:hAnsi="Calibri" w:cs="Calibri"/>
                  <w:spacing w:val="-8"/>
                  <w:w w:val="121"/>
                </w:rPr>
                <w:t>300 g</w:t>
              </w:r>
            </w:smartTag>
          </w:p>
        </w:tc>
        <w:tc>
          <w:tcPr>
            <w:tcW w:w="1594" w:type="dxa"/>
            <w:shd w:val="clear" w:color="auto" w:fill="auto"/>
            <w:vAlign w:val="center"/>
          </w:tcPr>
          <w:p w14:paraId="237C0065"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6727ED51"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316 g"/>
              </w:smartTagPr>
              <w:r w:rsidRPr="006A3812">
                <w:rPr>
                  <w:rFonts w:ascii="Calibri" w:hAnsi="Calibri" w:cs="Calibri"/>
                  <w:spacing w:val="-8"/>
                  <w:w w:val="121"/>
                </w:rPr>
                <w:t>316 g</w:t>
              </w:r>
            </w:smartTag>
          </w:p>
        </w:tc>
      </w:tr>
      <w:tr w:rsidR="006A3812" w:rsidRPr="006A3812" w14:paraId="01311E53" w14:textId="77777777" w:rsidTr="006A3812">
        <w:trPr>
          <w:jc w:val="center"/>
        </w:trPr>
        <w:tc>
          <w:tcPr>
            <w:tcW w:w="959" w:type="dxa"/>
            <w:shd w:val="clear" w:color="auto" w:fill="auto"/>
            <w:vAlign w:val="center"/>
          </w:tcPr>
          <w:p w14:paraId="794C43D9" w14:textId="77777777" w:rsidR="00FB62A1" w:rsidRPr="006A3812" w:rsidRDefault="00FB62A1" w:rsidP="006A3812">
            <w:pPr>
              <w:spacing w:before="60" w:after="60"/>
              <w:jc w:val="center"/>
              <w:rPr>
                <w:rFonts w:ascii="Calibri" w:hAnsi="Calibri" w:cs="Calibri"/>
                <w:b/>
                <w:spacing w:val="-8"/>
                <w:w w:val="121"/>
              </w:rPr>
            </w:pPr>
            <w:r w:rsidRPr="006A3812">
              <w:rPr>
                <w:rFonts w:ascii="Calibri" w:hAnsi="Calibri" w:cs="Calibri"/>
                <w:b/>
                <w:spacing w:val="-8"/>
                <w:w w:val="121"/>
              </w:rPr>
              <w:t>C</w:t>
            </w:r>
          </w:p>
        </w:tc>
        <w:tc>
          <w:tcPr>
            <w:tcW w:w="1276" w:type="dxa"/>
            <w:shd w:val="clear" w:color="auto" w:fill="auto"/>
            <w:vAlign w:val="center"/>
          </w:tcPr>
          <w:p w14:paraId="7DD3D118" w14:textId="77777777" w:rsidR="00FB62A1" w:rsidRPr="006A3812" w:rsidRDefault="00FB62A1" w:rsidP="006A3812">
            <w:pPr>
              <w:spacing w:before="60" w:after="60"/>
              <w:jc w:val="center"/>
              <w:rPr>
                <w:rFonts w:ascii="Calibri" w:hAnsi="Calibri" w:cs="Calibri"/>
                <w:b/>
                <w:spacing w:val="-8"/>
                <w:w w:val="121"/>
              </w:rPr>
            </w:pPr>
            <w:smartTag w:uri="urn:schemas-microsoft-com:office:smarttags" w:element="metricconverter">
              <w:smartTagPr>
                <w:attr w:name="ProductID" w:val="140 g"/>
              </w:smartTagPr>
              <w:r w:rsidRPr="006A3812">
                <w:rPr>
                  <w:rFonts w:ascii="Calibri" w:hAnsi="Calibri" w:cs="Calibri"/>
                  <w:b/>
                  <w:spacing w:val="-8"/>
                  <w:w w:val="121"/>
                </w:rPr>
                <w:t>140 g</w:t>
              </w:r>
            </w:smartTag>
          </w:p>
        </w:tc>
        <w:tc>
          <w:tcPr>
            <w:tcW w:w="1559" w:type="dxa"/>
            <w:shd w:val="clear" w:color="auto" w:fill="auto"/>
            <w:vAlign w:val="center"/>
          </w:tcPr>
          <w:p w14:paraId="420980D3"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992" w:type="dxa"/>
            <w:shd w:val="clear" w:color="auto" w:fill="auto"/>
            <w:vAlign w:val="center"/>
          </w:tcPr>
          <w:p w14:paraId="01A00948"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156g</w:t>
            </w:r>
          </w:p>
        </w:tc>
        <w:tc>
          <w:tcPr>
            <w:tcW w:w="236" w:type="dxa"/>
            <w:tcBorders>
              <w:top w:val="nil"/>
              <w:bottom w:val="nil"/>
            </w:tcBorders>
            <w:shd w:val="clear" w:color="auto" w:fill="auto"/>
            <w:vAlign w:val="center"/>
          </w:tcPr>
          <w:p w14:paraId="7390AE79" w14:textId="77777777" w:rsidR="00FB62A1" w:rsidRPr="006A3812" w:rsidRDefault="00FB62A1" w:rsidP="006A3812">
            <w:pPr>
              <w:spacing w:before="60" w:after="60"/>
              <w:rPr>
                <w:rFonts w:ascii="Calibri" w:hAnsi="Calibri" w:cs="Calibri"/>
                <w:spacing w:val="-8"/>
                <w:w w:val="121"/>
                <w:sz w:val="28"/>
                <w:szCs w:val="28"/>
              </w:rPr>
            </w:pPr>
          </w:p>
        </w:tc>
        <w:tc>
          <w:tcPr>
            <w:tcW w:w="1040" w:type="dxa"/>
            <w:shd w:val="clear" w:color="auto" w:fill="auto"/>
            <w:vAlign w:val="center"/>
          </w:tcPr>
          <w:p w14:paraId="10825551"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C</w:t>
            </w:r>
          </w:p>
        </w:tc>
        <w:tc>
          <w:tcPr>
            <w:tcW w:w="1417" w:type="dxa"/>
            <w:shd w:val="clear" w:color="auto" w:fill="auto"/>
            <w:vAlign w:val="center"/>
          </w:tcPr>
          <w:p w14:paraId="730FBF18"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400 g"/>
              </w:smartTagPr>
              <w:r w:rsidRPr="006A3812">
                <w:rPr>
                  <w:rFonts w:ascii="Calibri" w:hAnsi="Calibri" w:cs="Calibri"/>
                  <w:spacing w:val="-8"/>
                  <w:w w:val="121"/>
                </w:rPr>
                <w:t>400 g</w:t>
              </w:r>
            </w:smartTag>
          </w:p>
        </w:tc>
        <w:tc>
          <w:tcPr>
            <w:tcW w:w="1594" w:type="dxa"/>
            <w:shd w:val="clear" w:color="auto" w:fill="auto"/>
            <w:vAlign w:val="center"/>
          </w:tcPr>
          <w:p w14:paraId="3E22DE2D" w14:textId="77777777" w:rsidR="00FB62A1" w:rsidRPr="006A3812" w:rsidRDefault="00FB62A1" w:rsidP="006A3812">
            <w:pPr>
              <w:spacing w:before="60" w:after="60"/>
              <w:jc w:val="center"/>
              <w:rPr>
                <w:rFonts w:ascii="Calibri" w:hAnsi="Calibri" w:cs="Calibri"/>
                <w:spacing w:val="-8"/>
                <w:w w:val="121"/>
              </w:rPr>
            </w:pPr>
            <w:smartTag w:uri="urn:schemas-microsoft-com:office:smarttags" w:element="metricconverter">
              <w:smartTagPr>
                <w:attr w:name="ProductID" w:val="16 g"/>
              </w:smartTagPr>
              <w:r w:rsidRPr="006A3812">
                <w:rPr>
                  <w:rFonts w:ascii="Calibri" w:hAnsi="Calibri" w:cs="Calibri"/>
                  <w:spacing w:val="-8"/>
                  <w:w w:val="121"/>
                </w:rPr>
                <w:t>16 g</w:t>
              </w:r>
            </w:smartTag>
          </w:p>
        </w:tc>
        <w:tc>
          <w:tcPr>
            <w:tcW w:w="1075" w:type="dxa"/>
            <w:shd w:val="clear" w:color="auto" w:fill="auto"/>
            <w:vAlign w:val="center"/>
          </w:tcPr>
          <w:p w14:paraId="5AB231E6" w14:textId="77777777" w:rsidR="00FB62A1" w:rsidRPr="006A3812" w:rsidRDefault="00FB62A1" w:rsidP="006A3812">
            <w:pPr>
              <w:spacing w:before="60" w:after="60"/>
              <w:jc w:val="center"/>
              <w:rPr>
                <w:rFonts w:ascii="Calibri" w:hAnsi="Calibri" w:cs="Calibri"/>
                <w:spacing w:val="-8"/>
                <w:w w:val="121"/>
              </w:rPr>
            </w:pPr>
            <w:r w:rsidRPr="006A3812">
              <w:rPr>
                <w:rFonts w:ascii="Calibri" w:hAnsi="Calibri" w:cs="Calibri"/>
                <w:spacing w:val="-8"/>
                <w:w w:val="121"/>
              </w:rPr>
              <w:t>416g</w:t>
            </w:r>
          </w:p>
        </w:tc>
      </w:tr>
    </w:tbl>
    <w:p w14:paraId="5464FA7E" w14:textId="77777777" w:rsidR="009D723E" w:rsidRPr="006A3812" w:rsidRDefault="009D723E" w:rsidP="00E715E0">
      <w:pPr>
        <w:rPr>
          <w:rFonts w:ascii="Calibri" w:hAnsi="Calibri" w:cs="Calibri"/>
          <w:w w:val="121"/>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839DE" w:rsidRPr="00167E07" w14:paraId="0FBF98F4" w14:textId="77777777" w:rsidTr="00A30111">
        <w:trPr>
          <w:trHeight w:val="366"/>
          <w:jc w:val="center"/>
        </w:trPr>
        <w:tc>
          <w:tcPr>
            <w:tcW w:w="2269" w:type="dxa"/>
            <w:vMerge w:val="restart"/>
            <w:shd w:val="clear" w:color="auto" w:fill="FFFFFF"/>
            <w:vAlign w:val="center"/>
          </w:tcPr>
          <w:p w14:paraId="739FCE89" w14:textId="77777777" w:rsidR="006839DE" w:rsidRPr="00167E07" w:rsidRDefault="006839DE" w:rsidP="00A30111">
            <w:pPr>
              <w:widowControl w:val="0"/>
              <w:jc w:val="center"/>
              <w:rPr>
                <w:rFonts w:ascii="Calibri" w:eastAsia="Lucida Sans Unicode" w:hAnsi="Calibri"/>
                <w:kern w:val="1"/>
                <w:sz w:val="28"/>
                <w:szCs w:val="28"/>
                <w:lang w:eastAsia="en-US"/>
              </w:rPr>
            </w:pPr>
            <w:r w:rsidRPr="00167E07">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54C3555B"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Calibri" w:hAnsi="Calibri" w:cs="Calibri"/>
                <w:b/>
                <w:bCs/>
                <w:kern w:val="1"/>
                <w:lang w:eastAsia="fr-FR"/>
              </w:rPr>
              <w:t>PRODUCTION DIÉTÉTIQUE</w:t>
            </w:r>
          </w:p>
        </w:tc>
        <w:tc>
          <w:tcPr>
            <w:tcW w:w="3118" w:type="dxa"/>
            <w:tcBorders>
              <w:bottom w:val="nil"/>
            </w:tcBorders>
            <w:shd w:val="clear" w:color="auto" w:fill="FFFFFF"/>
            <w:vAlign w:val="center"/>
          </w:tcPr>
          <w:p w14:paraId="64AE5A00"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PROCÉDURE TECHNIQUE</w:t>
            </w:r>
          </w:p>
        </w:tc>
      </w:tr>
      <w:tr w:rsidR="006839DE" w:rsidRPr="00167E07" w14:paraId="234C33CD" w14:textId="77777777" w:rsidTr="00A30111">
        <w:trPr>
          <w:trHeight w:val="322"/>
          <w:jc w:val="center"/>
        </w:trPr>
        <w:tc>
          <w:tcPr>
            <w:tcW w:w="2269" w:type="dxa"/>
            <w:vMerge/>
            <w:shd w:val="clear" w:color="auto" w:fill="FFFFFF"/>
          </w:tcPr>
          <w:p w14:paraId="445B9225"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tcBorders>
            <w:shd w:val="clear" w:color="auto" w:fill="auto"/>
          </w:tcPr>
          <w:p w14:paraId="0802768D"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FFFFFF"/>
            <w:vAlign w:val="center"/>
          </w:tcPr>
          <w:p w14:paraId="618AC248" w14:textId="77777777" w:rsidR="006839DE" w:rsidRPr="00167E07" w:rsidRDefault="006839DE" w:rsidP="00A30111">
            <w:pPr>
              <w:widowControl w:val="0"/>
              <w:jc w:val="center"/>
              <w:rPr>
                <w:rFonts w:ascii="Calibri" w:eastAsia="Lucida Sans Unicode" w:hAnsi="Calibri" w:cs="Calibri"/>
                <w:kern w:val="1"/>
                <w:lang w:eastAsia="en-US"/>
              </w:rPr>
            </w:pPr>
            <w:r>
              <w:rPr>
                <w:rFonts w:ascii="Calibri" w:eastAsia="Calibri" w:hAnsi="Calibri" w:cs="Calibri"/>
                <w:b/>
                <w:kern w:val="1"/>
                <w:lang w:eastAsia="fr-FR"/>
              </w:rPr>
              <w:t>PT</w:t>
            </w:r>
            <w:r w:rsidRPr="00167E07">
              <w:rPr>
                <w:rFonts w:ascii="Calibri" w:eastAsia="Calibri" w:hAnsi="Calibri" w:cs="Calibri"/>
                <w:b/>
                <w:kern w:val="1"/>
                <w:lang w:eastAsia="fr-FR"/>
              </w:rPr>
              <w:t>.00</w:t>
            </w:r>
          </w:p>
        </w:tc>
      </w:tr>
      <w:tr w:rsidR="006839DE" w:rsidRPr="00167E07" w14:paraId="41BF3556" w14:textId="77777777" w:rsidTr="00A30111">
        <w:trPr>
          <w:trHeight w:val="142"/>
          <w:jc w:val="center"/>
        </w:trPr>
        <w:tc>
          <w:tcPr>
            <w:tcW w:w="2269" w:type="dxa"/>
            <w:vMerge/>
            <w:shd w:val="clear" w:color="auto" w:fill="FFFFFF"/>
          </w:tcPr>
          <w:p w14:paraId="3D6C0BAD"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7508BB45" w14:textId="77777777" w:rsidR="006839DE" w:rsidRPr="00167E07" w:rsidRDefault="006839DE" w:rsidP="00A30111">
            <w:pPr>
              <w:widowControl w:val="0"/>
              <w:rPr>
                <w:rFonts w:ascii="Calibri" w:eastAsia="Lucida Sans Unicode" w:hAnsi="Calibri" w:cs="Calibri"/>
                <w:kern w:val="1"/>
                <w:lang w:eastAsia="en-US"/>
              </w:rPr>
            </w:pPr>
          </w:p>
        </w:tc>
        <w:tc>
          <w:tcPr>
            <w:tcW w:w="3118" w:type="dxa"/>
            <w:tcBorders>
              <w:top w:val="nil"/>
              <w:bottom w:val="nil"/>
            </w:tcBorders>
            <w:shd w:val="clear" w:color="auto" w:fill="auto"/>
          </w:tcPr>
          <w:p w14:paraId="6B053495"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Version N° 1          </w:t>
            </w:r>
            <w:r w:rsidRPr="00167E07">
              <w:rPr>
                <w:rFonts w:ascii="Arial Narrow" w:eastAsia="Calibri" w:hAnsi="Arial Narrow" w:cs="Arial"/>
                <w:kern w:val="1"/>
                <w:sz w:val="16"/>
                <w:szCs w:val="16"/>
                <w:lang w:eastAsia="fr-FR"/>
              </w:rPr>
              <w:t>Vérification : VOTRE NOM ICI</w:t>
            </w:r>
          </w:p>
        </w:tc>
      </w:tr>
      <w:tr w:rsidR="006839DE" w:rsidRPr="00167E07" w14:paraId="64662889" w14:textId="77777777" w:rsidTr="00A30111">
        <w:trPr>
          <w:trHeight w:val="314"/>
          <w:jc w:val="center"/>
        </w:trPr>
        <w:tc>
          <w:tcPr>
            <w:tcW w:w="2269" w:type="dxa"/>
            <w:vMerge/>
            <w:shd w:val="clear" w:color="auto" w:fill="FFFFFF"/>
          </w:tcPr>
          <w:p w14:paraId="5F6DEBCC"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16FBDCDC" w14:textId="77777777" w:rsidR="006839DE" w:rsidRPr="00167E07" w:rsidRDefault="006839DE" w:rsidP="00A30111">
            <w:pPr>
              <w:widowControl w:val="0"/>
              <w:jc w:val="center"/>
              <w:rPr>
                <w:rFonts w:ascii="Calibri" w:eastAsia="Lucida Sans Unicode" w:hAnsi="Calibri" w:cs="Calibri"/>
                <w:kern w:val="1"/>
                <w:lang w:eastAsia="en-US"/>
              </w:rPr>
            </w:pPr>
            <w:r w:rsidRPr="00167E07">
              <w:rPr>
                <w:rFonts w:ascii="Calibri" w:eastAsia="KuenstlerScript Black" w:hAnsi="Calibri" w:cs="Calibri"/>
                <w:b/>
                <w:bCs/>
                <w:kern w:val="1"/>
                <w:lang w:eastAsia="fr-FR"/>
              </w:rPr>
              <w:t>PREPARATIONS MIXÉES - MOULINÉES</w:t>
            </w:r>
          </w:p>
        </w:tc>
        <w:tc>
          <w:tcPr>
            <w:tcW w:w="3118" w:type="dxa"/>
            <w:tcBorders>
              <w:top w:val="nil"/>
              <w:bottom w:val="nil"/>
            </w:tcBorders>
            <w:shd w:val="clear" w:color="auto" w:fill="auto"/>
            <w:vAlign w:val="center"/>
          </w:tcPr>
          <w:p w14:paraId="57549F0A" w14:textId="77777777" w:rsidR="006839DE" w:rsidRPr="00167E07" w:rsidRDefault="006839DE" w:rsidP="00A30111">
            <w:pPr>
              <w:widowControl w:val="0"/>
              <w:rPr>
                <w:rFonts w:ascii="Arial Narrow" w:eastAsia="Lucida Sans Unicode" w:hAnsi="Arial Narrow"/>
                <w:kern w:val="1"/>
                <w:sz w:val="16"/>
                <w:szCs w:val="16"/>
                <w:lang w:eastAsia="en-US"/>
              </w:rPr>
            </w:pPr>
            <w:r w:rsidRPr="00167E07">
              <w:rPr>
                <w:rFonts w:ascii="Arial Narrow" w:eastAsia="Lucida Sans Unicode" w:hAnsi="Arial Narrow"/>
                <w:kern w:val="1"/>
                <w:sz w:val="16"/>
                <w:szCs w:val="16"/>
                <w:lang w:eastAsia="en-US"/>
              </w:rPr>
              <w:t xml:space="preserve">Date : </w:t>
            </w:r>
          </w:p>
        </w:tc>
      </w:tr>
      <w:tr w:rsidR="006839DE" w:rsidRPr="00167E07" w14:paraId="7BEDAEE4" w14:textId="77777777" w:rsidTr="00A30111">
        <w:trPr>
          <w:trHeight w:val="227"/>
          <w:jc w:val="center"/>
        </w:trPr>
        <w:tc>
          <w:tcPr>
            <w:tcW w:w="2269" w:type="dxa"/>
            <w:vMerge/>
            <w:shd w:val="clear" w:color="auto" w:fill="FFFFFF"/>
          </w:tcPr>
          <w:p w14:paraId="3E2DEACF" w14:textId="77777777" w:rsidR="006839DE" w:rsidRPr="00167E07" w:rsidRDefault="006839DE" w:rsidP="00A30111">
            <w:pPr>
              <w:widowControl w:val="0"/>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0295D547" w14:textId="77777777" w:rsidR="006839DE" w:rsidRPr="00167E07" w:rsidRDefault="006839DE" w:rsidP="00A30111">
            <w:pPr>
              <w:widowControl w:val="0"/>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4923C29C" w14:textId="77777777" w:rsidR="006839DE" w:rsidRPr="00167E07" w:rsidRDefault="006839DE" w:rsidP="00A30111">
            <w:pPr>
              <w:widowControl w:val="0"/>
              <w:rPr>
                <w:rFonts w:ascii="Calibri" w:eastAsia="Lucida Sans Unicode" w:hAnsi="Calibri"/>
                <w:kern w:val="1"/>
                <w:sz w:val="22"/>
                <w:szCs w:val="22"/>
                <w:lang w:eastAsia="en-US"/>
              </w:rPr>
            </w:pPr>
            <w:r w:rsidRPr="00167E07">
              <w:rPr>
                <w:rFonts w:ascii="Arial Narrow" w:eastAsia="Calibri" w:hAnsi="Arial Narrow" w:cs="Arial"/>
                <w:kern w:val="1"/>
                <w:sz w:val="16"/>
                <w:szCs w:val="16"/>
                <w:lang w:eastAsia="fr-FR"/>
              </w:rPr>
              <w:t xml:space="preserve">Couleur document : </w:t>
            </w:r>
            <w:r>
              <w:rPr>
                <w:rFonts w:ascii="Arial Narrow" w:eastAsia="Calibri" w:hAnsi="Arial Narrow" w:cs="Arial"/>
                <w:kern w:val="1"/>
                <w:sz w:val="16"/>
                <w:szCs w:val="16"/>
                <w:lang w:eastAsia="fr-FR"/>
              </w:rPr>
              <w:t>BLANC</w:t>
            </w:r>
          </w:p>
        </w:tc>
      </w:tr>
      <w:tr w:rsidR="006839DE" w:rsidRPr="00167E07" w14:paraId="134A7161" w14:textId="77777777" w:rsidTr="00A30111">
        <w:trPr>
          <w:trHeight w:val="227"/>
          <w:jc w:val="center"/>
        </w:trPr>
        <w:tc>
          <w:tcPr>
            <w:tcW w:w="10768" w:type="dxa"/>
            <w:gridSpan w:val="3"/>
            <w:shd w:val="clear" w:color="auto" w:fill="FFFFFF"/>
          </w:tcPr>
          <w:p w14:paraId="685B57F6" w14:textId="77777777" w:rsidR="006839DE" w:rsidRPr="00167E07" w:rsidRDefault="006839DE" w:rsidP="00A30111">
            <w:pPr>
              <w:widowControl w:val="0"/>
              <w:rPr>
                <w:rFonts w:ascii="Arial Narrow" w:eastAsia="Calibri" w:hAnsi="Arial Narrow" w:cs="Arial"/>
                <w:kern w:val="1"/>
                <w:sz w:val="16"/>
                <w:szCs w:val="16"/>
                <w:lang w:eastAsia="fr-FR"/>
              </w:rPr>
            </w:pPr>
            <w:r w:rsidRPr="00167E07">
              <w:rPr>
                <w:rFonts w:ascii="Arial Narrow" w:eastAsia="Calibri" w:hAnsi="Arial Narrow" w:cs="Arial"/>
                <w:kern w:val="1"/>
                <w:sz w:val="16"/>
                <w:szCs w:val="16"/>
                <w:lang w:eastAsia="fr-FR"/>
              </w:rPr>
              <w:t>Source. Projet GUIDE DE BONNES PRATIQUES D’HYGIENE ET D’APPLICATION DES PRINCIPES HACCP EN RESTAURATION COLLECTIVE Mars 2010</w:t>
            </w:r>
          </w:p>
        </w:tc>
      </w:tr>
    </w:tbl>
    <w:p w14:paraId="40EA9149" w14:textId="77777777" w:rsidR="001474E6" w:rsidRPr="006A3812" w:rsidRDefault="001474E6" w:rsidP="00E715E0">
      <w:pPr>
        <w:rPr>
          <w:rFonts w:ascii="Calibri" w:hAnsi="Calibri" w:cs="Calibri"/>
          <w:w w:val="121"/>
        </w:rPr>
      </w:pPr>
    </w:p>
    <w:p w14:paraId="777C4ADF" w14:textId="77777777" w:rsidR="001474E6" w:rsidRPr="006A3812" w:rsidRDefault="001474E6" w:rsidP="001474E6">
      <w:pPr>
        <w:rPr>
          <w:rFonts w:ascii="Calibri" w:hAnsi="Calibri" w:cs="Calibri"/>
          <w:b/>
          <w:bCs/>
          <w:spacing w:val="2"/>
          <w:w w:val="102"/>
          <w:sz w:val="66"/>
          <w:szCs w:val="66"/>
        </w:rPr>
      </w:pPr>
      <w:r w:rsidRPr="006A3812">
        <w:rPr>
          <w:rFonts w:ascii="Calibri" w:hAnsi="Calibri" w:cs="Calibri"/>
          <w:spacing w:val="-8"/>
          <w:w w:val="121"/>
          <w:sz w:val="36"/>
          <w:szCs w:val="36"/>
        </w:rPr>
        <w:t>RUBRIQUE</w:t>
      </w:r>
      <w:r w:rsidRPr="006A3812">
        <w:rPr>
          <w:rFonts w:ascii="Calibri" w:hAnsi="Calibri" w:cs="Calibri"/>
          <w:i/>
          <w:iCs/>
          <w:spacing w:val="18"/>
          <w:w w:val="122"/>
          <w:sz w:val="40"/>
          <w:szCs w:val="40"/>
        </w:rPr>
        <w:t xml:space="preserve"> </w:t>
      </w:r>
      <w:r w:rsidRPr="006A3812">
        <w:rPr>
          <w:rFonts w:ascii="Calibri" w:hAnsi="Calibri" w:cs="Calibri"/>
          <w:i/>
          <w:iCs/>
          <w:spacing w:val="18"/>
          <w:sz w:val="40"/>
          <w:szCs w:val="40"/>
        </w:rPr>
        <w:t>-</w:t>
      </w:r>
      <w:r w:rsidRPr="006A3812">
        <w:rPr>
          <w:rFonts w:ascii="Calibri" w:hAnsi="Calibri" w:cs="Calibri"/>
          <w:i/>
          <w:iCs/>
          <w:spacing w:val="18"/>
          <w:w w:val="122"/>
          <w:sz w:val="40"/>
          <w:szCs w:val="40"/>
        </w:rPr>
        <w:t xml:space="preserve"> </w:t>
      </w:r>
      <w:r w:rsidRPr="006A3812">
        <w:rPr>
          <w:rFonts w:ascii="Calibri" w:hAnsi="Calibri" w:cs="Calibri"/>
          <w:b/>
          <w:spacing w:val="-8"/>
          <w:w w:val="121"/>
          <w:sz w:val="52"/>
          <w:szCs w:val="52"/>
        </w:rPr>
        <w:t>3</w:t>
      </w:r>
      <w:r w:rsidRPr="006A3812">
        <w:rPr>
          <w:rFonts w:ascii="Calibri" w:hAnsi="Calibri" w:cs="Calibri"/>
          <w:b/>
          <w:spacing w:val="-8"/>
          <w:w w:val="121"/>
          <w:sz w:val="48"/>
          <w:szCs w:val="48"/>
        </w:rPr>
        <w:t>.</w:t>
      </w:r>
      <w:r w:rsidRPr="006A3812">
        <w:rPr>
          <w:rFonts w:ascii="Calibri" w:hAnsi="Calibri" w:cs="Calibri"/>
          <w:b/>
          <w:spacing w:val="-8"/>
          <w:w w:val="121"/>
          <w:sz w:val="44"/>
          <w:szCs w:val="44"/>
        </w:rPr>
        <w:t>40.</w:t>
      </w:r>
      <w:bookmarkStart w:id="2" w:name="_GoBack"/>
      <w:bookmarkEnd w:id="2"/>
      <w:r w:rsidRPr="006A3812">
        <w:rPr>
          <w:rFonts w:ascii="Calibri" w:hAnsi="Calibri" w:cs="Calibri"/>
          <w:b/>
          <w:spacing w:val="-8"/>
          <w:w w:val="121"/>
          <w:sz w:val="36"/>
          <w:szCs w:val="36"/>
        </w:rPr>
        <w:t>7</w:t>
      </w:r>
    </w:p>
    <w:p w14:paraId="765155FA" w14:textId="77777777" w:rsidR="001474E6" w:rsidRPr="006A3812" w:rsidRDefault="001474E6" w:rsidP="001474E6">
      <w:pPr>
        <w:spacing w:before="120"/>
        <w:ind w:left="720"/>
        <w:jc w:val="center"/>
        <w:rPr>
          <w:rFonts w:ascii="Calibri" w:hAnsi="Calibri" w:cs="Calibri"/>
          <w:spacing w:val="-8"/>
          <w:w w:val="121"/>
          <w:sz w:val="36"/>
          <w:szCs w:val="36"/>
        </w:rPr>
      </w:pPr>
      <w:r w:rsidRPr="006A3812">
        <w:rPr>
          <w:rFonts w:ascii="Calibri" w:hAnsi="Calibri" w:cs="Calibri"/>
          <w:spacing w:val="-8"/>
          <w:w w:val="121"/>
          <w:sz w:val="36"/>
          <w:szCs w:val="36"/>
        </w:rPr>
        <w:t>DIFFUSION –APPROBATION ET AFFICHAGE</w:t>
      </w:r>
    </w:p>
    <w:p w14:paraId="295C5986" w14:textId="77777777" w:rsidR="001474E6" w:rsidRPr="006A3812" w:rsidRDefault="001474E6" w:rsidP="001474E6">
      <w:pPr>
        <w:jc w:val="both"/>
        <w:rPr>
          <w:rFonts w:ascii="Calibri" w:hAnsi="Calibri" w:cs="Calibri"/>
          <w:sz w:val="16"/>
          <w:szCs w:val="16"/>
        </w:rPr>
      </w:pPr>
    </w:p>
    <w:p w14:paraId="56E32D57" w14:textId="77777777" w:rsidR="001474E6" w:rsidRPr="006A3812" w:rsidRDefault="001474E6" w:rsidP="001474E6">
      <w:pPr>
        <w:jc w:val="both"/>
        <w:rPr>
          <w:rFonts w:ascii="Calibri" w:hAnsi="Calibri" w:cs="Calibri"/>
          <w:sz w:val="16"/>
          <w:szCs w:val="16"/>
        </w:rPr>
      </w:pPr>
    </w:p>
    <w:p w14:paraId="644F3D44" w14:textId="77777777" w:rsidR="001474E6" w:rsidRPr="006A3812" w:rsidRDefault="001474E6" w:rsidP="001474E6">
      <w:pPr>
        <w:jc w:val="both"/>
        <w:rPr>
          <w:rFonts w:ascii="Calibri" w:hAnsi="Calibri" w:cs="Calibri"/>
          <w:sz w:val="16"/>
          <w:szCs w:val="16"/>
        </w:rPr>
      </w:pPr>
    </w:p>
    <w:p w14:paraId="4EEE51AA" w14:textId="77777777" w:rsidR="001474E6" w:rsidRPr="006A3812" w:rsidRDefault="001474E6" w:rsidP="001474E6">
      <w:pPr>
        <w:jc w:val="both"/>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1474E6" w:rsidRPr="006A3812" w14:paraId="267FC6D4" w14:textId="77777777" w:rsidTr="00113921">
        <w:tblPrEx>
          <w:tblCellMar>
            <w:top w:w="0" w:type="dxa"/>
            <w:bottom w:w="0" w:type="dxa"/>
          </w:tblCellMar>
        </w:tblPrEx>
        <w:trPr>
          <w:cantSplit/>
          <w:jc w:val="center"/>
        </w:trPr>
        <w:tc>
          <w:tcPr>
            <w:tcW w:w="4912" w:type="dxa"/>
            <w:vAlign w:val="center"/>
          </w:tcPr>
          <w:p w14:paraId="27BFB92E" w14:textId="77777777" w:rsidR="001474E6" w:rsidRPr="006A3812" w:rsidRDefault="001474E6" w:rsidP="00113921">
            <w:pPr>
              <w:spacing w:before="60" w:after="60"/>
              <w:jc w:val="center"/>
              <w:rPr>
                <w:rFonts w:ascii="Calibri" w:hAnsi="Calibri" w:cs="Calibri"/>
                <w:b/>
                <w:bCs/>
              </w:rPr>
            </w:pPr>
            <w:r w:rsidRPr="006A3812">
              <w:rPr>
                <w:rFonts w:ascii="Calibri" w:hAnsi="Calibri" w:cs="Calibri"/>
                <w:b/>
                <w:bCs/>
              </w:rPr>
              <w:t>DIFFUSION -APPROBATION</w:t>
            </w:r>
          </w:p>
        </w:tc>
        <w:tc>
          <w:tcPr>
            <w:tcW w:w="5155" w:type="dxa"/>
            <w:vAlign w:val="center"/>
          </w:tcPr>
          <w:p w14:paraId="012FEC10" w14:textId="77777777" w:rsidR="001474E6" w:rsidRPr="006A3812" w:rsidRDefault="001474E6" w:rsidP="00113921">
            <w:pPr>
              <w:spacing w:before="60" w:after="60"/>
              <w:jc w:val="center"/>
              <w:rPr>
                <w:rFonts w:ascii="Calibri" w:hAnsi="Calibri" w:cs="Calibri"/>
                <w:b/>
                <w:bCs/>
              </w:rPr>
            </w:pPr>
            <w:r w:rsidRPr="006A3812">
              <w:rPr>
                <w:rFonts w:ascii="Calibri" w:hAnsi="Calibri" w:cs="Calibri"/>
                <w:b/>
                <w:bCs/>
              </w:rPr>
              <w:t>AFFICHAGE</w:t>
            </w:r>
          </w:p>
        </w:tc>
      </w:tr>
      <w:tr w:rsidR="001474E6" w:rsidRPr="006A3812" w14:paraId="7EFD3873" w14:textId="77777777" w:rsidTr="00113921">
        <w:tblPrEx>
          <w:tblCellMar>
            <w:top w:w="0" w:type="dxa"/>
            <w:bottom w:w="0" w:type="dxa"/>
          </w:tblCellMar>
        </w:tblPrEx>
        <w:trPr>
          <w:cantSplit/>
          <w:jc w:val="center"/>
        </w:trPr>
        <w:tc>
          <w:tcPr>
            <w:tcW w:w="4912" w:type="dxa"/>
            <w:vAlign w:val="center"/>
          </w:tcPr>
          <w:p w14:paraId="0EFB8285" w14:textId="77777777" w:rsidR="001474E6" w:rsidRPr="006A3812" w:rsidRDefault="001474E6" w:rsidP="00113921">
            <w:pPr>
              <w:jc w:val="center"/>
              <w:rPr>
                <w:rFonts w:ascii="Calibri" w:hAnsi="Calibri" w:cs="Calibri"/>
                <w:sz w:val="16"/>
                <w:szCs w:val="16"/>
              </w:rPr>
            </w:pPr>
          </w:p>
          <w:p w14:paraId="61CADC94" w14:textId="77777777" w:rsidR="001474E6" w:rsidRPr="006A3812" w:rsidRDefault="001474E6" w:rsidP="00113921">
            <w:pPr>
              <w:spacing w:line="360" w:lineRule="auto"/>
              <w:jc w:val="both"/>
              <w:rPr>
                <w:rFonts w:ascii="Calibri" w:hAnsi="Calibri" w:cs="Calibri"/>
              </w:rPr>
            </w:pPr>
            <w:r w:rsidRPr="006A3812">
              <w:rPr>
                <w:rFonts w:ascii="Calibri" w:hAnsi="Calibri" w:cs="Calibri"/>
              </w:rPr>
              <w:t>Cette procédure doit être impérativement diffusée pour approbation au responsable de l'établissement et à chaque personnel attaché à la cuisine pouvant assurer la fonction préparation « diététiques ».</w:t>
            </w:r>
          </w:p>
          <w:p w14:paraId="3E7CFB0F" w14:textId="77777777" w:rsidR="001474E6" w:rsidRPr="006A3812" w:rsidRDefault="001474E6" w:rsidP="00113921">
            <w:pPr>
              <w:tabs>
                <w:tab w:val="left" w:pos="142"/>
              </w:tabs>
              <w:spacing w:line="360" w:lineRule="auto"/>
              <w:jc w:val="both"/>
              <w:rPr>
                <w:rFonts w:ascii="Calibri" w:hAnsi="Calibri" w:cs="Calibri"/>
              </w:rPr>
            </w:pPr>
            <w:r w:rsidRPr="006A3812">
              <w:rPr>
                <w:rFonts w:ascii="Calibri" w:hAnsi="Calibri" w:cs="Calibri"/>
              </w:rPr>
              <w:t>-</w:t>
            </w:r>
            <w:r w:rsidRPr="006A3812">
              <w:rPr>
                <w:rFonts w:ascii="Calibri" w:hAnsi="Calibri" w:cs="Calibri"/>
              </w:rPr>
              <w:tab/>
              <w:t>Si elle est approuvée, elle doit être signée, affichée et immédiatement mise en application.</w:t>
            </w:r>
          </w:p>
          <w:p w14:paraId="5BB85626" w14:textId="77777777" w:rsidR="001474E6" w:rsidRPr="006A3812" w:rsidRDefault="001474E6" w:rsidP="00113921">
            <w:pPr>
              <w:spacing w:line="360" w:lineRule="auto"/>
              <w:jc w:val="both"/>
              <w:rPr>
                <w:rFonts w:ascii="Calibri" w:hAnsi="Calibri" w:cs="Calibri"/>
              </w:rPr>
            </w:pPr>
            <w:r w:rsidRPr="006A3812">
              <w:rPr>
                <w:rFonts w:ascii="Calibri" w:hAnsi="Calibri" w:cs="Calibri"/>
              </w:rPr>
              <w:t>-</w:t>
            </w:r>
            <w:r w:rsidRPr="006A3812">
              <w:rPr>
                <w:rFonts w:ascii="Calibri" w:hAnsi="Calibri" w:cs="Calibri"/>
              </w:rPr>
              <w:tab/>
              <w:t>Si elle est refusée pour corrections, elle doit être modifiée et soumise de nouveau aux personnes concernées pour approbation</w:t>
            </w:r>
          </w:p>
          <w:p w14:paraId="49CDD8A1" w14:textId="77777777" w:rsidR="001474E6" w:rsidRPr="006A3812" w:rsidRDefault="001474E6" w:rsidP="00113921">
            <w:pPr>
              <w:jc w:val="center"/>
              <w:rPr>
                <w:rFonts w:ascii="Calibri" w:hAnsi="Calibri" w:cs="Calibri"/>
                <w:sz w:val="16"/>
                <w:szCs w:val="16"/>
              </w:rPr>
            </w:pPr>
          </w:p>
        </w:tc>
        <w:tc>
          <w:tcPr>
            <w:tcW w:w="5155" w:type="dxa"/>
            <w:vAlign w:val="center"/>
          </w:tcPr>
          <w:p w14:paraId="78FC76BF" w14:textId="77777777" w:rsidR="001474E6" w:rsidRPr="006A3812" w:rsidRDefault="001474E6" w:rsidP="00113921">
            <w:pPr>
              <w:jc w:val="both"/>
              <w:rPr>
                <w:rFonts w:ascii="Calibri" w:hAnsi="Calibri" w:cs="Calibri"/>
                <w:sz w:val="16"/>
                <w:szCs w:val="16"/>
              </w:rPr>
            </w:pPr>
          </w:p>
          <w:p w14:paraId="08646A90" w14:textId="77777777" w:rsidR="001474E6" w:rsidRPr="006A3812" w:rsidRDefault="001474E6" w:rsidP="00113921">
            <w:pPr>
              <w:spacing w:line="360" w:lineRule="auto"/>
              <w:jc w:val="center"/>
              <w:rPr>
                <w:rFonts w:ascii="Calibri" w:hAnsi="Calibri" w:cs="Calibri"/>
              </w:rPr>
            </w:pPr>
            <w:r w:rsidRPr="006A3812">
              <w:rPr>
                <w:rFonts w:ascii="Calibri" w:hAnsi="Calibri" w:cs="Calibri"/>
              </w:rPr>
              <w:t>Après approbation, cette procédure doit être affichée dans la zone préparations diététiques et/ou bureau du chef d’équipe</w:t>
            </w:r>
          </w:p>
          <w:p w14:paraId="0F58BC74" w14:textId="77777777" w:rsidR="001474E6" w:rsidRPr="006A3812" w:rsidRDefault="001474E6" w:rsidP="00113921">
            <w:pPr>
              <w:spacing w:line="360" w:lineRule="auto"/>
              <w:jc w:val="center"/>
              <w:rPr>
                <w:rFonts w:ascii="Calibri" w:hAnsi="Calibri" w:cs="Calibri"/>
              </w:rPr>
            </w:pPr>
          </w:p>
          <w:p w14:paraId="5A427313" w14:textId="77777777" w:rsidR="001474E6" w:rsidRPr="006A3812" w:rsidRDefault="001474E6" w:rsidP="00113921">
            <w:pPr>
              <w:spacing w:line="360" w:lineRule="auto"/>
              <w:jc w:val="center"/>
              <w:rPr>
                <w:rFonts w:ascii="Calibri" w:hAnsi="Calibri" w:cs="Calibri"/>
              </w:rPr>
            </w:pPr>
            <w:r w:rsidRPr="006A3812">
              <w:rPr>
                <w:rFonts w:ascii="Calibri" w:hAnsi="Calibri" w:cs="Calibri"/>
              </w:rPr>
              <w:t>Cette présentation simplifiée de la procédure des fabrications « diététiques » doit être considérée comme une aide à la fonction, mais ne dispense en rien chaque agent à l'application des règles précises contenues dans le guide de bonnes pratiques en restauration collective.</w:t>
            </w:r>
          </w:p>
          <w:p w14:paraId="42457DF0" w14:textId="77777777" w:rsidR="001474E6" w:rsidRPr="006A3812" w:rsidRDefault="001474E6" w:rsidP="00113921">
            <w:pPr>
              <w:jc w:val="center"/>
              <w:rPr>
                <w:rFonts w:ascii="Calibri" w:hAnsi="Calibri" w:cs="Calibri"/>
                <w:b/>
                <w:sz w:val="16"/>
                <w:szCs w:val="16"/>
              </w:rPr>
            </w:pPr>
          </w:p>
        </w:tc>
      </w:tr>
    </w:tbl>
    <w:p w14:paraId="536B92EE" w14:textId="77777777" w:rsidR="001474E6" w:rsidRPr="006A3812" w:rsidRDefault="001474E6" w:rsidP="00E715E0">
      <w:pPr>
        <w:rPr>
          <w:rFonts w:ascii="Calibri" w:hAnsi="Calibri" w:cs="Calibri"/>
          <w:w w:val="121"/>
        </w:rPr>
      </w:pPr>
    </w:p>
    <w:sectPr w:rsidR="001474E6" w:rsidRPr="006A3812" w:rsidSect="006839DE">
      <w:footnotePr>
        <w:pos w:val="beneathText"/>
      </w:footnotePr>
      <w:pgSz w:w="11905" w:h="16837" w:code="9"/>
      <w:pgMar w:top="284" w:right="340" w:bottom="340" w:left="85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E8D5" w14:textId="77777777" w:rsidR="006A3812" w:rsidRDefault="006A3812">
      <w:r>
        <w:separator/>
      </w:r>
    </w:p>
  </w:endnote>
  <w:endnote w:type="continuationSeparator" w:id="0">
    <w:p w14:paraId="08DA24FD" w14:textId="77777777" w:rsidR="006A3812" w:rsidRDefault="006A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70" w:type="dxa"/>
        <w:right w:w="70" w:type="dxa"/>
      </w:tblCellMar>
      <w:tblLook w:val="0000" w:firstRow="0" w:lastRow="0" w:firstColumn="0" w:lastColumn="0" w:noHBand="0" w:noVBand="0"/>
    </w:tblPr>
    <w:tblGrid>
      <w:gridCol w:w="9517"/>
      <w:gridCol w:w="1228"/>
    </w:tblGrid>
    <w:tr w:rsidR="003E57AF" w14:paraId="68DE63DD" w14:textId="77777777">
      <w:trPr>
        <w:cantSplit/>
        <w:jc w:val="center"/>
      </w:trPr>
      <w:tc>
        <w:tcPr>
          <w:tcW w:w="9517" w:type="dxa"/>
          <w:tcBorders>
            <w:top w:val="single" w:sz="4" w:space="0" w:color="000000"/>
          </w:tcBorders>
          <w:vAlign w:val="center"/>
        </w:tcPr>
        <w:p w14:paraId="0288FE9A" w14:textId="77777777" w:rsidR="003E57AF" w:rsidRDefault="003E57AF">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sidR="00315784">
            <w:rPr>
              <w:rFonts w:cs="Arial"/>
              <w:noProof/>
              <w:sz w:val="20"/>
              <w:szCs w:val="20"/>
              <w:lang w:val="fr-FR"/>
            </w:rPr>
            <w:t>PT 3.40  Mixés_Moulinés procédure.doc</w:t>
          </w:r>
          <w:r>
            <w:rPr>
              <w:rFonts w:ascii="Arial Narrow" w:hAnsi="Arial Narrow" w:cs="Arial"/>
              <w:sz w:val="20"/>
              <w:szCs w:val="20"/>
              <w:lang w:val="fr-FR"/>
            </w:rPr>
            <w:fldChar w:fldCharType="end"/>
          </w:r>
        </w:p>
      </w:tc>
      <w:tc>
        <w:tcPr>
          <w:tcW w:w="1228" w:type="dxa"/>
          <w:tcBorders>
            <w:top w:val="single" w:sz="4" w:space="0" w:color="000000"/>
          </w:tcBorders>
          <w:vAlign w:val="center"/>
        </w:tcPr>
        <w:p w14:paraId="5C9C07A6" w14:textId="77777777" w:rsidR="003E57AF" w:rsidRDefault="003E57AF">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315784">
            <w:rPr>
              <w:rFonts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315784">
            <w:rPr>
              <w:rFonts w:cs="Arial"/>
              <w:noProof/>
              <w:sz w:val="16"/>
              <w:szCs w:val="16"/>
            </w:rPr>
            <w:t>20</w:t>
          </w:r>
          <w:r>
            <w:rPr>
              <w:rFonts w:ascii="Arial" w:hAnsi="Arial" w:cs="Arial"/>
              <w:sz w:val="16"/>
              <w:szCs w:val="16"/>
            </w:rPr>
            <w:fldChar w:fldCharType="end"/>
          </w:r>
        </w:p>
      </w:tc>
    </w:tr>
    <w:tr w:rsidR="003E57AF" w14:paraId="35383765" w14:textId="77777777">
      <w:trPr>
        <w:cantSplit/>
        <w:jc w:val="center"/>
      </w:trPr>
      <w:tc>
        <w:tcPr>
          <w:tcW w:w="10745" w:type="dxa"/>
          <w:gridSpan w:val="2"/>
        </w:tcPr>
        <w:p w14:paraId="36AA1018" w14:textId="77777777" w:rsidR="003E57AF" w:rsidRDefault="003E57AF">
          <w:pPr>
            <w:snapToGrid w:val="0"/>
            <w:rPr>
              <w:rFonts w:ascii="Arial" w:hAnsi="Arial" w:cs="Arial"/>
              <w:sz w:val="16"/>
              <w:szCs w:val="16"/>
            </w:rPr>
          </w:pPr>
          <w:r>
            <w:rPr>
              <w:rFonts w:ascii="Arial" w:hAnsi="Arial" w:cs="Arial"/>
              <w:sz w:val="16"/>
              <w:szCs w:val="16"/>
            </w:rPr>
            <w:t xml:space="preserve">Mise en forme : Joël Leboucher               Validé par:………………                 Champ d'application ou circuit:….                                                             </w:t>
          </w:r>
        </w:p>
      </w:tc>
    </w:tr>
  </w:tbl>
  <w:p w14:paraId="48B1ECE4" w14:textId="77777777" w:rsidR="003E57AF" w:rsidRDefault="003E57AF">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BE209" w14:textId="77777777" w:rsidR="006A3812" w:rsidRDefault="006A3812">
      <w:r>
        <w:separator/>
      </w:r>
    </w:p>
  </w:footnote>
  <w:footnote w:type="continuationSeparator" w:id="0">
    <w:p w14:paraId="738D9F8F" w14:textId="77777777" w:rsidR="006A3812" w:rsidRDefault="006A3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12"/>
    <w:lvl w:ilvl="0">
      <w:start w:val="1"/>
      <w:numFmt w:val="bullet"/>
      <w:lvlText w:val=""/>
      <w:lvlJc w:val="left"/>
      <w:pPr>
        <w:tabs>
          <w:tab w:val="num" w:pos="1485"/>
        </w:tabs>
        <w:ind w:left="1485" w:hanging="360"/>
      </w:pPr>
      <w:rPr>
        <w:rFonts w:ascii="Wingdings" w:hAnsi="Wingdings"/>
      </w:rPr>
    </w:lvl>
  </w:abstractNum>
  <w:abstractNum w:abstractNumId="3" w15:restartNumberingAfterBreak="0">
    <w:nsid w:val="00000004"/>
    <w:multiLevelType w:val="singleLevel"/>
    <w:tmpl w:val="00000004"/>
    <w:name w:val="WW8Num14"/>
    <w:lvl w:ilvl="0">
      <w:start w:val="1"/>
      <w:numFmt w:val="bullet"/>
      <w:lvlText w:val=""/>
      <w:lvlJc w:val="left"/>
      <w:pPr>
        <w:tabs>
          <w:tab w:val="num" w:pos="1425"/>
        </w:tabs>
        <w:ind w:left="1425" w:hanging="360"/>
      </w:pPr>
      <w:rPr>
        <w:rFonts w:ascii="Wingdings" w:hAnsi="Wingdings"/>
      </w:rPr>
    </w:lvl>
  </w:abstractNum>
  <w:abstractNum w:abstractNumId="4" w15:restartNumberingAfterBreak="0">
    <w:nsid w:val="00000005"/>
    <w:multiLevelType w:val="singleLevel"/>
    <w:tmpl w:val="00000005"/>
    <w:name w:val="WW8Num1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1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1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19"/>
    <w:lvl w:ilvl="0">
      <w:start w:val="1"/>
      <w:numFmt w:val="bullet"/>
      <w:lvlText w:val=""/>
      <w:lvlJc w:val="left"/>
      <w:pPr>
        <w:tabs>
          <w:tab w:val="num" w:pos="1425"/>
        </w:tabs>
        <w:ind w:left="1425" w:hanging="360"/>
      </w:pPr>
      <w:rPr>
        <w:rFonts w:ascii="Wingdings" w:hAnsi="Wingdings"/>
      </w:rPr>
    </w:lvl>
  </w:abstractNum>
  <w:abstractNum w:abstractNumId="8" w15:restartNumberingAfterBreak="0">
    <w:nsid w:val="00000009"/>
    <w:multiLevelType w:val="multilevel"/>
    <w:tmpl w:val="00000009"/>
    <w:name w:val="WW8Num20"/>
    <w:lvl w:ilvl="0">
      <w:start w:val="1"/>
      <w:numFmt w:val="bullet"/>
      <w:lvlText w:val=""/>
      <w:lvlJc w:val="left"/>
      <w:pPr>
        <w:tabs>
          <w:tab w:val="num" w:pos="1425"/>
        </w:tabs>
        <w:ind w:left="1425" w:hanging="360"/>
      </w:pPr>
      <w:rPr>
        <w:rFonts w:ascii="Wingdings" w:hAnsi="Wingdings"/>
      </w:rPr>
    </w:lvl>
    <w:lvl w:ilvl="1">
      <w:start w:val="1"/>
      <w:numFmt w:val="bullet"/>
      <w:lvlText w:val=""/>
      <w:lvlJc w:val="left"/>
      <w:pPr>
        <w:tabs>
          <w:tab w:val="num" w:pos="2145"/>
        </w:tabs>
        <w:ind w:left="2145" w:hanging="360"/>
      </w:pPr>
      <w:rPr>
        <w:rFonts w:ascii="Wingdings" w:hAnsi="Wingdings"/>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cs="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cs="Courier New"/>
      </w:rPr>
    </w:lvl>
    <w:lvl w:ilvl="8">
      <w:start w:val="1"/>
      <w:numFmt w:val="bullet"/>
      <w:lvlText w:val=""/>
      <w:lvlJc w:val="left"/>
      <w:pPr>
        <w:tabs>
          <w:tab w:val="num" w:pos="7185"/>
        </w:tabs>
        <w:ind w:left="7185" w:hanging="360"/>
      </w:pPr>
      <w:rPr>
        <w:rFonts w:ascii="Wingdings" w:hAnsi="Wingdings"/>
      </w:rPr>
    </w:lvl>
  </w:abstractNum>
  <w:abstractNum w:abstractNumId="9" w15:restartNumberingAfterBreak="0">
    <w:nsid w:val="0000000A"/>
    <w:multiLevelType w:val="singleLevel"/>
    <w:tmpl w:val="0000000A"/>
    <w:name w:val="WW8Num22"/>
    <w:lvl w:ilvl="0">
      <w:start w:val="1"/>
      <w:numFmt w:val="bullet"/>
      <w:lvlText w:val=""/>
      <w:lvlJc w:val="left"/>
      <w:pPr>
        <w:tabs>
          <w:tab w:val="num" w:pos="2130"/>
        </w:tabs>
        <w:ind w:left="2130" w:hanging="360"/>
      </w:pPr>
      <w:rPr>
        <w:rFonts w:ascii="Wingdings" w:hAnsi="Wingdings"/>
      </w:rPr>
    </w:lvl>
  </w:abstractNum>
  <w:abstractNum w:abstractNumId="10" w15:restartNumberingAfterBreak="0">
    <w:nsid w:val="0000000B"/>
    <w:multiLevelType w:val="multilevel"/>
    <w:tmpl w:val="0000000B"/>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singleLevel"/>
    <w:tmpl w:val="0000000C"/>
    <w:name w:val="WW8Num26"/>
    <w:lvl w:ilvl="0">
      <w:start w:val="1"/>
      <w:numFmt w:val="bullet"/>
      <w:lvlText w:val=""/>
      <w:lvlJc w:val="left"/>
      <w:pPr>
        <w:tabs>
          <w:tab w:val="num" w:pos="1080"/>
        </w:tabs>
        <w:ind w:left="1080" w:hanging="360"/>
      </w:pPr>
      <w:rPr>
        <w:rFonts w:ascii="Symbol" w:hAnsi="Symbol"/>
      </w:rPr>
    </w:lvl>
  </w:abstractNum>
  <w:abstractNum w:abstractNumId="12" w15:restartNumberingAfterBreak="0">
    <w:nsid w:val="0000000D"/>
    <w:multiLevelType w:val="singleLevel"/>
    <w:tmpl w:val="0000000D"/>
    <w:name w:val="WW8Num27"/>
    <w:lvl w:ilvl="0">
      <w:start w:val="1"/>
      <w:numFmt w:val="bullet"/>
      <w:lvlText w:val=""/>
      <w:lvlJc w:val="left"/>
      <w:pPr>
        <w:tabs>
          <w:tab w:val="num" w:pos="2130"/>
        </w:tabs>
        <w:ind w:left="2130" w:hanging="360"/>
      </w:pPr>
      <w:rPr>
        <w:rFonts w:ascii="Wingdings" w:hAnsi="Wingdings"/>
      </w:rPr>
    </w:lvl>
  </w:abstractNum>
  <w:abstractNum w:abstractNumId="13" w15:restartNumberingAfterBreak="0">
    <w:nsid w:val="0000000E"/>
    <w:multiLevelType w:val="singleLevel"/>
    <w:tmpl w:val="0000000E"/>
    <w:name w:val="WW8Num28"/>
    <w:lvl w:ilvl="0">
      <w:start w:val="1"/>
      <w:numFmt w:val="bullet"/>
      <w:lvlText w:val=""/>
      <w:lvlJc w:val="left"/>
      <w:pPr>
        <w:tabs>
          <w:tab w:val="num" w:pos="2130"/>
        </w:tabs>
        <w:ind w:left="2130" w:hanging="360"/>
      </w:pPr>
      <w:rPr>
        <w:rFonts w:ascii="Wingdings" w:hAnsi="Wingdings"/>
      </w:rPr>
    </w:lvl>
  </w:abstractNum>
  <w:abstractNum w:abstractNumId="14" w15:restartNumberingAfterBreak="0">
    <w:nsid w:val="0000000F"/>
    <w:multiLevelType w:val="singleLevel"/>
    <w:tmpl w:val="0000000F"/>
    <w:name w:val="WW8Num3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0"/>
    <w:multiLevelType w:val="singleLevel"/>
    <w:tmpl w:val="00000010"/>
    <w:name w:val="WW8Num32"/>
    <w:lvl w:ilvl="0">
      <w:start w:val="1"/>
      <w:numFmt w:val="bullet"/>
      <w:lvlText w:val=""/>
      <w:lvlJc w:val="left"/>
      <w:pPr>
        <w:tabs>
          <w:tab w:val="num" w:pos="1425"/>
        </w:tabs>
        <w:ind w:left="1425" w:hanging="360"/>
      </w:pPr>
      <w:rPr>
        <w:rFonts w:ascii="Wingdings" w:hAnsi="Wingdings"/>
      </w:rPr>
    </w:lvl>
  </w:abstractNum>
  <w:abstractNum w:abstractNumId="16"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97872CF"/>
    <w:multiLevelType w:val="hybridMultilevel"/>
    <w:tmpl w:val="2110B426"/>
    <w:lvl w:ilvl="0" w:tplc="BFFCC0E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0C728E"/>
    <w:multiLevelType w:val="hybridMultilevel"/>
    <w:tmpl w:val="C61A8C86"/>
    <w:lvl w:ilvl="0" w:tplc="6B84423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1511"/>
    <w:rsid w:val="00000E05"/>
    <w:rsid w:val="00004897"/>
    <w:rsid w:val="0001398D"/>
    <w:rsid w:val="000316B7"/>
    <w:rsid w:val="00034E35"/>
    <w:rsid w:val="0004539D"/>
    <w:rsid w:val="0004597F"/>
    <w:rsid w:val="00057256"/>
    <w:rsid w:val="000579B8"/>
    <w:rsid w:val="000661EF"/>
    <w:rsid w:val="000662B2"/>
    <w:rsid w:val="000672A9"/>
    <w:rsid w:val="00075740"/>
    <w:rsid w:val="00081655"/>
    <w:rsid w:val="000A2F1F"/>
    <w:rsid w:val="000B1D23"/>
    <w:rsid w:val="000B1DD1"/>
    <w:rsid w:val="000B3AB5"/>
    <w:rsid w:val="000B3C37"/>
    <w:rsid w:val="000C5185"/>
    <w:rsid w:val="000D32A8"/>
    <w:rsid w:val="000D5159"/>
    <w:rsid w:val="000D5808"/>
    <w:rsid w:val="000E46FD"/>
    <w:rsid w:val="000F4304"/>
    <w:rsid w:val="000F674A"/>
    <w:rsid w:val="000F7E3F"/>
    <w:rsid w:val="0011220C"/>
    <w:rsid w:val="00113921"/>
    <w:rsid w:val="00115D3C"/>
    <w:rsid w:val="00137543"/>
    <w:rsid w:val="001474E6"/>
    <w:rsid w:val="00155907"/>
    <w:rsid w:val="00156B23"/>
    <w:rsid w:val="0016498B"/>
    <w:rsid w:val="00167E07"/>
    <w:rsid w:val="00175532"/>
    <w:rsid w:val="00192BD4"/>
    <w:rsid w:val="001A0D69"/>
    <w:rsid w:val="001B3EE2"/>
    <w:rsid w:val="001B7785"/>
    <w:rsid w:val="001C2A30"/>
    <w:rsid w:val="001C2D5F"/>
    <w:rsid w:val="001D7B2F"/>
    <w:rsid w:val="001E56B1"/>
    <w:rsid w:val="001E57CB"/>
    <w:rsid w:val="001F17F9"/>
    <w:rsid w:val="001F499A"/>
    <w:rsid w:val="00210028"/>
    <w:rsid w:val="0021260A"/>
    <w:rsid w:val="002174F2"/>
    <w:rsid w:val="002404C7"/>
    <w:rsid w:val="00240F21"/>
    <w:rsid w:val="00244118"/>
    <w:rsid w:val="00261061"/>
    <w:rsid w:val="002644A9"/>
    <w:rsid w:val="00270CCC"/>
    <w:rsid w:val="00282004"/>
    <w:rsid w:val="00292733"/>
    <w:rsid w:val="00297BC2"/>
    <w:rsid w:val="002A385B"/>
    <w:rsid w:val="002B087A"/>
    <w:rsid w:val="002B199D"/>
    <w:rsid w:val="002C05E6"/>
    <w:rsid w:val="002D4F95"/>
    <w:rsid w:val="002E02C2"/>
    <w:rsid w:val="002E2B95"/>
    <w:rsid w:val="00306BC6"/>
    <w:rsid w:val="00307A4E"/>
    <w:rsid w:val="00315784"/>
    <w:rsid w:val="00330267"/>
    <w:rsid w:val="00345A7A"/>
    <w:rsid w:val="00352C22"/>
    <w:rsid w:val="00356BB6"/>
    <w:rsid w:val="00357225"/>
    <w:rsid w:val="003613B1"/>
    <w:rsid w:val="00376ED9"/>
    <w:rsid w:val="00385547"/>
    <w:rsid w:val="00390F56"/>
    <w:rsid w:val="003914CD"/>
    <w:rsid w:val="003A2153"/>
    <w:rsid w:val="003A4612"/>
    <w:rsid w:val="003B2A9E"/>
    <w:rsid w:val="003B3168"/>
    <w:rsid w:val="003B40B0"/>
    <w:rsid w:val="003B5B4E"/>
    <w:rsid w:val="003C5D5B"/>
    <w:rsid w:val="003D0363"/>
    <w:rsid w:val="003D508A"/>
    <w:rsid w:val="003E3263"/>
    <w:rsid w:val="003E46E4"/>
    <w:rsid w:val="003E55F2"/>
    <w:rsid w:val="003E57AF"/>
    <w:rsid w:val="003E6FAA"/>
    <w:rsid w:val="003F2111"/>
    <w:rsid w:val="003F33CA"/>
    <w:rsid w:val="00422558"/>
    <w:rsid w:val="0042749A"/>
    <w:rsid w:val="00437D2F"/>
    <w:rsid w:val="004404D8"/>
    <w:rsid w:val="00442A9C"/>
    <w:rsid w:val="004462DD"/>
    <w:rsid w:val="00451317"/>
    <w:rsid w:val="00461955"/>
    <w:rsid w:val="00466E34"/>
    <w:rsid w:val="0047404B"/>
    <w:rsid w:val="00476352"/>
    <w:rsid w:val="0047735A"/>
    <w:rsid w:val="004A5286"/>
    <w:rsid w:val="004B477F"/>
    <w:rsid w:val="004D12BF"/>
    <w:rsid w:val="004D1C69"/>
    <w:rsid w:val="004D2414"/>
    <w:rsid w:val="004D5D8C"/>
    <w:rsid w:val="004D6974"/>
    <w:rsid w:val="004E0CF3"/>
    <w:rsid w:val="004E0EC9"/>
    <w:rsid w:val="004E7BE4"/>
    <w:rsid w:val="00501AA3"/>
    <w:rsid w:val="005032F9"/>
    <w:rsid w:val="005060F9"/>
    <w:rsid w:val="00514B87"/>
    <w:rsid w:val="00514BE7"/>
    <w:rsid w:val="00515EDE"/>
    <w:rsid w:val="00517A6A"/>
    <w:rsid w:val="00523D83"/>
    <w:rsid w:val="00524F59"/>
    <w:rsid w:val="005334F6"/>
    <w:rsid w:val="005347EB"/>
    <w:rsid w:val="00541267"/>
    <w:rsid w:val="00542ECB"/>
    <w:rsid w:val="00554A9E"/>
    <w:rsid w:val="00556F5A"/>
    <w:rsid w:val="00570A8D"/>
    <w:rsid w:val="00573774"/>
    <w:rsid w:val="0058007F"/>
    <w:rsid w:val="00582589"/>
    <w:rsid w:val="00582A4D"/>
    <w:rsid w:val="00582A56"/>
    <w:rsid w:val="00583648"/>
    <w:rsid w:val="005921DD"/>
    <w:rsid w:val="00594455"/>
    <w:rsid w:val="00594947"/>
    <w:rsid w:val="005A0CED"/>
    <w:rsid w:val="005B31D1"/>
    <w:rsid w:val="005C6DE2"/>
    <w:rsid w:val="005D175A"/>
    <w:rsid w:val="005D4592"/>
    <w:rsid w:val="005D5F41"/>
    <w:rsid w:val="005D690F"/>
    <w:rsid w:val="005E23FC"/>
    <w:rsid w:val="005F0D1D"/>
    <w:rsid w:val="005F703C"/>
    <w:rsid w:val="006101E6"/>
    <w:rsid w:val="006126FA"/>
    <w:rsid w:val="00616268"/>
    <w:rsid w:val="00617DDD"/>
    <w:rsid w:val="006227C6"/>
    <w:rsid w:val="00631B93"/>
    <w:rsid w:val="00653124"/>
    <w:rsid w:val="00666DFE"/>
    <w:rsid w:val="00670F4F"/>
    <w:rsid w:val="00675232"/>
    <w:rsid w:val="006839DE"/>
    <w:rsid w:val="006850D7"/>
    <w:rsid w:val="00697328"/>
    <w:rsid w:val="006A081D"/>
    <w:rsid w:val="006A3812"/>
    <w:rsid w:val="006A3DBB"/>
    <w:rsid w:val="006B0614"/>
    <w:rsid w:val="006B28C5"/>
    <w:rsid w:val="006C1B6C"/>
    <w:rsid w:val="006C4BCD"/>
    <w:rsid w:val="006D20A6"/>
    <w:rsid w:val="006D267F"/>
    <w:rsid w:val="006F4339"/>
    <w:rsid w:val="007057D4"/>
    <w:rsid w:val="007263B1"/>
    <w:rsid w:val="00750686"/>
    <w:rsid w:val="0075330A"/>
    <w:rsid w:val="007615F4"/>
    <w:rsid w:val="007636B0"/>
    <w:rsid w:val="00770614"/>
    <w:rsid w:val="00774DD0"/>
    <w:rsid w:val="00793B2F"/>
    <w:rsid w:val="007A0503"/>
    <w:rsid w:val="007B022A"/>
    <w:rsid w:val="007B1D68"/>
    <w:rsid w:val="007B6265"/>
    <w:rsid w:val="007C173E"/>
    <w:rsid w:val="007D4149"/>
    <w:rsid w:val="007D4441"/>
    <w:rsid w:val="007D4D73"/>
    <w:rsid w:val="007D6B46"/>
    <w:rsid w:val="007E322B"/>
    <w:rsid w:val="00807B25"/>
    <w:rsid w:val="00807DFD"/>
    <w:rsid w:val="00812B66"/>
    <w:rsid w:val="008323E9"/>
    <w:rsid w:val="0084285F"/>
    <w:rsid w:val="00851133"/>
    <w:rsid w:val="00857DB6"/>
    <w:rsid w:val="0086083E"/>
    <w:rsid w:val="00860928"/>
    <w:rsid w:val="00861B5F"/>
    <w:rsid w:val="008620CD"/>
    <w:rsid w:val="008630F9"/>
    <w:rsid w:val="0087100F"/>
    <w:rsid w:val="00877CCD"/>
    <w:rsid w:val="008912D3"/>
    <w:rsid w:val="00895981"/>
    <w:rsid w:val="008B0FC5"/>
    <w:rsid w:val="008B4E19"/>
    <w:rsid w:val="008C1A51"/>
    <w:rsid w:val="008D25AB"/>
    <w:rsid w:val="008D25C4"/>
    <w:rsid w:val="008E0150"/>
    <w:rsid w:val="008E4F92"/>
    <w:rsid w:val="008F2ACF"/>
    <w:rsid w:val="008F3EC2"/>
    <w:rsid w:val="00904FA8"/>
    <w:rsid w:val="00905558"/>
    <w:rsid w:val="0091403E"/>
    <w:rsid w:val="0091530E"/>
    <w:rsid w:val="009253FE"/>
    <w:rsid w:val="0092607C"/>
    <w:rsid w:val="00927580"/>
    <w:rsid w:val="0094551D"/>
    <w:rsid w:val="009512E9"/>
    <w:rsid w:val="009535A6"/>
    <w:rsid w:val="00991614"/>
    <w:rsid w:val="00997A04"/>
    <w:rsid w:val="009B2AC4"/>
    <w:rsid w:val="009C5EBA"/>
    <w:rsid w:val="009D4080"/>
    <w:rsid w:val="009D723E"/>
    <w:rsid w:val="00A12AB0"/>
    <w:rsid w:val="00A3112F"/>
    <w:rsid w:val="00A31780"/>
    <w:rsid w:val="00A35683"/>
    <w:rsid w:val="00A47B21"/>
    <w:rsid w:val="00A514C5"/>
    <w:rsid w:val="00A520DD"/>
    <w:rsid w:val="00A5562C"/>
    <w:rsid w:val="00A62D99"/>
    <w:rsid w:val="00A75BC3"/>
    <w:rsid w:val="00A86C18"/>
    <w:rsid w:val="00A909D2"/>
    <w:rsid w:val="00A92C9C"/>
    <w:rsid w:val="00A95A73"/>
    <w:rsid w:val="00A97435"/>
    <w:rsid w:val="00AB4CE4"/>
    <w:rsid w:val="00AC4059"/>
    <w:rsid w:val="00AC42AE"/>
    <w:rsid w:val="00AC765A"/>
    <w:rsid w:val="00AD5BBC"/>
    <w:rsid w:val="00AF7E13"/>
    <w:rsid w:val="00B07EC5"/>
    <w:rsid w:val="00B10181"/>
    <w:rsid w:val="00B154CD"/>
    <w:rsid w:val="00B167B8"/>
    <w:rsid w:val="00B26C6F"/>
    <w:rsid w:val="00B31511"/>
    <w:rsid w:val="00B35DAC"/>
    <w:rsid w:val="00B3651D"/>
    <w:rsid w:val="00B4059F"/>
    <w:rsid w:val="00B43F6D"/>
    <w:rsid w:val="00B47313"/>
    <w:rsid w:val="00B552EE"/>
    <w:rsid w:val="00B6331C"/>
    <w:rsid w:val="00B72D66"/>
    <w:rsid w:val="00B80DF0"/>
    <w:rsid w:val="00B9593A"/>
    <w:rsid w:val="00BA1289"/>
    <w:rsid w:val="00BB59A8"/>
    <w:rsid w:val="00BC718E"/>
    <w:rsid w:val="00BE7017"/>
    <w:rsid w:val="00BF4108"/>
    <w:rsid w:val="00C12B8B"/>
    <w:rsid w:val="00C1414A"/>
    <w:rsid w:val="00C16F4B"/>
    <w:rsid w:val="00C2125A"/>
    <w:rsid w:val="00C229F8"/>
    <w:rsid w:val="00C34BDF"/>
    <w:rsid w:val="00C51007"/>
    <w:rsid w:val="00C6142F"/>
    <w:rsid w:val="00C66456"/>
    <w:rsid w:val="00C76786"/>
    <w:rsid w:val="00C857F2"/>
    <w:rsid w:val="00C858CD"/>
    <w:rsid w:val="00C91771"/>
    <w:rsid w:val="00C92A4C"/>
    <w:rsid w:val="00CA451E"/>
    <w:rsid w:val="00CA58D8"/>
    <w:rsid w:val="00CD0451"/>
    <w:rsid w:val="00CD4D37"/>
    <w:rsid w:val="00CD6106"/>
    <w:rsid w:val="00CF5348"/>
    <w:rsid w:val="00D01B0E"/>
    <w:rsid w:val="00D02EE4"/>
    <w:rsid w:val="00D14D6C"/>
    <w:rsid w:val="00D2564E"/>
    <w:rsid w:val="00D5442E"/>
    <w:rsid w:val="00D55A65"/>
    <w:rsid w:val="00D61522"/>
    <w:rsid w:val="00D71576"/>
    <w:rsid w:val="00D72676"/>
    <w:rsid w:val="00D74107"/>
    <w:rsid w:val="00D76F7D"/>
    <w:rsid w:val="00D849A7"/>
    <w:rsid w:val="00D90136"/>
    <w:rsid w:val="00DA0DE7"/>
    <w:rsid w:val="00DA376B"/>
    <w:rsid w:val="00DB0F2D"/>
    <w:rsid w:val="00DD1E71"/>
    <w:rsid w:val="00DD646E"/>
    <w:rsid w:val="00DE418D"/>
    <w:rsid w:val="00DE7F2B"/>
    <w:rsid w:val="00DF64BB"/>
    <w:rsid w:val="00E02F6B"/>
    <w:rsid w:val="00E06F6F"/>
    <w:rsid w:val="00E334DF"/>
    <w:rsid w:val="00E42C09"/>
    <w:rsid w:val="00E47168"/>
    <w:rsid w:val="00E4761A"/>
    <w:rsid w:val="00E50918"/>
    <w:rsid w:val="00E51BA6"/>
    <w:rsid w:val="00E60A93"/>
    <w:rsid w:val="00E715E0"/>
    <w:rsid w:val="00E74F71"/>
    <w:rsid w:val="00E84FA6"/>
    <w:rsid w:val="00E85AA0"/>
    <w:rsid w:val="00E912CA"/>
    <w:rsid w:val="00E96DC3"/>
    <w:rsid w:val="00EB6F82"/>
    <w:rsid w:val="00EC52C7"/>
    <w:rsid w:val="00EC5BC4"/>
    <w:rsid w:val="00ED414C"/>
    <w:rsid w:val="00EE5A73"/>
    <w:rsid w:val="00EE75D2"/>
    <w:rsid w:val="00EF0A35"/>
    <w:rsid w:val="00F15597"/>
    <w:rsid w:val="00F32EE9"/>
    <w:rsid w:val="00F3639B"/>
    <w:rsid w:val="00F54E1D"/>
    <w:rsid w:val="00F554CC"/>
    <w:rsid w:val="00F64A63"/>
    <w:rsid w:val="00F82685"/>
    <w:rsid w:val="00FA6022"/>
    <w:rsid w:val="00FB27E1"/>
    <w:rsid w:val="00FB5E8D"/>
    <w:rsid w:val="00FB62A1"/>
    <w:rsid w:val="00FD4256"/>
    <w:rsid w:val="00FD4BB0"/>
    <w:rsid w:val="00FE70BA"/>
    <w:rsid w:val="00FF7D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68AAD120"/>
  <w15:chartTrackingRefBased/>
  <w15:docId w15:val="{262977E1-576A-4C67-B2E1-8B3B5183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9DE"/>
    <w:pPr>
      <w:suppressAutoHyphens/>
    </w:pPr>
    <w:rPr>
      <w:sz w:val="24"/>
      <w:szCs w:val="24"/>
      <w:lang w:eastAsia="ar-SA"/>
    </w:rPr>
  </w:style>
  <w:style w:type="paragraph" w:styleId="Titre1">
    <w:name w:val="heading 1"/>
    <w:basedOn w:val="Normal"/>
    <w:next w:val="Normal"/>
    <w:qFormat/>
    <w:pPr>
      <w:keepNext/>
      <w:numPr>
        <w:numId w:val="1"/>
      </w:numPr>
      <w:jc w:val="center"/>
      <w:outlineLvl w:val="0"/>
    </w:pPr>
    <w:rPr>
      <w:rFonts w:ascii="Arial Narrow" w:hAnsi="Arial Narrow" w:cs="Arial"/>
      <w:b/>
      <w:bCs/>
      <w:color w:val="FF0000"/>
      <w:sz w:val="22"/>
    </w:rPr>
  </w:style>
  <w:style w:type="paragraph" w:styleId="Titre2">
    <w:name w:val="heading 2"/>
    <w:basedOn w:val="Normal"/>
    <w:next w:val="Normal"/>
    <w:qFormat/>
    <w:pPr>
      <w:keepNext/>
      <w:numPr>
        <w:ilvl w:val="1"/>
        <w:numId w:val="1"/>
      </w:numPr>
      <w:jc w:val="center"/>
      <w:outlineLvl w:val="1"/>
    </w:pPr>
    <w:rPr>
      <w:rFonts w:ascii="Arial Narrow" w:hAnsi="Arial Narrow" w:cs="Arial"/>
      <w:b/>
      <w:bCs/>
      <w:color w:val="FF0000"/>
      <w:sz w:val="20"/>
    </w:rPr>
  </w:style>
  <w:style w:type="paragraph" w:styleId="Titre3">
    <w:name w:val="heading 3"/>
    <w:basedOn w:val="Normal"/>
    <w:next w:val="Normal"/>
    <w:qFormat/>
    <w:pPr>
      <w:keepNext/>
      <w:numPr>
        <w:ilvl w:val="2"/>
        <w:numId w:val="1"/>
      </w:numPr>
      <w:jc w:val="center"/>
      <w:outlineLvl w:val="2"/>
    </w:pPr>
    <w:rPr>
      <w:rFonts w:ascii="Arial Narrow" w:hAnsi="Arial Narrow"/>
      <w:b/>
      <w:bCs/>
    </w:rPr>
  </w:style>
  <w:style w:type="paragraph" w:styleId="Titre4">
    <w:name w:val="heading 4"/>
    <w:basedOn w:val="Normal"/>
    <w:next w:val="Normal"/>
    <w:qFormat/>
    <w:pPr>
      <w:keepNext/>
      <w:numPr>
        <w:ilvl w:val="3"/>
        <w:numId w:val="1"/>
      </w:numPr>
      <w:outlineLvl w:val="3"/>
    </w:pPr>
    <w:rPr>
      <w:rFonts w:ascii="Arial Narrow" w:hAnsi="Arial Narrow"/>
      <w:i/>
      <w:iCs/>
      <w:sz w:val="20"/>
    </w:rPr>
  </w:style>
  <w:style w:type="paragraph" w:styleId="Titre5">
    <w:name w:val="heading 5"/>
    <w:basedOn w:val="Normal"/>
    <w:next w:val="Normal"/>
    <w:qFormat/>
    <w:pPr>
      <w:keepNext/>
      <w:numPr>
        <w:ilvl w:val="4"/>
        <w:numId w:val="1"/>
      </w:numPr>
      <w:outlineLvl w:val="4"/>
    </w:pPr>
    <w:rPr>
      <w:rFonts w:ascii="Arial Narrow" w:hAnsi="Arial Narrow"/>
      <w:b/>
      <w:color w:val="008000"/>
    </w:rPr>
  </w:style>
  <w:style w:type="paragraph" w:styleId="Titre6">
    <w:name w:val="heading 6"/>
    <w:basedOn w:val="Normal"/>
    <w:next w:val="Normal"/>
    <w:qFormat/>
    <w:pPr>
      <w:keepNext/>
      <w:numPr>
        <w:ilvl w:val="5"/>
        <w:numId w:val="1"/>
      </w:numPr>
      <w:jc w:val="center"/>
      <w:outlineLvl w:val="5"/>
    </w:pPr>
    <w:rPr>
      <w:rFonts w:ascii="Arial Narrow" w:hAnsi="Arial Narrow" w:cs="Arial"/>
      <w:b/>
    </w:rPr>
  </w:style>
  <w:style w:type="paragraph" w:styleId="Titre7">
    <w:name w:val="heading 7"/>
    <w:basedOn w:val="Normal"/>
    <w:next w:val="Normal"/>
    <w:qFormat/>
    <w:pPr>
      <w:keepNext/>
      <w:numPr>
        <w:ilvl w:val="6"/>
        <w:numId w:val="1"/>
      </w:numPr>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rFonts w:ascii="Courier New" w:hAnsi="Courier New"/>
    </w:rPr>
  </w:style>
  <w:style w:type="character" w:customStyle="1" w:styleId="WW8Num13z3">
    <w:name w:val="WW8Num13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Palatino Linotype" w:eastAsia="Times New Roman" w:hAnsi="Palatino Linotype"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Palatino Linotype" w:eastAsia="Times New Roman" w:hAnsi="Palatino Linotype"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Wingdings" w:hAnsi="Wingdings"/>
    </w:rPr>
  </w:style>
  <w:style w:type="character" w:customStyle="1" w:styleId="WW8Num25z4">
    <w:name w:val="WW8Num25z4"/>
    <w:rPr>
      <w:rFonts w:ascii="Courier New" w:hAnsi="Courier New" w:cs="Courier New"/>
    </w:rPr>
  </w:style>
  <w:style w:type="character" w:customStyle="1" w:styleId="WW8Num26z0">
    <w:name w:val="WW8Num26z0"/>
    <w:rPr>
      <w:rFonts w:ascii="Symbol" w:hAnsi="Symbol"/>
    </w:rPr>
  </w:style>
  <w:style w:type="character" w:customStyle="1" w:styleId="WW8Num26z1">
    <w:name w:val="WW8Num26z1"/>
    <w:rPr>
      <w:rFonts w:ascii="Wingdings" w:hAnsi="Wingdings"/>
    </w:rPr>
  </w:style>
  <w:style w:type="character" w:customStyle="1" w:styleId="WW8Num26z4">
    <w:name w:val="WW8Num26z4"/>
    <w:rPr>
      <w:rFonts w:ascii="Courier New" w:hAnsi="Courier New" w:cs="Courier New"/>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rPr>
  </w:style>
  <w:style w:type="character" w:customStyle="1" w:styleId="WW8Num29z3">
    <w:name w:val="WW8Num29z3"/>
    <w:rPr>
      <w:rFonts w:ascii="Symbol" w:hAnsi="Symbol"/>
    </w:rPr>
  </w:style>
  <w:style w:type="character" w:customStyle="1" w:styleId="WW8Num30z0">
    <w:name w:val="WW8Num30z0"/>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rPr>
      <w:rFonts w:ascii="Arial Narrow" w:hAnsi="Arial Narrow"/>
      <w:b/>
      <w:bCs/>
      <w:sz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mmentaire1">
    <w:name w:val="Commentaire1"/>
    <w:basedOn w:val="Normal"/>
    <w:rPr>
      <w:sz w:val="20"/>
      <w:szCs w:val="20"/>
    </w:rPr>
  </w:style>
  <w:style w:type="paragraph" w:customStyle="1" w:styleId="Style1">
    <w:name w:val="Style 1"/>
    <w:pPr>
      <w:widowControl w:val="0"/>
      <w:suppressAutoHyphens/>
      <w:autoSpaceDE w:val="0"/>
    </w:pPr>
    <w:rPr>
      <w:rFonts w:eastAsia="Arial"/>
      <w:lang w:eastAsia="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5B31D1"/>
    <w:rPr>
      <w:rFonts w:ascii="Tahoma" w:hAnsi="Tahoma" w:cs="Tahoma"/>
      <w:sz w:val="16"/>
      <w:szCs w:val="16"/>
    </w:rPr>
  </w:style>
  <w:style w:type="table" w:styleId="Grilledutableau">
    <w:name w:val="Table Grid"/>
    <w:basedOn w:val="TableauNormal"/>
    <w:rsid w:val="00440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19</Pages>
  <Words>4456</Words>
  <Characters>24512</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28911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cp:lastModifiedBy>joël Leboucher</cp:lastModifiedBy>
  <cp:revision>3</cp:revision>
  <cp:lastPrinted>2010-11-09T16:57:00Z</cp:lastPrinted>
  <dcterms:created xsi:type="dcterms:W3CDTF">2020-03-18T19:27:00Z</dcterms:created>
  <dcterms:modified xsi:type="dcterms:W3CDTF">2020-03-18T19:55:00Z</dcterms:modified>
</cp:coreProperties>
</file>